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852798" w14:textId="410C0502" w:rsidR="007E7875" w:rsidRPr="00606EFE" w:rsidRDefault="007E7875" w:rsidP="00606EFE">
      <w:pPr>
        <w:spacing w:line="360" w:lineRule="auto"/>
        <w:rPr>
          <w:rFonts w:asciiTheme="minorHAnsi" w:hAnsiTheme="minorHAnsi" w:cstheme="minorHAnsi"/>
        </w:rPr>
      </w:pPr>
      <w:r w:rsidRPr="00102DA9">
        <w:rPr>
          <w:rFonts w:asciiTheme="minorHAnsi" w:hAnsiTheme="minorHAnsi" w:cstheme="minorHAnsi"/>
          <w:b/>
          <w:bCs/>
          <w:color w:val="000000" w:themeColor="text1"/>
          <w:u w:val="single"/>
        </w:rPr>
        <w:t>Załącznik nr 1 do SWZ</w:t>
      </w:r>
      <w:r w:rsidR="00606EFE">
        <w:rPr>
          <w:rFonts w:asciiTheme="minorHAnsi" w:hAnsiTheme="minorHAnsi" w:cstheme="minorHAnsi"/>
          <w:b/>
          <w:bCs/>
          <w:color w:val="000000" w:themeColor="text1"/>
          <w:u w:val="single"/>
        </w:rPr>
        <w:t xml:space="preserve">  </w:t>
      </w:r>
      <w:proofErr w:type="spellStart"/>
      <w:r w:rsidRPr="00102DA9">
        <w:rPr>
          <w:rFonts w:asciiTheme="minorHAnsi" w:hAnsiTheme="minorHAnsi" w:cstheme="minorHAnsi"/>
          <w:b/>
          <w:bCs/>
          <w:color w:val="000000" w:themeColor="text1"/>
          <w:u w:val="single"/>
        </w:rPr>
        <w:t>spr</w:t>
      </w:r>
      <w:proofErr w:type="spellEnd"/>
      <w:r w:rsidRPr="00102DA9">
        <w:rPr>
          <w:rFonts w:asciiTheme="minorHAnsi" w:hAnsiTheme="minorHAnsi" w:cstheme="minorHAnsi"/>
          <w:b/>
          <w:bCs/>
          <w:color w:val="000000" w:themeColor="text1"/>
          <w:u w:val="single"/>
        </w:rPr>
        <w:t xml:space="preserve">. nr </w:t>
      </w:r>
      <w:r w:rsidR="004962E0">
        <w:rPr>
          <w:rFonts w:asciiTheme="minorHAnsi" w:hAnsiTheme="minorHAnsi" w:cstheme="minorHAnsi"/>
          <w:b/>
          <w:bCs/>
          <w:color w:val="000000" w:themeColor="text1"/>
          <w:u w:val="single"/>
        </w:rPr>
        <w:t>48/</w:t>
      </w:r>
      <w:proofErr w:type="spellStart"/>
      <w:r w:rsidR="004962E0">
        <w:rPr>
          <w:rFonts w:asciiTheme="minorHAnsi" w:hAnsiTheme="minorHAnsi" w:cstheme="minorHAnsi"/>
          <w:b/>
          <w:bCs/>
          <w:color w:val="000000" w:themeColor="text1"/>
          <w:u w:val="single"/>
        </w:rPr>
        <w:t>BŁiI</w:t>
      </w:r>
      <w:proofErr w:type="spellEnd"/>
      <w:r w:rsidR="004962E0">
        <w:rPr>
          <w:rFonts w:asciiTheme="minorHAnsi" w:hAnsiTheme="minorHAnsi" w:cstheme="minorHAnsi"/>
          <w:b/>
          <w:bCs/>
          <w:color w:val="000000" w:themeColor="text1"/>
          <w:u w:val="single"/>
        </w:rPr>
        <w:t>/26/MR</w:t>
      </w:r>
    </w:p>
    <w:p w14:paraId="7648983A" w14:textId="77777777" w:rsidR="00BC5F64" w:rsidRDefault="00BC5F64" w:rsidP="00BC5F64">
      <w:pPr>
        <w:spacing w:line="360" w:lineRule="auto"/>
        <w:ind w:right="1"/>
        <w:rPr>
          <w:rFonts w:asciiTheme="minorHAnsi" w:hAnsiTheme="minorHAnsi" w:cstheme="minorHAnsi"/>
        </w:rPr>
      </w:pPr>
    </w:p>
    <w:p w14:paraId="07BDB4AA" w14:textId="702FD699" w:rsidR="00BC5F64" w:rsidRPr="000A15BC" w:rsidRDefault="00BC5F64" w:rsidP="00BC5F64">
      <w:pPr>
        <w:spacing w:line="360" w:lineRule="auto"/>
        <w:ind w:right="1"/>
        <w:rPr>
          <w:rFonts w:asciiTheme="minorHAnsi" w:hAnsiTheme="minorHAnsi" w:cstheme="minorHAnsi"/>
        </w:rPr>
      </w:pPr>
      <w:r w:rsidRPr="000A15BC">
        <w:rPr>
          <w:rFonts w:asciiTheme="minorHAnsi" w:hAnsiTheme="minorHAnsi" w:cstheme="minorHAnsi"/>
        </w:rPr>
        <w:t xml:space="preserve">Pełna Nazwa Wykonawcy: </w:t>
      </w:r>
      <w:sdt>
        <w:sdtPr>
          <w:rPr>
            <w:rFonts w:asciiTheme="minorHAnsi" w:hAnsiTheme="minorHAnsi" w:cstheme="minorHAnsi"/>
          </w:rPr>
          <w:id w:val="1503014170"/>
          <w:placeholder>
            <w:docPart w:val="2963084F513A43E8B932230E7952DC2D"/>
          </w:placeholder>
          <w:showingPlcHdr/>
        </w:sdtPr>
        <w:sdtEndPr/>
        <w:sdtContent>
          <w:r w:rsidRPr="00AF75E5">
            <w:rPr>
              <w:rStyle w:val="Tekstzastpczy"/>
            </w:rPr>
            <w:t>Kliknij lub naciśnij tutaj, aby wprowadzić tekst.</w:t>
          </w:r>
        </w:sdtContent>
      </w:sdt>
    </w:p>
    <w:p w14:paraId="13C88FE3" w14:textId="77777777" w:rsidR="00BC5F64" w:rsidRPr="000A15BC" w:rsidRDefault="00BC5F64" w:rsidP="00BC5F64">
      <w:pPr>
        <w:spacing w:line="360" w:lineRule="auto"/>
        <w:rPr>
          <w:rFonts w:asciiTheme="minorHAnsi" w:hAnsiTheme="minorHAnsi" w:cstheme="minorHAnsi"/>
          <w:b/>
        </w:rPr>
      </w:pPr>
      <w:r w:rsidRPr="000A15BC">
        <w:rPr>
          <w:rFonts w:asciiTheme="minorHAnsi" w:hAnsiTheme="minorHAnsi" w:cstheme="minorHAnsi"/>
        </w:rPr>
        <w:t>Adres Wykonawcy:</w:t>
      </w:r>
      <w:r w:rsidRPr="000A15BC">
        <w:rPr>
          <w:rFonts w:asciiTheme="minorHAnsi" w:hAnsiTheme="minorHAnsi" w:cstheme="minorHAnsi"/>
          <w:b/>
        </w:rPr>
        <w:t xml:space="preserve"> </w:t>
      </w:r>
      <w:sdt>
        <w:sdtPr>
          <w:rPr>
            <w:rFonts w:asciiTheme="minorHAnsi" w:hAnsiTheme="minorHAnsi" w:cstheme="minorHAnsi"/>
            <w:b/>
          </w:rPr>
          <w:id w:val="1293097557"/>
          <w:placeholder>
            <w:docPart w:val="60059351E5174E519C66644213DF2045"/>
          </w:placeholder>
          <w:showingPlcHdr/>
        </w:sdtPr>
        <w:sdtEndPr/>
        <w:sdtContent>
          <w:r w:rsidRPr="000A15BC">
            <w:rPr>
              <w:rStyle w:val="Tekstzastpczy"/>
              <w:rFonts w:asciiTheme="minorHAnsi" w:hAnsiTheme="minorHAnsi" w:cstheme="minorHAnsi"/>
            </w:rPr>
            <w:t>Kliknij lub naciśnij tutaj, aby wprowadzić tekst.</w:t>
          </w:r>
        </w:sdtContent>
      </w:sdt>
    </w:p>
    <w:p w14:paraId="1044BECD" w14:textId="77777777" w:rsidR="00BC5F64" w:rsidRPr="000A15BC" w:rsidRDefault="00BC5F64" w:rsidP="00BC5F64">
      <w:pPr>
        <w:spacing w:line="360" w:lineRule="auto"/>
        <w:rPr>
          <w:rFonts w:asciiTheme="minorHAnsi" w:hAnsiTheme="minorHAnsi" w:cstheme="minorHAnsi"/>
          <w:b/>
        </w:rPr>
      </w:pPr>
      <w:r w:rsidRPr="000A15BC">
        <w:rPr>
          <w:rFonts w:asciiTheme="minorHAnsi" w:hAnsiTheme="minorHAnsi" w:cstheme="minorHAnsi"/>
        </w:rPr>
        <w:t>w zależności od podmiotu: NIP/PESEL, KRS/</w:t>
      </w:r>
      <w:proofErr w:type="spellStart"/>
      <w:r w:rsidRPr="000A15BC">
        <w:rPr>
          <w:rFonts w:asciiTheme="minorHAnsi" w:hAnsiTheme="minorHAnsi" w:cstheme="minorHAnsi"/>
        </w:rPr>
        <w:t>CEiDG</w:t>
      </w:r>
      <w:proofErr w:type="spellEnd"/>
      <w:r w:rsidRPr="000A15BC">
        <w:rPr>
          <w:rFonts w:asciiTheme="minorHAnsi" w:hAnsiTheme="minorHAnsi" w:cstheme="minorHAnsi"/>
        </w:rPr>
        <w:t xml:space="preserve">: </w:t>
      </w:r>
      <w:sdt>
        <w:sdtPr>
          <w:rPr>
            <w:rFonts w:asciiTheme="minorHAnsi" w:hAnsiTheme="minorHAnsi" w:cstheme="minorHAnsi"/>
          </w:rPr>
          <w:id w:val="-1370211474"/>
          <w:placeholder>
            <w:docPart w:val="60059351E5174E519C66644213DF2045"/>
          </w:placeholder>
          <w:showingPlcHdr/>
        </w:sdtPr>
        <w:sdtEndPr/>
        <w:sdtContent>
          <w:r w:rsidRPr="000A15BC">
            <w:rPr>
              <w:rStyle w:val="Tekstzastpczy"/>
              <w:rFonts w:asciiTheme="minorHAnsi" w:hAnsiTheme="minorHAnsi" w:cstheme="minorHAnsi"/>
            </w:rPr>
            <w:t>Kliknij lub naciśnij tutaj, aby wprowadzić tekst.</w:t>
          </w:r>
        </w:sdtContent>
      </w:sdt>
    </w:p>
    <w:p w14:paraId="38586EF4" w14:textId="77777777" w:rsidR="00BC5F64" w:rsidRPr="000A15BC" w:rsidRDefault="00BC5F64" w:rsidP="00BC5F64">
      <w:pPr>
        <w:spacing w:line="360" w:lineRule="auto"/>
        <w:rPr>
          <w:rFonts w:asciiTheme="minorHAnsi" w:hAnsiTheme="minorHAnsi" w:cstheme="minorHAnsi"/>
        </w:rPr>
      </w:pPr>
      <w:r w:rsidRPr="000A15BC">
        <w:rPr>
          <w:rFonts w:asciiTheme="minorHAnsi" w:hAnsiTheme="minorHAnsi" w:cstheme="minorHAnsi"/>
        </w:rPr>
        <w:t>reprezentowany przez: (imię, nazwisko, stanowisko/podstawa do reprezentacji)</w:t>
      </w:r>
      <w:sdt>
        <w:sdtPr>
          <w:rPr>
            <w:rFonts w:asciiTheme="minorHAnsi" w:hAnsiTheme="minorHAnsi" w:cstheme="minorHAnsi"/>
          </w:rPr>
          <w:id w:val="1834645021"/>
          <w:placeholder>
            <w:docPart w:val="60059351E5174E519C66644213DF2045"/>
          </w:placeholder>
          <w:showingPlcHdr/>
        </w:sdtPr>
        <w:sdtEndPr/>
        <w:sdtContent>
          <w:r w:rsidRPr="000A15BC">
            <w:rPr>
              <w:rStyle w:val="Tekstzastpczy"/>
              <w:rFonts w:asciiTheme="minorHAnsi" w:hAnsiTheme="minorHAnsi" w:cstheme="minorHAnsi"/>
            </w:rPr>
            <w:t>Kliknij lub naciśnij tutaj, aby wprowadzić tekst.</w:t>
          </w:r>
        </w:sdtContent>
      </w:sdt>
    </w:p>
    <w:p w14:paraId="33A54E20" w14:textId="058074D1" w:rsidR="00BC5F64" w:rsidRDefault="00BC5F64" w:rsidP="00BC5F64">
      <w:pPr>
        <w:rPr>
          <w:rFonts w:ascii="Arial" w:hAnsi="Arial" w:cs="Arial"/>
          <w:b/>
          <w:sz w:val="20"/>
          <w:szCs w:val="20"/>
        </w:rPr>
      </w:pPr>
    </w:p>
    <w:p w14:paraId="2C0E1A6B" w14:textId="77777777" w:rsidR="00BC5F64" w:rsidRDefault="00BC5F64" w:rsidP="00BC5F64">
      <w:pPr>
        <w:rPr>
          <w:rFonts w:ascii="Arial" w:hAnsi="Arial" w:cs="Arial"/>
          <w:b/>
          <w:sz w:val="20"/>
          <w:szCs w:val="20"/>
        </w:rPr>
      </w:pPr>
    </w:p>
    <w:p w14:paraId="67B2E00A" w14:textId="0E532673" w:rsidR="00BC5F64" w:rsidRPr="004A35E4" w:rsidRDefault="00BC5F64" w:rsidP="00BC5F64">
      <w:pPr>
        <w:spacing w:before="120" w:after="120" w:line="276" w:lineRule="auto"/>
        <w:rPr>
          <w:rFonts w:asciiTheme="minorHAnsi" w:hAnsiTheme="minorHAnsi" w:cstheme="minorHAnsi"/>
          <w:b/>
          <w:sz w:val="28"/>
          <w:szCs w:val="28"/>
        </w:rPr>
      </w:pPr>
      <w:r w:rsidRPr="004A35E4">
        <w:rPr>
          <w:rFonts w:asciiTheme="minorHAnsi" w:hAnsiTheme="minorHAnsi" w:cstheme="minorHAnsi"/>
          <w:b/>
          <w:sz w:val="28"/>
          <w:szCs w:val="28"/>
        </w:rPr>
        <w:t>OŚWIADCZENIA WYKONAWCY/WYKONA</w:t>
      </w:r>
      <w:r>
        <w:rPr>
          <w:rFonts w:asciiTheme="minorHAnsi" w:hAnsiTheme="minorHAnsi" w:cstheme="minorHAnsi"/>
          <w:b/>
          <w:sz w:val="28"/>
          <w:szCs w:val="28"/>
        </w:rPr>
        <w:t>WCY WSPÓLNIE UBIEGAJĄCEGO SIĘ O </w:t>
      </w:r>
      <w:r w:rsidRPr="004A35E4">
        <w:rPr>
          <w:rFonts w:asciiTheme="minorHAnsi" w:hAnsiTheme="minorHAnsi" w:cstheme="minorHAnsi"/>
          <w:b/>
          <w:sz w:val="28"/>
          <w:szCs w:val="28"/>
        </w:rPr>
        <w:t xml:space="preserve">UDZIELENIE ZAMÓWIENIA </w:t>
      </w:r>
    </w:p>
    <w:p w14:paraId="5449C53C" w14:textId="77777777" w:rsidR="00BC5F64" w:rsidRPr="008D0D9E" w:rsidRDefault="00BC5F64" w:rsidP="00BC5F64">
      <w:pPr>
        <w:spacing w:before="120" w:line="360" w:lineRule="auto"/>
        <w:rPr>
          <w:rFonts w:asciiTheme="minorHAnsi" w:hAnsiTheme="minorHAnsi" w:cstheme="minorHAnsi"/>
          <w:b/>
          <w:caps/>
        </w:rPr>
      </w:pPr>
      <w:r w:rsidRPr="008D0D9E">
        <w:rPr>
          <w:rFonts w:asciiTheme="minorHAnsi" w:hAnsiTheme="minorHAnsi" w:cstheme="minorHAnsi"/>
          <w:b/>
        </w:rPr>
        <w:t>dotyczące przesłanek wykluczenia z art. 5k rozporządzenia 833/2014 oraz art. 7 ust. 1 ustawy o szczególnych rozwiązaniach w zakresie przeciwdziałania wspieraniu agresji na Ukrainę oraz służących ochronie bezpieczeństwa narodowego</w:t>
      </w:r>
    </w:p>
    <w:p w14:paraId="3736E89F" w14:textId="1ED752A9" w:rsidR="00BC5F64" w:rsidRPr="004962E0" w:rsidRDefault="00BC5F64" w:rsidP="004962E0">
      <w:pPr>
        <w:spacing w:line="360" w:lineRule="auto"/>
        <w:rPr>
          <w:rFonts w:asciiTheme="minorHAnsi" w:hAnsiTheme="minorHAnsi" w:cstheme="minorHAnsi"/>
          <w:b/>
        </w:rPr>
      </w:pPr>
      <w:r w:rsidRPr="006B388B">
        <w:rPr>
          <w:rFonts w:asciiTheme="minorHAnsi" w:hAnsiTheme="minorHAnsi" w:cstheme="minorHAnsi"/>
          <w:b/>
        </w:rPr>
        <w:t xml:space="preserve">składane na podstawie art. 125 ust. 1 ustawy </w:t>
      </w:r>
      <w:proofErr w:type="spellStart"/>
      <w:r w:rsidRPr="006B388B">
        <w:rPr>
          <w:rFonts w:asciiTheme="minorHAnsi" w:hAnsiTheme="minorHAnsi" w:cstheme="minorHAnsi"/>
          <w:b/>
        </w:rPr>
        <w:t>Pzp</w:t>
      </w:r>
      <w:proofErr w:type="spellEnd"/>
    </w:p>
    <w:p w14:paraId="511B72B6" w14:textId="297C6597" w:rsidR="00BC5F64" w:rsidRPr="006B388B" w:rsidRDefault="00BC5F64" w:rsidP="00BC5F64">
      <w:pPr>
        <w:spacing w:before="240" w:line="360" w:lineRule="auto"/>
        <w:rPr>
          <w:rFonts w:asciiTheme="minorHAnsi" w:hAnsiTheme="minorHAnsi" w:cstheme="minorHAnsi"/>
        </w:rPr>
      </w:pPr>
      <w:r w:rsidRPr="006B388B">
        <w:rPr>
          <w:rFonts w:asciiTheme="minorHAnsi" w:hAnsiTheme="minorHAnsi" w:cstheme="minorHAnsi"/>
        </w:rPr>
        <w:t xml:space="preserve">Na potrzeby postępowania o udzielenie zamówienia publicznego </w:t>
      </w:r>
      <w:r w:rsidRPr="006B388B">
        <w:rPr>
          <w:rFonts w:asciiTheme="minorHAnsi" w:hAnsiTheme="minorHAnsi" w:cstheme="minorHAnsi"/>
        </w:rPr>
        <w:br/>
        <w:t xml:space="preserve">pn. </w:t>
      </w:r>
      <w:r>
        <w:rPr>
          <w:rFonts w:asciiTheme="minorHAnsi" w:hAnsiTheme="minorHAnsi" w:cstheme="minorHAnsi"/>
        </w:rPr>
        <w:t>„</w:t>
      </w:r>
      <w:r w:rsidR="004962E0">
        <w:t>Zakup usługi serwisowej dla urządzeń aktywnych sieci (</w:t>
      </w:r>
      <w:proofErr w:type="spellStart"/>
      <w:r w:rsidR="004962E0">
        <w:t>router’ów</w:t>
      </w:r>
      <w:proofErr w:type="spellEnd"/>
      <w:r w:rsidR="004962E0">
        <w:t xml:space="preserve">, </w:t>
      </w:r>
      <w:proofErr w:type="spellStart"/>
      <w:r w:rsidR="004962E0">
        <w:t>switch’y</w:t>
      </w:r>
      <w:proofErr w:type="spellEnd"/>
      <w:r w:rsidR="004962E0">
        <w:t xml:space="preserve">, </w:t>
      </w:r>
      <w:proofErr w:type="spellStart"/>
      <w:r w:rsidR="004962E0">
        <w:t>firewall’i</w:t>
      </w:r>
      <w:proofErr w:type="spellEnd"/>
      <w:r w:rsidR="004962E0">
        <w:t xml:space="preserve">, </w:t>
      </w:r>
      <w:proofErr w:type="spellStart"/>
      <w:r w:rsidR="004962E0">
        <w:t>ips’ów</w:t>
      </w:r>
      <w:proofErr w:type="spellEnd"/>
      <w:r w:rsidR="004962E0">
        <w:t xml:space="preserve">, </w:t>
      </w:r>
      <w:proofErr w:type="spellStart"/>
      <w:r w:rsidR="004962E0">
        <w:t>loadbalanserów</w:t>
      </w:r>
      <w:proofErr w:type="spellEnd"/>
      <w:r w:rsidR="004962E0">
        <w:t>, serwerów) znajdujących się w Biurze Łączności i Informatyki KGP</w:t>
      </w:r>
      <w:r>
        <w:rPr>
          <w:rFonts w:asciiTheme="minorHAnsi" w:hAnsiTheme="minorHAnsi" w:cstheme="minorHAnsi"/>
        </w:rPr>
        <w:t>”</w:t>
      </w:r>
      <w:r w:rsidRPr="006B388B">
        <w:rPr>
          <w:rFonts w:asciiTheme="minorHAnsi" w:hAnsiTheme="minorHAnsi" w:cstheme="minorHAnsi"/>
        </w:rPr>
        <w:t>, prowadzonego przez KOMEND</w:t>
      </w:r>
      <w:r>
        <w:rPr>
          <w:rFonts w:asciiTheme="minorHAnsi" w:hAnsiTheme="minorHAnsi" w:cstheme="minorHAnsi"/>
        </w:rPr>
        <w:t>Ę GŁÓWNĄ</w:t>
      </w:r>
      <w:r w:rsidRPr="006B388B">
        <w:rPr>
          <w:rFonts w:asciiTheme="minorHAnsi" w:hAnsiTheme="minorHAnsi" w:cstheme="minorHAnsi"/>
        </w:rPr>
        <w:t xml:space="preserve"> POLICJI, oświadczam, co następuje:</w:t>
      </w:r>
    </w:p>
    <w:p w14:paraId="250C92CD" w14:textId="77777777" w:rsidR="00BC5F64" w:rsidRPr="006B388B" w:rsidRDefault="00BC5F64" w:rsidP="00BC5F64">
      <w:pPr>
        <w:shd w:val="clear" w:color="auto" w:fill="FFFFFF" w:themeFill="background1"/>
        <w:spacing w:before="360" w:line="360" w:lineRule="auto"/>
        <w:rPr>
          <w:rFonts w:asciiTheme="minorHAnsi" w:hAnsiTheme="minorHAnsi" w:cstheme="minorHAnsi"/>
          <w:b/>
        </w:rPr>
      </w:pPr>
      <w:r w:rsidRPr="006B388B">
        <w:rPr>
          <w:rFonts w:asciiTheme="minorHAnsi" w:hAnsiTheme="minorHAnsi" w:cstheme="minorHAnsi"/>
          <w:b/>
        </w:rPr>
        <w:t>OŚWIADCZENIA DOTYCZĄCE WYKONAWCY:</w:t>
      </w:r>
    </w:p>
    <w:p w14:paraId="6E687E6A" w14:textId="77777777" w:rsidR="00BC5F64" w:rsidRPr="006B388B" w:rsidRDefault="00BC5F64" w:rsidP="009965F1">
      <w:pPr>
        <w:pStyle w:val="Kropki"/>
        <w:numPr>
          <w:ilvl w:val="0"/>
          <w:numId w:val="109"/>
        </w:numPr>
        <w:jc w:val="left"/>
        <w:rPr>
          <w:rFonts w:asciiTheme="minorHAnsi" w:eastAsiaTheme="minorHAnsi" w:hAnsiTheme="minorHAnsi" w:cstheme="minorHAnsi"/>
          <w:lang w:eastAsia="en-US"/>
        </w:rPr>
      </w:pPr>
      <w:r w:rsidRPr="006B388B">
        <w:rPr>
          <w:rFonts w:asciiTheme="minorHAnsi" w:eastAsiaTheme="minorHAnsi" w:hAnsiTheme="minorHAnsi" w:cstheme="minorHAnsi"/>
          <w:lang w:eastAsia="en-US"/>
        </w:rPr>
        <w:t xml:space="preserve">Oświadczam, że nie podlegam wykluczeniu z postępowania na podstawie </w:t>
      </w:r>
      <w:r w:rsidRPr="006B388B">
        <w:rPr>
          <w:rFonts w:asciiTheme="minorHAnsi" w:eastAsiaTheme="minorHAnsi" w:hAnsiTheme="minorHAnsi" w:cstheme="minorHAnsi"/>
          <w:lang w:eastAsia="en-US"/>
        </w:rPr>
        <w:br/>
        <w:t>art. 5k rozporządzenia Rady (UE) nr 833/2014 z dnia 31 lipca 2014 r. dotyczącego środków ograniczających w związku z działaniami Rosji destabilizującymi sytuację na</w:t>
      </w:r>
      <w:r>
        <w:rPr>
          <w:rFonts w:asciiTheme="minorHAnsi" w:eastAsiaTheme="minorHAnsi" w:hAnsiTheme="minorHAnsi" w:cstheme="minorHAnsi"/>
          <w:lang w:eastAsia="en-US"/>
        </w:rPr>
        <w:t> </w:t>
      </w:r>
      <w:r w:rsidRPr="006B388B">
        <w:rPr>
          <w:rFonts w:asciiTheme="minorHAnsi" w:eastAsiaTheme="minorHAnsi" w:hAnsiTheme="minorHAnsi" w:cstheme="minorHAnsi"/>
          <w:lang w:eastAsia="en-US"/>
        </w:rPr>
        <w:t>Ukrainie (Dz. Urz. UE nr L 229 z 31.7.2014, str. 1), w brzmieniu nadanym rozporządzeniem Rady (UE) 2022/576 w sprawie zmiany rozporządzenia (UE) nr</w:t>
      </w:r>
      <w:r>
        <w:rPr>
          <w:rFonts w:asciiTheme="minorHAnsi" w:eastAsiaTheme="minorHAnsi" w:hAnsiTheme="minorHAnsi" w:cstheme="minorHAnsi"/>
          <w:lang w:eastAsia="en-US"/>
        </w:rPr>
        <w:t> </w:t>
      </w:r>
      <w:r w:rsidRPr="006B388B">
        <w:rPr>
          <w:rFonts w:asciiTheme="minorHAnsi" w:eastAsiaTheme="minorHAnsi" w:hAnsiTheme="minorHAnsi" w:cstheme="minorHAnsi"/>
          <w:lang w:eastAsia="en-US"/>
        </w:rPr>
        <w:t xml:space="preserve">833/2014 dotyczącego środków ograniczających w związku z działaniami Rosji destabilizującymi sytuację na Ukrainie (Dz. Urz. UE nr L 111 z 8.4.2022, str. 1), z późniejszymi zmianami, w brzmieniu obowiązującym na dzień złożenia niniejszego oświadczenia. </w:t>
      </w:r>
    </w:p>
    <w:p w14:paraId="39C68E56" w14:textId="77777777" w:rsidR="00BC5F64" w:rsidRPr="006B388B" w:rsidRDefault="00BC5F64" w:rsidP="009965F1">
      <w:pPr>
        <w:pStyle w:val="NormalnyWeb"/>
        <w:widowControl/>
        <w:numPr>
          <w:ilvl w:val="0"/>
          <w:numId w:val="108"/>
        </w:numPr>
        <w:autoSpaceDE/>
        <w:spacing w:before="0" w:after="0" w:line="360" w:lineRule="auto"/>
        <w:jc w:val="left"/>
        <w:rPr>
          <w:rFonts w:asciiTheme="minorHAnsi" w:hAnsiTheme="minorHAnsi" w:cstheme="minorHAnsi"/>
          <w:b/>
          <w:bCs/>
        </w:rPr>
      </w:pPr>
      <w:r w:rsidRPr="006B388B">
        <w:rPr>
          <w:rFonts w:asciiTheme="minorHAnsi" w:hAnsiTheme="minorHAnsi" w:cstheme="minorHAnsi"/>
        </w:rPr>
        <w:t>Oświadczam, że nie zachodzą w stosunku do mnie przesłanki wykluczenia z</w:t>
      </w:r>
      <w:r>
        <w:rPr>
          <w:rFonts w:asciiTheme="minorHAnsi" w:hAnsiTheme="minorHAnsi" w:cstheme="minorHAnsi"/>
        </w:rPr>
        <w:t> </w:t>
      </w:r>
      <w:r w:rsidRPr="006B388B">
        <w:rPr>
          <w:rFonts w:asciiTheme="minorHAnsi" w:hAnsiTheme="minorHAnsi" w:cstheme="minorHAnsi"/>
        </w:rPr>
        <w:t xml:space="preserve">postępowania na podstawie art. </w:t>
      </w:r>
      <w:r w:rsidRPr="006B388B">
        <w:rPr>
          <w:rFonts w:asciiTheme="minorHAnsi" w:hAnsiTheme="minorHAnsi" w:cstheme="minorHAnsi"/>
          <w:color w:val="222222"/>
          <w:lang w:eastAsia="pl-PL"/>
        </w:rPr>
        <w:t xml:space="preserve">7 ust. 1 ustawy </w:t>
      </w:r>
      <w:r w:rsidRPr="006B388B">
        <w:rPr>
          <w:rFonts w:asciiTheme="minorHAnsi" w:hAnsiTheme="minorHAnsi" w:cstheme="minorHAnsi"/>
          <w:color w:val="222222"/>
        </w:rPr>
        <w:t>z dnia 13 kwietnia 2022 r.</w:t>
      </w:r>
      <w:r w:rsidRPr="006B388B">
        <w:rPr>
          <w:rFonts w:asciiTheme="minorHAnsi" w:hAnsiTheme="minorHAnsi" w:cstheme="minorHAnsi"/>
          <w:i/>
          <w:iCs/>
          <w:color w:val="222222"/>
        </w:rPr>
        <w:t xml:space="preserve"> </w:t>
      </w:r>
      <w:r w:rsidRPr="006B388B">
        <w:rPr>
          <w:rFonts w:asciiTheme="minorHAnsi" w:hAnsiTheme="minorHAnsi" w:cstheme="minorHAnsi"/>
          <w:iCs/>
          <w:color w:val="222222"/>
        </w:rPr>
        <w:lastRenderedPageBreak/>
        <w:t>o szczególnych rozwiązaniach w zakresie przeciwdziałania wspieraniu agresji na</w:t>
      </w:r>
      <w:r w:rsidRPr="006B388B">
        <w:t> </w:t>
      </w:r>
      <w:r w:rsidRPr="006B388B">
        <w:rPr>
          <w:rFonts w:asciiTheme="minorHAnsi" w:hAnsiTheme="minorHAnsi" w:cstheme="minorHAnsi"/>
          <w:iCs/>
          <w:color w:val="222222"/>
        </w:rPr>
        <w:t xml:space="preserve">Ukrainę oraz służących ochronie bezpieczeństwa narodowego </w:t>
      </w:r>
      <w:r w:rsidRPr="006B388B">
        <w:rPr>
          <w:rFonts w:asciiTheme="minorHAnsi" w:hAnsiTheme="minorHAnsi" w:cstheme="minorHAnsi"/>
          <w:color w:val="222222"/>
        </w:rPr>
        <w:t>(Dz. U. poz. 835)</w:t>
      </w:r>
      <w:r w:rsidRPr="006B388B">
        <w:rPr>
          <w:rFonts w:asciiTheme="minorHAnsi" w:hAnsiTheme="minorHAnsi" w:cstheme="minorHAnsi"/>
          <w:iCs/>
          <w:color w:val="222222"/>
        </w:rPr>
        <w:t>.</w:t>
      </w:r>
    </w:p>
    <w:p w14:paraId="114F4D64" w14:textId="77777777" w:rsidR="00BC5F64" w:rsidRPr="006B388B" w:rsidRDefault="00BC5F64" w:rsidP="00BC5F64">
      <w:pPr>
        <w:shd w:val="clear" w:color="auto" w:fill="FFFFFF" w:themeFill="background1"/>
        <w:spacing w:before="240" w:after="120" w:line="276" w:lineRule="auto"/>
        <w:rPr>
          <w:rFonts w:asciiTheme="minorHAnsi" w:hAnsiTheme="minorHAnsi" w:cstheme="minorHAnsi"/>
        </w:rPr>
      </w:pPr>
      <w:r w:rsidRPr="006B388B">
        <w:rPr>
          <w:rFonts w:asciiTheme="minorHAnsi" w:hAnsiTheme="minorHAnsi" w:cstheme="minorHAnsi"/>
          <w:b/>
        </w:rPr>
        <w:t>INFORMACJA DOTYCZĄCA POLEGANIA NA ZDOLNOŚCIACH LUB SYTUACJI PODMIOTU UDOSTĘPNIAJĄCEGO ZASOBY W ZAKRESIE ODPOWIADAJĄCYM PONAD 10% WARTOŚCI ZAMÓWIENIA</w:t>
      </w:r>
      <w:r w:rsidRPr="006B388B">
        <w:rPr>
          <w:rFonts w:asciiTheme="minorHAnsi" w:hAnsiTheme="minorHAnsi" w:cstheme="minorHAnsi"/>
          <w:b/>
          <w:bCs/>
        </w:rPr>
        <w:t>:</w:t>
      </w:r>
    </w:p>
    <w:p w14:paraId="2A58A822" w14:textId="0D123550" w:rsidR="00BC5F64" w:rsidRPr="00C64C4D" w:rsidRDefault="00BC5F64" w:rsidP="00BC5F64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  <w:bookmarkStart w:id="0" w:name="_Hlk99016800"/>
      <w:r w:rsidRPr="00C64C4D">
        <w:rPr>
          <w:rFonts w:asciiTheme="minorHAnsi" w:hAnsiTheme="minorHAnsi" w:cstheme="minorHAnsi"/>
          <w:color w:val="0070C0"/>
          <w:sz w:val="22"/>
          <w:szCs w:val="22"/>
        </w:rPr>
        <w:t>[UWAGA: wypełnić tylko w przypadku podmiotu udostępniającego zasoby, na którego zdolnościach lub sytuacji wykonawca polega w zakresie odpowiadającym ponad 10% wartości zamówienia. W przypadku więcej niż jednego podmiotu udostępniającego zasoby, na którego zdolnościach lub sytuacji wykonawca polega w zakresie odpowiadającym ponad 10% wartości zamówienia, należy zastosować tyle razy, ile jest to konieczne.]</w:t>
      </w:r>
      <w:bookmarkEnd w:id="0"/>
    </w:p>
    <w:p w14:paraId="2636D9AC" w14:textId="784EBA1F" w:rsidR="00BC5F64" w:rsidRPr="006B388B" w:rsidRDefault="00BC5F64" w:rsidP="00BC5F64">
      <w:pPr>
        <w:spacing w:after="120" w:line="360" w:lineRule="auto"/>
        <w:rPr>
          <w:rFonts w:asciiTheme="minorHAnsi" w:hAnsiTheme="minorHAnsi" w:cstheme="minorHAnsi"/>
        </w:rPr>
      </w:pPr>
      <w:r w:rsidRPr="006B388B">
        <w:rPr>
          <w:rFonts w:asciiTheme="minorHAnsi" w:hAnsiTheme="minorHAnsi" w:cstheme="minorHAnsi"/>
        </w:rPr>
        <w:t xml:space="preserve">Oświadczam, że w celu wykazania spełniania warunków udziału w postępowaniu, określonych przez zamawiającego w ………………………………………………………….. </w:t>
      </w:r>
      <w:bookmarkStart w:id="1" w:name="_Hlk99005462"/>
      <w:r w:rsidRPr="006B388B">
        <w:rPr>
          <w:rFonts w:asciiTheme="minorHAnsi" w:hAnsiTheme="minorHAnsi" w:cstheme="minorHAnsi"/>
          <w:i/>
        </w:rPr>
        <w:t xml:space="preserve">(wskazać </w:t>
      </w:r>
      <w:bookmarkEnd w:id="1"/>
      <w:r w:rsidRPr="006B388B">
        <w:rPr>
          <w:rFonts w:asciiTheme="minorHAnsi" w:hAnsiTheme="minorHAnsi" w:cstheme="minorHAnsi"/>
          <w:i/>
        </w:rPr>
        <w:t>dokument i właściwą jednostkę redakcyjną dokumentu, w której określono warunki udziału w postępowaniu),</w:t>
      </w:r>
      <w:r w:rsidRPr="006B388B">
        <w:rPr>
          <w:rFonts w:asciiTheme="minorHAnsi" w:hAnsiTheme="minorHAnsi" w:cstheme="minorHAnsi"/>
        </w:rPr>
        <w:t xml:space="preserve"> polegam na zdolnościach lub sytuacji następującego podmiotu udostępniającego zasoby: </w:t>
      </w:r>
      <w:bookmarkStart w:id="2" w:name="_Hlk99014455"/>
      <w:r w:rsidRPr="006B388B">
        <w:rPr>
          <w:rFonts w:asciiTheme="minorHAnsi" w:hAnsiTheme="minorHAnsi" w:cstheme="minorHAnsi"/>
        </w:rPr>
        <w:t>………………………………………………………</w:t>
      </w:r>
      <w:r>
        <w:rPr>
          <w:rFonts w:asciiTheme="minorHAnsi" w:hAnsiTheme="minorHAnsi" w:cstheme="minorHAnsi"/>
        </w:rPr>
        <w:t>……………………………………………………………</w:t>
      </w:r>
      <w:r w:rsidRPr="006B388B">
        <w:rPr>
          <w:rFonts w:asciiTheme="minorHAnsi" w:hAnsiTheme="minorHAnsi" w:cstheme="minorHAnsi"/>
        </w:rPr>
        <w:t>……………….…</w:t>
      </w:r>
      <w:r w:rsidRPr="006B388B">
        <w:rPr>
          <w:rFonts w:asciiTheme="minorHAnsi" w:hAnsiTheme="minorHAnsi" w:cstheme="minorHAnsi"/>
          <w:i/>
        </w:rPr>
        <w:t xml:space="preserve"> </w:t>
      </w:r>
      <w:bookmarkEnd w:id="2"/>
      <w:r w:rsidRPr="006B388B">
        <w:rPr>
          <w:rFonts w:asciiTheme="minorHAnsi" w:hAnsiTheme="minorHAnsi" w:cstheme="minorHAnsi"/>
          <w:i/>
        </w:rPr>
        <w:t>(podać pełną nazwę/firmę,</w:t>
      </w:r>
      <w:r>
        <w:rPr>
          <w:rFonts w:asciiTheme="minorHAnsi" w:hAnsiTheme="minorHAnsi" w:cstheme="minorHAnsi"/>
          <w:i/>
        </w:rPr>
        <w:t xml:space="preserve"> adres, a także w </w:t>
      </w:r>
      <w:r w:rsidRPr="006B388B">
        <w:rPr>
          <w:rFonts w:asciiTheme="minorHAnsi" w:hAnsiTheme="minorHAnsi" w:cstheme="minorHAnsi"/>
          <w:i/>
        </w:rPr>
        <w:t>zależności od podmiotu: NIP/PESEL, KRS/</w:t>
      </w:r>
      <w:proofErr w:type="spellStart"/>
      <w:r w:rsidRPr="006B388B">
        <w:rPr>
          <w:rFonts w:asciiTheme="minorHAnsi" w:hAnsiTheme="minorHAnsi" w:cstheme="minorHAnsi"/>
          <w:i/>
        </w:rPr>
        <w:t>CEiDG</w:t>
      </w:r>
      <w:proofErr w:type="spellEnd"/>
      <w:r w:rsidRPr="006B388B">
        <w:rPr>
          <w:rFonts w:asciiTheme="minorHAnsi" w:hAnsiTheme="minorHAnsi" w:cstheme="minorHAnsi"/>
          <w:i/>
        </w:rPr>
        <w:t>)</w:t>
      </w:r>
      <w:r w:rsidRPr="006B388B">
        <w:rPr>
          <w:rFonts w:asciiTheme="minorHAnsi" w:hAnsiTheme="minorHAnsi" w:cstheme="minorHAnsi"/>
        </w:rPr>
        <w:t>,</w:t>
      </w:r>
      <w:r>
        <w:rPr>
          <w:rFonts w:asciiTheme="minorHAnsi" w:hAnsiTheme="minorHAnsi" w:cstheme="minorHAnsi"/>
        </w:rPr>
        <w:t xml:space="preserve"> </w:t>
      </w:r>
      <w:r w:rsidRPr="006B388B">
        <w:rPr>
          <w:rFonts w:asciiTheme="minorHAnsi" w:hAnsiTheme="minorHAnsi" w:cstheme="minorHAnsi"/>
        </w:rPr>
        <w:t xml:space="preserve">w następującym zakresie: …………………………………………………………………………… </w:t>
      </w:r>
      <w:r w:rsidRPr="006B388B">
        <w:rPr>
          <w:rFonts w:asciiTheme="minorHAnsi" w:hAnsiTheme="minorHAnsi" w:cstheme="minorHAnsi"/>
          <w:i/>
        </w:rPr>
        <w:t>(określić odpowiedni zakres udostępnianych zasobów dla wskazanego podmiotu)</w:t>
      </w:r>
      <w:r w:rsidRPr="006B388B">
        <w:rPr>
          <w:rFonts w:asciiTheme="minorHAnsi" w:hAnsiTheme="minorHAnsi" w:cstheme="minorHAnsi"/>
          <w:iCs/>
        </w:rPr>
        <w:t>,</w:t>
      </w:r>
      <w:r w:rsidRPr="006B388B">
        <w:rPr>
          <w:rFonts w:asciiTheme="minorHAnsi" w:hAnsiTheme="minorHAnsi" w:cstheme="minorHAnsi"/>
          <w:i/>
        </w:rPr>
        <w:br/>
      </w:r>
      <w:r w:rsidRPr="006B388B">
        <w:rPr>
          <w:rFonts w:asciiTheme="minorHAnsi" w:hAnsiTheme="minorHAnsi" w:cstheme="minorHAnsi"/>
        </w:rPr>
        <w:t xml:space="preserve">co odpowiada ponad 10% wartości przedmiotowego zamówienia. </w:t>
      </w:r>
    </w:p>
    <w:p w14:paraId="2149739A" w14:textId="77777777" w:rsidR="00BC5F64" w:rsidRPr="006B388B" w:rsidRDefault="00BC5F64" w:rsidP="00BC5F64">
      <w:pPr>
        <w:shd w:val="clear" w:color="auto" w:fill="FFFFFF" w:themeFill="background1"/>
        <w:spacing w:before="240" w:after="120" w:line="276" w:lineRule="auto"/>
        <w:rPr>
          <w:rFonts w:asciiTheme="minorHAnsi" w:hAnsiTheme="minorHAnsi" w:cstheme="minorHAnsi"/>
          <w:b/>
        </w:rPr>
      </w:pPr>
      <w:r w:rsidRPr="006B388B">
        <w:rPr>
          <w:rFonts w:asciiTheme="minorHAnsi" w:hAnsiTheme="minorHAnsi" w:cstheme="minorHAnsi"/>
          <w:b/>
        </w:rPr>
        <w:t>OŚWIADCZENIE DOTYCZĄCE PODWYKONAWCY, NA KTÓREGO PRZYPADA PONAD 10% WARTOŚCI ZAMÓWIENIA:</w:t>
      </w:r>
    </w:p>
    <w:p w14:paraId="19E4A5CD" w14:textId="77777777" w:rsidR="00BC5F64" w:rsidRPr="00C64C4D" w:rsidRDefault="00BC5F64" w:rsidP="00BC5F64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  <w:r w:rsidRPr="00BC5F64">
        <w:rPr>
          <w:rFonts w:asciiTheme="minorHAnsi" w:hAnsiTheme="minorHAnsi" w:cstheme="minorHAnsi"/>
          <w:color w:val="0070C0"/>
          <w:sz w:val="22"/>
          <w:szCs w:val="22"/>
        </w:rPr>
        <w:t>[</w:t>
      </w:r>
      <w:r w:rsidRPr="00C64C4D">
        <w:rPr>
          <w:rFonts w:asciiTheme="minorHAnsi" w:hAnsiTheme="minorHAnsi" w:cstheme="minorHAnsi"/>
          <w:color w:val="0070C0"/>
          <w:sz w:val="22"/>
          <w:szCs w:val="22"/>
        </w:rPr>
        <w:t>UWAGA: wypełnić tylko w przypadku podwykonawcy (niebędącego podmiotem udostępniającym zasoby), na którego przypada ponad 10% wartości zamówienia. W przypadku więcej niż jednego podwykonawcy, na którego zdolnościach lub sytuacji wykonawca nie polega, a na którego przypada ponad 10% wartości zamówienia, należy zastosować tyle razy, ile jest to konieczne.]</w:t>
      </w:r>
    </w:p>
    <w:p w14:paraId="73B96E8E" w14:textId="77777777" w:rsidR="00BC5F64" w:rsidRPr="006B388B" w:rsidRDefault="00BC5F64" w:rsidP="00BC5F64">
      <w:pPr>
        <w:spacing w:line="360" w:lineRule="auto"/>
        <w:rPr>
          <w:rFonts w:asciiTheme="minorHAnsi" w:hAnsiTheme="minorHAnsi" w:cstheme="minorHAnsi"/>
        </w:rPr>
      </w:pPr>
      <w:r w:rsidRPr="006B388B">
        <w:rPr>
          <w:rFonts w:asciiTheme="minorHAnsi" w:hAnsiTheme="minorHAnsi"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……………………………………………………………………………………………….………..….…… </w:t>
      </w:r>
      <w:r w:rsidRPr="006B388B">
        <w:rPr>
          <w:rFonts w:asciiTheme="minorHAnsi" w:hAnsiTheme="minorHAnsi" w:cstheme="minorHAnsi"/>
          <w:i/>
        </w:rPr>
        <w:t>(podać pełną nazwę/firmę, adres, a także w zależności od podmiotu: NIP/PESEL, KRS/</w:t>
      </w:r>
      <w:proofErr w:type="spellStart"/>
      <w:r w:rsidRPr="006B388B">
        <w:rPr>
          <w:rFonts w:asciiTheme="minorHAnsi" w:hAnsiTheme="minorHAnsi" w:cstheme="minorHAnsi"/>
          <w:i/>
        </w:rPr>
        <w:t>CEiDG</w:t>
      </w:r>
      <w:proofErr w:type="spellEnd"/>
      <w:r w:rsidRPr="006B388B">
        <w:rPr>
          <w:rFonts w:asciiTheme="minorHAnsi" w:hAnsiTheme="minorHAnsi" w:cstheme="minorHAnsi"/>
          <w:i/>
        </w:rPr>
        <w:t>)</w:t>
      </w:r>
      <w:r w:rsidRPr="006B388B">
        <w:rPr>
          <w:rFonts w:asciiTheme="minorHAnsi" w:hAnsiTheme="minorHAnsi" w:cstheme="minorHAnsi"/>
        </w:rPr>
        <w:t>,</w:t>
      </w:r>
      <w:r w:rsidRPr="006B388B">
        <w:rPr>
          <w:rFonts w:asciiTheme="minorHAnsi" w:hAnsiTheme="minorHAnsi" w:cstheme="minorHAnsi"/>
        </w:rPr>
        <w:br/>
        <w:t>nie zachodzą podstawy wykluczenia z postępowania o udzielenie zamówienia przewidziane w  art.  5k rozporządzenia 833/2014 w brzmieniu nadanym rozporządzeniem 2022/576, z późniejszymi zmianami, obowiązującym na dzień złożenia niniejszego oświadczenia.</w:t>
      </w:r>
    </w:p>
    <w:p w14:paraId="2BD3298F" w14:textId="77777777" w:rsidR="00BC5F64" w:rsidRPr="006B388B" w:rsidRDefault="00BC5F64" w:rsidP="00BC5F64">
      <w:pPr>
        <w:shd w:val="clear" w:color="auto" w:fill="FFFFFF" w:themeFill="background1"/>
        <w:spacing w:before="240" w:after="120" w:line="276" w:lineRule="auto"/>
        <w:rPr>
          <w:rFonts w:asciiTheme="minorHAnsi" w:hAnsiTheme="minorHAnsi" w:cstheme="minorHAnsi"/>
          <w:b/>
        </w:rPr>
      </w:pPr>
      <w:r w:rsidRPr="006B388B">
        <w:rPr>
          <w:rFonts w:asciiTheme="minorHAnsi" w:hAnsiTheme="minorHAnsi" w:cstheme="minorHAnsi"/>
          <w:b/>
        </w:rPr>
        <w:t>OŚWIADCZENIE DOTYCZĄCE DOSTAWCY, NA KTÓREGO PRZYPADA PONAD 10% WARTOŚCI ZAMÓWIENIA:</w:t>
      </w:r>
    </w:p>
    <w:p w14:paraId="5EEE230C" w14:textId="77777777" w:rsidR="00BC5F64" w:rsidRPr="00C64C4D" w:rsidRDefault="00BC5F64" w:rsidP="00BC5F64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  <w:r w:rsidRPr="00C64C4D">
        <w:rPr>
          <w:rFonts w:asciiTheme="minorHAnsi" w:hAnsiTheme="minorHAnsi" w:cstheme="minorHAnsi"/>
          <w:color w:val="0070C0"/>
          <w:sz w:val="22"/>
          <w:szCs w:val="22"/>
        </w:rPr>
        <w:lastRenderedPageBreak/>
        <w:t>[UWAGA: wypełnić tylko w przypadku dostawcy, na którego przypada ponad 10% wartości zamówienia. W przypadku więcej niż jednego dostawcy, na którego przypada ponad 10% wartości zamówienia, należy zastosować tyle razy, ile jest to konieczne.]</w:t>
      </w:r>
    </w:p>
    <w:p w14:paraId="70C363DD" w14:textId="77777777" w:rsidR="00BC5F64" w:rsidRPr="006B388B" w:rsidRDefault="00BC5F64" w:rsidP="00BC5F64">
      <w:pPr>
        <w:spacing w:line="360" w:lineRule="auto"/>
        <w:rPr>
          <w:rFonts w:asciiTheme="minorHAnsi" w:hAnsiTheme="minorHAnsi" w:cstheme="minorHAnsi"/>
        </w:rPr>
      </w:pPr>
      <w:r w:rsidRPr="006B388B">
        <w:rPr>
          <w:rFonts w:asciiTheme="minorHAnsi" w:hAnsiTheme="minorHAnsi"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6B388B">
        <w:rPr>
          <w:rFonts w:asciiTheme="minorHAnsi" w:hAnsiTheme="minorHAnsi" w:cstheme="minorHAnsi"/>
          <w:i/>
        </w:rPr>
        <w:t>(podać pełną nazwę/firmę, adres, a także w zależności od podmiotu: NIP/PESEL, KRS/</w:t>
      </w:r>
      <w:proofErr w:type="spellStart"/>
      <w:r w:rsidRPr="006B388B">
        <w:rPr>
          <w:rFonts w:asciiTheme="minorHAnsi" w:hAnsiTheme="minorHAnsi" w:cstheme="minorHAnsi"/>
          <w:i/>
        </w:rPr>
        <w:t>CEiDG</w:t>
      </w:r>
      <w:proofErr w:type="spellEnd"/>
      <w:r w:rsidRPr="006B388B">
        <w:rPr>
          <w:rFonts w:asciiTheme="minorHAnsi" w:hAnsiTheme="minorHAnsi" w:cstheme="minorHAnsi"/>
          <w:i/>
        </w:rPr>
        <w:t>)</w:t>
      </w:r>
      <w:r w:rsidRPr="006B388B">
        <w:rPr>
          <w:rFonts w:asciiTheme="minorHAnsi" w:hAnsiTheme="minorHAnsi" w:cstheme="minorHAnsi"/>
        </w:rPr>
        <w:t>,</w:t>
      </w:r>
      <w:r w:rsidRPr="006B388B">
        <w:rPr>
          <w:rFonts w:asciiTheme="minorHAnsi" w:hAnsiTheme="minorHAnsi" w:cstheme="minorHAnsi"/>
        </w:rPr>
        <w:br/>
        <w:t>nie zachodzą podstawy wykluczenia z postępowania o udzielenie zamówienia przewidziane w  art.  5k rozporządzenia 833/2014 w brzmieniu nadanym rozporządzeniem 2022/576, z późniejszymi zmianami, obowiązującym na dzień złożenia niniejszego oświadczenia.</w:t>
      </w:r>
    </w:p>
    <w:p w14:paraId="12DB13B1" w14:textId="77777777" w:rsidR="00BC5F64" w:rsidRPr="006B388B" w:rsidRDefault="00BC5F64" w:rsidP="00BC5F64">
      <w:pPr>
        <w:shd w:val="clear" w:color="auto" w:fill="FFFFFF" w:themeFill="background1"/>
        <w:spacing w:before="240" w:line="360" w:lineRule="auto"/>
        <w:rPr>
          <w:rFonts w:asciiTheme="minorHAnsi" w:hAnsiTheme="minorHAnsi" w:cstheme="minorHAnsi"/>
          <w:b/>
        </w:rPr>
      </w:pPr>
      <w:r w:rsidRPr="006B388B">
        <w:rPr>
          <w:rFonts w:asciiTheme="minorHAnsi" w:hAnsiTheme="minorHAnsi" w:cstheme="minorHAnsi"/>
          <w:b/>
        </w:rPr>
        <w:t>OŚWIADCZENIE DOTYCZĄCE PODANYCH INFORMACJI:</w:t>
      </w:r>
    </w:p>
    <w:p w14:paraId="798F3142" w14:textId="77777777" w:rsidR="00BC5F64" w:rsidRPr="006B388B" w:rsidRDefault="00BC5F64" w:rsidP="00BC5F64">
      <w:pPr>
        <w:spacing w:line="360" w:lineRule="auto"/>
        <w:rPr>
          <w:rFonts w:asciiTheme="minorHAnsi" w:hAnsiTheme="minorHAnsi" w:cstheme="minorHAnsi"/>
        </w:rPr>
      </w:pPr>
      <w:r w:rsidRPr="006B388B">
        <w:rPr>
          <w:rFonts w:asciiTheme="minorHAnsi" w:hAnsiTheme="minorHAnsi" w:cstheme="minorHAnsi"/>
        </w:rPr>
        <w:t xml:space="preserve">Oświadczam, że wszystkie informacje podane w powyższych oświadczeniach są aktualne </w:t>
      </w:r>
      <w:r w:rsidRPr="006B388B">
        <w:rPr>
          <w:rFonts w:asciiTheme="minorHAnsi" w:hAnsiTheme="minorHAnsi" w:cstheme="minorHAnsi"/>
        </w:rPr>
        <w:br/>
        <w:t>i zgodne z prawdą oraz zostały przedstawione z pełną świadomością konsekwencji wprowadzenia zamawiającego w błąd przy przedstawianiu informacji.</w:t>
      </w:r>
    </w:p>
    <w:p w14:paraId="0561A784" w14:textId="77777777" w:rsidR="00BC5F64" w:rsidRDefault="00BC5F64" w:rsidP="00BC5F64">
      <w:pPr>
        <w:spacing w:line="360" w:lineRule="auto"/>
        <w:rPr>
          <w:rFonts w:asciiTheme="minorHAnsi" w:hAnsiTheme="minorHAnsi" w:cstheme="minorHAnsi"/>
          <w:sz w:val="20"/>
          <w:szCs w:val="20"/>
        </w:rPr>
      </w:pPr>
    </w:p>
    <w:p w14:paraId="0E643438" w14:textId="77777777" w:rsidR="00BC5F64" w:rsidRDefault="00BC5F64" w:rsidP="00BC5F64">
      <w:pPr>
        <w:spacing w:line="360" w:lineRule="auto"/>
        <w:rPr>
          <w:rFonts w:asciiTheme="minorHAnsi" w:hAnsiTheme="minorHAnsi" w:cstheme="minorHAnsi"/>
          <w:sz w:val="20"/>
          <w:szCs w:val="20"/>
        </w:rPr>
      </w:pPr>
    </w:p>
    <w:p w14:paraId="353403D6" w14:textId="77777777" w:rsidR="00BC5F64" w:rsidRPr="006B388B" w:rsidRDefault="00BC5F64" w:rsidP="00BC5F64">
      <w:pPr>
        <w:spacing w:line="360" w:lineRule="auto"/>
        <w:rPr>
          <w:rFonts w:asciiTheme="minorHAnsi" w:hAnsiTheme="minorHAnsi" w:cstheme="minorHAnsi"/>
          <w:sz w:val="20"/>
          <w:szCs w:val="20"/>
        </w:rPr>
      </w:pPr>
    </w:p>
    <w:sdt>
      <w:sdtPr>
        <w:rPr>
          <w:rFonts w:asciiTheme="minorHAnsi" w:hAnsiTheme="minorHAnsi" w:cstheme="minorHAnsi"/>
        </w:rPr>
        <w:id w:val="1121186899"/>
        <w:placeholder>
          <w:docPart w:val="8E0AF4FCDBED4FE4BF470B560EA8B2CC"/>
        </w:placeholder>
        <w:showingPlcHdr/>
      </w:sdtPr>
      <w:sdtEndPr/>
      <w:sdtContent>
        <w:p w14:paraId="27840B20" w14:textId="77777777" w:rsidR="00BC5F64" w:rsidRPr="00174263" w:rsidRDefault="00BC5F64" w:rsidP="00BC5F64">
          <w:pPr>
            <w:tabs>
              <w:tab w:val="left" w:pos="9498"/>
            </w:tabs>
            <w:spacing w:line="360" w:lineRule="auto"/>
            <w:rPr>
              <w:rFonts w:asciiTheme="minorHAnsi" w:hAnsiTheme="minorHAnsi" w:cstheme="minorHAnsi"/>
            </w:rPr>
          </w:pPr>
          <w:r w:rsidRPr="00174263">
            <w:rPr>
              <w:rStyle w:val="Tekstzastpczy"/>
              <w:rFonts w:asciiTheme="minorHAnsi" w:hAnsiTheme="minorHAnsi" w:cstheme="minorHAnsi"/>
            </w:rPr>
            <w:t>Kliknij lub naciśnij tutaj, aby wprowadzić tekst.</w:t>
          </w:r>
        </w:p>
      </w:sdtContent>
    </w:sdt>
    <w:p w14:paraId="0FAB9110" w14:textId="77777777" w:rsidR="00BC5F64" w:rsidRPr="008D0D9E" w:rsidRDefault="00BC5F64" w:rsidP="00BC5F64">
      <w:pPr>
        <w:widowControl/>
        <w:suppressAutoHyphens w:val="0"/>
        <w:spacing w:before="40" w:line="360" w:lineRule="auto"/>
        <w:rPr>
          <w:rFonts w:asciiTheme="minorHAnsi" w:hAnsiTheme="minorHAnsi" w:cstheme="minorHAnsi"/>
          <w:b/>
        </w:rPr>
      </w:pPr>
      <w:r w:rsidRPr="008D0D9E">
        <w:rPr>
          <w:rFonts w:asciiTheme="minorHAnsi" w:hAnsiTheme="minorHAnsi" w:cstheme="minorHAnsi"/>
          <w:b/>
        </w:rPr>
        <w:t>kwalifikowany podpis elektroniczny/upoważnionego przedstawiciela Wykonawcy</w:t>
      </w:r>
    </w:p>
    <w:p w14:paraId="43E8BC66" w14:textId="77777777" w:rsidR="00BC5F64" w:rsidRDefault="00BC5F64" w:rsidP="00BC5F64">
      <w:pPr>
        <w:spacing w:line="259" w:lineRule="auto"/>
      </w:pPr>
      <w:r>
        <w:br w:type="page"/>
      </w:r>
    </w:p>
    <w:p w14:paraId="529067A0" w14:textId="77777777" w:rsidR="00BC5F64" w:rsidRPr="004A35E4" w:rsidRDefault="00BC5F64" w:rsidP="00BC5F64">
      <w:pPr>
        <w:spacing w:before="120" w:after="120" w:line="360" w:lineRule="auto"/>
        <w:rPr>
          <w:rFonts w:ascii="Calibri" w:hAnsi="Calibri" w:cs="Calibri"/>
          <w:b/>
          <w:sz w:val="28"/>
          <w:szCs w:val="28"/>
        </w:rPr>
      </w:pPr>
      <w:r w:rsidRPr="004A35E4">
        <w:rPr>
          <w:rFonts w:ascii="Calibri" w:hAnsi="Calibri" w:cs="Calibri"/>
          <w:b/>
          <w:sz w:val="28"/>
          <w:szCs w:val="28"/>
        </w:rPr>
        <w:lastRenderedPageBreak/>
        <w:t>Podmiot udostępniający zasoby (jeżeli dotyczy):</w:t>
      </w:r>
    </w:p>
    <w:p w14:paraId="668AB996" w14:textId="77777777" w:rsidR="00BC5F64" w:rsidRDefault="00BC5F64" w:rsidP="00BC5F64">
      <w:pPr>
        <w:spacing w:line="360" w:lineRule="auto"/>
        <w:ind w:right="1"/>
        <w:rPr>
          <w:rFonts w:asciiTheme="minorHAnsi" w:hAnsiTheme="minorHAnsi" w:cstheme="minorHAnsi"/>
        </w:rPr>
      </w:pPr>
    </w:p>
    <w:p w14:paraId="08E44569" w14:textId="1C50E5C0" w:rsidR="00BC5F64" w:rsidRPr="000A15BC" w:rsidRDefault="00BC5F64" w:rsidP="00BC5F64">
      <w:pPr>
        <w:spacing w:line="360" w:lineRule="auto"/>
        <w:ind w:right="1"/>
        <w:rPr>
          <w:rFonts w:asciiTheme="minorHAnsi" w:hAnsiTheme="minorHAnsi" w:cstheme="minorHAnsi"/>
        </w:rPr>
      </w:pPr>
      <w:r w:rsidRPr="000A15BC">
        <w:rPr>
          <w:rFonts w:asciiTheme="minorHAnsi" w:hAnsiTheme="minorHAnsi" w:cstheme="minorHAnsi"/>
        </w:rPr>
        <w:t xml:space="preserve">Pełna Nazwa Wykonawcy: </w:t>
      </w:r>
      <w:sdt>
        <w:sdtPr>
          <w:rPr>
            <w:rFonts w:asciiTheme="minorHAnsi" w:hAnsiTheme="minorHAnsi" w:cstheme="minorHAnsi"/>
          </w:rPr>
          <w:id w:val="506642342"/>
          <w:placeholder>
            <w:docPart w:val="EC32F6E8B207457B87440D55FEA1661E"/>
          </w:placeholder>
          <w:showingPlcHdr/>
        </w:sdtPr>
        <w:sdtEndPr/>
        <w:sdtContent>
          <w:r w:rsidRPr="000A15BC">
            <w:rPr>
              <w:rStyle w:val="Tekstzastpczy"/>
              <w:rFonts w:asciiTheme="minorHAnsi" w:hAnsiTheme="minorHAnsi" w:cstheme="minorHAnsi"/>
            </w:rPr>
            <w:t>Kliknij lub naciśnij tutaj, aby wprowadzić tekst.</w:t>
          </w:r>
        </w:sdtContent>
      </w:sdt>
    </w:p>
    <w:p w14:paraId="38479048" w14:textId="77777777" w:rsidR="00BC5F64" w:rsidRPr="000A15BC" w:rsidRDefault="00BC5F64" w:rsidP="00BC5F64">
      <w:pPr>
        <w:spacing w:line="360" w:lineRule="auto"/>
        <w:rPr>
          <w:rFonts w:asciiTheme="minorHAnsi" w:hAnsiTheme="minorHAnsi" w:cstheme="minorHAnsi"/>
          <w:b/>
        </w:rPr>
      </w:pPr>
      <w:r w:rsidRPr="000A15BC">
        <w:rPr>
          <w:rFonts w:asciiTheme="minorHAnsi" w:hAnsiTheme="minorHAnsi" w:cstheme="minorHAnsi"/>
        </w:rPr>
        <w:t>Adres Wykonawcy:</w:t>
      </w:r>
      <w:r w:rsidRPr="000A15BC">
        <w:rPr>
          <w:rFonts w:asciiTheme="minorHAnsi" w:hAnsiTheme="minorHAnsi" w:cstheme="minorHAnsi"/>
          <w:b/>
        </w:rPr>
        <w:t xml:space="preserve"> </w:t>
      </w:r>
      <w:sdt>
        <w:sdtPr>
          <w:rPr>
            <w:rFonts w:asciiTheme="minorHAnsi" w:hAnsiTheme="minorHAnsi" w:cstheme="minorHAnsi"/>
            <w:b/>
          </w:rPr>
          <w:id w:val="-1390806700"/>
          <w:placeholder>
            <w:docPart w:val="9335A613F8FD4DD8BF9BD5AB8844024F"/>
          </w:placeholder>
          <w:showingPlcHdr/>
        </w:sdtPr>
        <w:sdtEndPr/>
        <w:sdtContent>
          <w:r w:rsidRPr="000A15BC">
            <w:rPr>
              <w:rStyle w:val="Tekstzastpczy"/>
              <w:rFonts w:asciiTheme="minorHAnsi" w:hAnsiTheme="minorHAnsi" w:cstheme="minorHAnsi"/>
            </w:rPr>
            <w:t>Kliknij lub naciśnij tutaj, aby wprowadzić tekst.</w:t>
          </w:r>
        </w:sdtContent>
      </w:sdt>
    </w:p>
    <w:p w14:paraId="2C76EA68" w14:textId="77777777" w:rsidR="00BC5F64" w:rsidRPr="000A15BC" w:rsidRDefault="00BC5F64" w:rsidP="00BC5F64">
      <w:pPr>
        <w:spacing w:line="360" w:lineRule="auto"/>
        <w:rPr>
          <w:rFonts w:asciiTheme="minorHAnsi" w:hAnsiTheme="minorHAnsi" w:cstheme="minorHAnsi"/>
          <w:b/>
        </w:rPr>
      </w:pPr>
      <w:r w:rsidRPr="000A15BC">
        <w:rPr>
          <w:rFonts w:asciiTheme="minorHAnsi" w:hAnsiTheme="minorHAnsi" w:cstheme="minorHAnsi"/>
        </w:rPr>
        <w:t>w zależności od podmiotu: NIP/PESEL, KRS/</w:t>
      </w:r>
      <w:proofErr w:type="spellStart"/>
      <w:r w:rsidRPr="000A15BC">
        <w:rPr>
          <w:rFonts w:asciiTheme="minorHAnsi" w:hAnsiTheme="minorHAnsi" w:cstheme="minorHAnsi"/>
        </w:rPr>
        <w:t>CEiDG</w:t>
      </w:r>
      <w:proofErr w:type="spellEnd"/>
      <w:r w:rsidRPr="000A15BC">
        <w:rPr>
          <w:rFonts w:asciiTheme="minorHAnsi" w:hAnsiTheme="minorHAnsi" w:cstheme="minorHAnsi"/>
        </w:rPr>
        <w:t xml:space="preserve">: </w:t>
      </w:r>
      <w:sdt>
        <w:sdtPr>
          <w:rPr>
            <w:rFonts w:asciiTheme="minorHAnsi" w:hAnsiTheme="minorHAnsi" w:cstheme="minorHAnsi"/>
          </w:rPr>
          <w:id w:val="2026666030"/>
          <w:placeholder>
            <w:docPart w:val="9335A613F8FD4DD8BF9BD5AB8844024F"/>
          </w:placeholder>
          <w:showingPlcHdr/>
        </w:sdtPr>
        <w:sdtEndPr/>
        <w:sdtContent>
          <w:r w:rsidRPr="000A15BC">
            <w:rPr>
              <w:rStyle w:val="Tekstzastpczy"/>
              <w:rFonts w:asciiTheme="minorHAnsi" w:hAnsiTheme="minorHAnsi" w:cstheme="minorHAnsi"/>
            </w:rPr>
            <w:t>Kliknij lub naciśnij tutaj, aby wprowadzić tekst.</w:t>
          </w:r>
        </w:sdtContent>
      </w:sdt>
    </w:p>
    <w:p w14:paraId="690B5FDC" w14:textId="77777777" w:rsidR="00BC5F64" w:rsidRPr="000A15BC" w:rsidRDefault="00BC5F64" w:rsidP="00BC5F64">
      <w:pPr>
        <w:spacing w:line="360" w:lineRule="auto"/>
        <w:rPr>
          <w:rFonts w:asciiTheme="minorHAnsi" w:hAnsiTheme="minorHAnsi" w:cstheme="minorHAnsi"/>
        </w:rPr>
      </w:pPr>
      <w:r w:rsidRPr="000A15BC">
        <w:rPr>
          <w:rFonts w:asciiTheme="minorHAnsi" w:hAnsiTheme="minorHAnsi" w:cstheme="minorHAnsi"/>
        </w:rPr>
        <w:t>reprezentowany przez: (imię, nazwisko, stanowisko/podstawa do reprezentacji)</w:t>
      </w:r>
      <w:sdt>
        <w:sdtPr>
          <w:rPr>
            <w:rFonts w:asciiTheme="minorHAnsi" w:hAnsiTheme="minorHAnsi" w:cstheme="minorHAnsi"/>
          </w:rPr>
          <w:id w:val="-981302614"/>
          <w:placeholder>
            <w:docPart w:val="9335A613F8FD4DD8BF9BD5AB8844024F"/>
          </w:placeholder>
          <w:showingPlcHdr/>
        </w:sdtPr>
        <w:sdtEndPr/>
        <w:sdtContent>
          <w:r w:rsidRPr="000A15BC">
            <w:rPr>
              <w:rStyle w:val="Tekstzastpczy"/>
              <w:rFonts w:asciiTheme="minorHAnsi" w:hAnsiTheme="minorHAnsi" w:cstheme="minorHAnsi"/>
            </w:rPr>
            <w:t>Kliknij lub naciśnij tutaj, aby wprowadzić tekst.</w:t>
          </w:r>
        </w:sdtContent>
      </w:sdt>
    </w:p>
    <w:p w14:paraId="19D9195C" w14:textId="77777777" w:rsidR="00BC5F64" w:rsidRDefault="00BC5F64" w:rsidP="00BC5F64">
      <w:pPr>
        <w:spacing w:before="120" w:after="120" w:line="360" w:lineRule="auto"/>
        <w:rPr>
          <w:rFonts w:asciiTheme="minorHAnsi" w:hAnsiTheme="minorHAnsi" w:cstheme="minorHAnsi"/>
          <w:b/>
          <w:sz w:val="28"/>
          <w:szCs w:val="28"/>
        </w:rPr>
      </w:pPr>
    </w:p>
    <w:p w14:paraId="74697115" w14:textId="16FA4295" w:rsidR="00BC5F64" w:rsidRPr="004A35E4" w:rsidRDefault="00BC5F64" w:rsidP="00BC5F64">
      <w:pPr>
        <w:spacing w:before="120" w:after="120" w:line="360" w:lineRule="auto"/>
        <w:rPr>
          <w:rFonts w:asciiTheme="minorHAnsi" w:hAnsiTheme="minorHAnsi" w:cstheme="minorHAnsi"/>
          <w:b/>
          <w:sz w:val="28"/>
          <w:szCs w:val="28"/>
        </w:rPr>
      </w:pPr>
      <w:r w:rsidRPr="004A35E4">
        <w:rPr>
          <w:rFonts w:asciiTheme="minorHAnsi" w:hAnsiTheme="minorHAnsi" w:cstheme="minorHAnsi"/>
          <w:b/>
          <w:sz w:val="28"/>
          <w:szCs w:val="28"/>
        </w:rPr>
        <w:t xml:space="preserve">OŚWIADCZENIA PODMIOTU UDOSTĘPNIAJĄCEGO ZASOBY </w:t>
      </w:r>
    </w:p>
    <w:p w14:paraId="0C241DA1" w14:textId="77777777" w:rsidR="00BC5F64" w:rsidRPr="008D0D9E" w:rsidRDefault="00BC5F64" w:rsidP="00BC5F64">
      <w:pPr>
        <w:spacing w:before="120" w:line="360" w:lineRule="auto"/>
        <w:rPr>
          <w:rFonts w:asciiTheme="minorHAnsi" w:hAnsiTheme="minorHAnsi" w:cstheme="minorHAnsi"/>
          <w:b/>
          <w:caps/>
        </w:rPr>
      </w:pPr>
      <w:r w:rsidRPr="008D0D9E">
        <w:rPr>
          <w:rFonts w:asciiTheme="minorHAnsi" w:hAnsiTheme="minorHAnsi" w:cstheme="minorHAnsi"/>
          <w:b/>
        </w:rPr>
        <w:t>dotyczące przesłanek wykluczenia z art. 5k rozporządzenia 833/2014 oraz art. 7 ust. 1 ustawy o szczególnych rozwiązaniach w zakresie przeciwdziałania wspieraniu agresji na Ukrainę oraz służących ochronie bezpieczeństwa narodowego</w:t>
      </w:r>
    </w:p>
    <w:p w14:paraId="321CE6E5" w14:textId="6D761B71" w:rsidR="00684534" w:rsidRPr="0049747B" w:rsidRDefault="00BC5F64" w:rsidP="0049747B">
      <w:pPr>
        <w:spacing w:before="120" w:line="360" w:lineRule="auto"/>
        <w:rPr>
          <w:rFonts w:asciiTheme="minorHAnsi" w:hAnsiTheme="minorHAnsi" w:cstheme="minorHAnsi"/>
          <w:b/>
          <w:u w:val="single"/>
        </w:rPr>
      </w:pPr>
      <w:r w:rsidRPr="006B388B">
        <w:rPr>
          <w:rFonts w:asciiTheme="minorHAnsi" w:hAnsiTheme="minorHAnsi" w:cstheme="minorHAnsi"/>
          <w:b/>
        </w:rPr>
        <w:t xml:space="preserve">składane na podstawie art. 125 ust. 5 ustawy </w:t>
      </w:r>
      <w:proofErr w:type="spellStart"/>
      <w:r w:rsidRPr="006B388B">
        <w:rPr>
          <w:rFonts w:asciiTheme="minorHAnsi" w:hAnsiTheme="minorHAnsi" w:cstheme="minorHAnsi"/>
          <w:b/>
        </w:rPr>
        <w:t>Pzp</w:t>
      </w:r>
      <w:proofErr w:type="spellEnd"/>
    </w:p>
    <w:p w14:paraId="45DBA80E" w14:textId="24D247E5" w:rsidR="00BC5F64" w:rsidRPr="006B388B" w:rsidRDefault="00BC5F64" w:rsidP="00BC5F64">
      <w:pPr>
        <w:spacing w:before="240" w:line="360" w:lineRule="auto"/>
        <w:rPr>
          <w:rFonts w:asciiTheme="minorHAnsi" w:hAnsiTheme="minorHAnsi" w:cstheme="minorHAnsi"/>
        </w:rPr>
      </w:pPr>
      <w:r w:rsidRPr="006B388B">
        <w:rPr>
          <w:rFonts w:asciiTheme="minorHAnsi" w:hAnsiTheme="minorHAnsi" w:cstheme="minorHAnsi"/>
        </w:rPr>
        <w:t xml:space="preserve">Na potrzeby postępowania o udzielenie zamówienia publicznego </w:t>
      </w:r>
      <w:r w:rsidRPr="006B388B">
        <w:rPr>
          <w:rFonts w:asciiTheme="minorHAnsi" w:hAnsiTheme="minorHAnsi" w:cstheme="minorHAnsi"/>
        </w:rPr>
        <w:br/>
        <w:t xml:space="preserve">pn. ………………………………………………………………….…………. </w:t>
      </w:r>
      <w:r w:rsidRPr="006B388B">
        <w:rPr>
          <w:rFonts w:asciiTheme="minorHAnsi" w:hAnsiTheme="minorHAnsi" w:cstheme="minorHAnsi"/>
          <w:i/>
        </w:rPr>
        <w:t>(nazwa postępowania)</w:t>
      </w:r>
      <w:r w:rsidRPr="006B388B">
        <w:rPr>
          <w:rFonts w:asciiTheme="minorHAnsi" w:hAnsiTheme="minorHAnsi" w:cstheme="minorHAnsi"/>
        </w:rPr>
        <w:t>,</w:t>
      </w:r>
      <w:r w:rsidRPr="006B388B">
        <w:rPr>
          <w:rFonts w:asciiTheme="minorHAnsi" w:hAnsiTheme="minorHAnsi" w:cstheme="minorHAnsi"/>
          <w:i/>
        </w:rPr>
        <w:t xml:space="preserve"> </w:t>
      </w:r>
      <w:r w:rsidRPr="006B388B">
        <w:rPr>
          <w:rFonts w:asciiTheme="minorHAnsi" w:hAnsiTheme="minorHAnsi" w:cstheme="minorHAnsi"/>
        </w:rPr>
        <w:t xml:space="preserve">prowadzonego przez ………………….………. </w:t>
      </w:r>
      <w:r w:rsidRPr="006B388B">
        <w:rPr>
          <w:rFonts w:asciiTheme="minorHAnsi" w:hAnsiTheme="minorHAnsi" w:cstheme="minorHAnsi"/>
          <w:i/>
        </w:rPr>
        <w:t xml:space="preserve">(oznaczenie zamawiającego), </w:t>
      </w:r>
      <w:r w:rsidRPr="006B388B">
        <w:rPr>
          <w:rFonts w:asciiTheme="minorHAnsi" w:hAnsiTheme="minorHAnsi" w:cstheme="minorHAnsi"/>
        </w:rPr>
        <w:t>oświadczam, co</w:t>
      </w:r>
      <w:r>
        <w:rPr>
          <w:rFonts w:asciiTheme="minorHAnsi" w:hAnsiTheme="minorHAnsi" w:cstheme="minorHAnsi"/>
        </w:rPr>
        <w:t> </w:t>
      </w:r>
      <w:r w:rsidRPr="006B388B">
        <w:rPr>
          <w:rFonts w:asciiTheme="minorHAnsi" w:hAnsiTheme="minorHAnsi" w:cstheme="minorHAnsi"/>
        </w:rPr>
        <w:t>następuje:</w:t>
      </w:r>
    </w:p>
    <w:p w14:paraId="16CAF861" w14:textId="77777777" w:rsidR="00BC5F64" w:rsidRPr="006B388B" w:rsidRDefault="00BC5F64" w:rsidP="00BC5F64">
      <w:pPr>
        <w:shd w:val="clear" w:color="auto" w:fill="FFFFFF" w:themeFill="background1"/>
        <w:spacing w:before="240" w:line="360" w:lineRule="auto"/>
        <w:rPr>
          <w:rFonts w:asciiTheme="minorHAnsi" w:hAnsiTheme="minorHAnsi" w:cstheme="minorHAnsi"/>
          <w:b/>
        </w:rPr>
      </w:pPr>
      <w:r w:rsidRPr="006B388B">
        <w:rPr>
          <w:rFonts w:asciiTheme="minorHAnsi" w:hAnsiTheme="minorHAnsi" w:cstheme="minorHAnsi"/>
          <w:b/>
        </w:rPr>
        <w:t>OŚWIADCZENIA DOTYCZĄCE PODMIOTU UDOSTEPNIAJĄCEGO ZASOBY:</w:t>
      </w:r>
    </w:p>
    <w:p w14:paraId="03A76C2C" w14:textId="77777777" w:rsidR="00BC5F64" w:rsidRPr="006B388B" w:rsidRDefault="00BC5F64" w:rsidP="009965F1">
      <w:pPr>
        <w:pStyle w:val="Kropki"/>
        <w:numPr>
          <w:ilvl w:val="0"/>
          <w:numId w:val="110"/>
        </w:numPr>
        <w:jc w:val="left"/>
        <w:rPr>
          <w:rFonts w:asciiTheme="minorHAnsi" w:eastAsiaTheme="minorHAnsi" w:hAnsiTheme="minorHAnsi" w:cstheme="minorHAnsi"/>
          <w:color w:val="FF0000"/>
          <w:lang w:eastAsia="en-US"/>
        </w:rPr>
      </w:pPr>
      <w:r w:rsidRPr="006B388B">
        <w:rPr>
          <w:rFonts w:asciiTheme="minorHAnsi" w:hAnsiTheme="minorHAnsi" w:cstheme="minorHAnsi"/>
        </w:rPr>
        <w:t>Oświadczam, że nie zachodzą w stosunku do mnie przesłanki wykluczenia z</w:t>
      </w:r>
      <w:r>
        <w:rPr>
          <w:rFonts w:asciiTheme="minorHAnsi" w:hAnsiTheme="minorHAnsi" w:cstheme="minorHAnsi"/>
        </w:rPr>
        <w:t> </w:t>
      </w:r>
      <w:r w:rsidRPr="006B388B">
        <w:rPr>
          <w:rFonts w:asciiTheme="minorHAnsi" w:hAnsiTheme="minorHAnsi" w:cstheme="minorHAnsi"/>
        </w:rPr>
        <w:t>postępowania na podstawie art. 5k rozporządzenia Rady (UE) nr 833/2014 z dnia 31 lipca 2014 r. dotyczącego środków ograniczających w związku z działaniami Rosji destabilizującymi sytuację na Ukrainie (Dz. Urz. UE nr L 229 z 31.7.2014, str. 1), w</w:t>
      </w:r>
      <w:r>
        <w:rPr>
          <w:rFonts w:asciiTheme="minorHAnsi" w:hAnsiTheme="minorHAnsi" w:cstheme="minorHAnsi"/>
        </w:rPr>
        <w:t> </w:t>
      </w:r>
      <w:r w:rsidRPr="006B388B">
        <w:rPr>
          <w:rFonts w:asciiTheme="minorHAnsi" w:hAnsiTheme="minorHAnsi" w:cstheme="minorHAnsi"/>
        </w:rPr>
        <w:t>brzmieniu nadanym rozporządzeniem Rady (UE) 2022/576 w sprawie zmiany rozporządzenia (UE) nr 833/2014 dotyczącego środków ograniczających w związku z</w:t>
      </w:r>
      <w:r>
        <w:rPr>
          <w:rFonts w:asciiTheme="minorHAnsi" w:hAnsiTheme="minorHAnsi" w:cstheme="minorHAnsi"/>
        </w:rPr>
        <w:t> </w:t>
      </w:r>
      <w:r w:rsidRPr="006B388B">
        <w:rPr>
          <w:rFonts w:asciiTheme="minorHAnsi" w:hAnsiTheme="minorHAnsi" w:cstheme="minorHAnsi"/>
        </w:rPr>
        <w:t>działaniami Rosji destabilizującymi sytuację na Ukrainie (Dz. Urz. UE nr L 111 z</w:t>
      </w:r>
      <w:r>
        <w:rPr>
          <w:rFonts w:asciiTheme="minorHAnsi" w:hAnsiTheme="minorHAnsi" w:cstheme="minorHAnsi"/>
        </w:rPr>
        <w:t xml:space="preserve"> </w:t>
      </w:r>
      <w:r w:rsidRPr="006B388B">
        <w:rPr>
          <w:rFonts w:asciiTheme="minorHAnsi" w:hAnsiTheme="minorHAnsi" w:cstheme="minorHAnsi"/>
        </w:rPr>
        <w:t xml:space="preserve"> 8.4.2022, str. 1), </w:t>
      </w:r>
      <w:r w:rsidRPr="006B388B">
        <w:rPr>
          <w:rFonts w:asciiTheme="minorHAnsi" w:eastAsiaTheme="minorHAnsi" w:hAnsiTheme="minorHAnsi" w:cstheme="minorHAnsi"/>
          <w:lang w:eastAsia="en-US"/>
        </w:rPr>
        <w:t xml:space="preserve">z późniejszymi zmianami, w brzmieniu obowiązującym na dzień złożenia niniejszego oświadczenia. </w:t>
      </w:r>
    </w:p>
    <w:p w14:paraId="48ED79AC" w14:textId="77777777" w:rsidR="00BC5F64" w:rsidRPr="006B388B" w:rsidRDefault="00BC5F64" w:rsidP="009965F1">
      <w:pPr>
        <w:pStyle w:val="NormalnyWeb"/>
        <w:widowControl/>
        <w:numPr>
          <w:ilvl w:val="0"/>
          <w:numId w:val="111"/>
        </w:numPr>
        <w:autoSpaceDE/>
        <w:spacing w:before="0" w:after="0" w:line="360" w:lineRule="auto"/>
        <w:jc w:val="left"/>
        <w:rPr>
          <w:rFonts w:asciiTheme="minorHAnsi" w:hAnsiTheme="minorHAnsi" w:cstheme="minorHAnsi"/>
          <w:b/>
          <w:bCs/>
        </w:rPr>
      </w:pPr>
      <w:r w:rsidRPr="006B388B">
        <w:rPr>
          <w:rFonts w:asciiTheme="minorHAnsi" w:hAnsiTheme="minorHAnsi" w:cstheme="minorHAnsi"/>
        </w:rPr>
        <w:t>Oświadczam, że nie zachodzą w stosunku do mnie przesłanki wykluczenia z</w:t>
      </w:r>
      <w:r>
        <w:t> </w:t>
      </w:r>
      <w:r w:rsidRPr="006B388B">
        <w:rPr>
          <w:rFonts w:asciiTheme="minorHAnsi" w:hAnsiTheme="minorHAnsi" w:cstheme="minorHAnsi"/>
        </w:rPr>
        <w:t xml:space="preserve">postępowania na podstawie art. </w:t>
      </w:r>
      <w:r w:rsidRPr="006B388B">
        <w:rPr>
          <w:rFonts w:asciiTheme="minorHAnsi" w:hAnsiTheme="minorHAnsi" w:cstheme="minorHAnsi"/>
          <w:color w:val="222222"/>
          <w:lang w:eastAsia="pl-PL"/>
        </w:rPr>
        <w:t xml:space="preserve">7 ust. 1 ustawy </w:t>
      </w:r>
      <w:r w:rsidRPr="006B388B">
        <w:rPr>
          <w:rFonts w:asciiTheme="minorHAnsi" w:hAnsiTheme="minorHAnsi" w:cstheme="minorHAnsi"/>
          <w:color w:val="222222"/>
        </w:rPr>
        <w:t>z dnia 13 kwietnia 2022 r.</w:t>
      </w:r>
      <w:r w:rsidRPr="006B388B">
        <w:rPr>
          <w:rFonts w:asciiTheme="minorHAnsi" w:hAnsiTheme="minorHAnsi" w:cstheme="minorHAnsi"/>
          <w:i/>
          <w:iCs/>
          <w:color w:val="222222"/>
        </w:rPr>
        <w:t xml:space="preserve"> </w:t>
      </w:r>
      <w:r w:rsidRPr="000D13AB">
        <w:rPr>
          <w:rFonts w:asciiTheme="minorHAnsi" w:hAnsiTheme="minorHAnsi" w:cstheme="minorHAnsi"/>
          <w:iCs/>
          <w:color w:val="222222"/>
        </w:rPr>
        <w:lastRenderedPageBreak/>
        <w:t>o szczególnych rozwiązaniach w zakresie przeciwdziałania wspieraniu agresji na Ukrainę oraz służących ochronie bezpieczeństwa narodowego</w:t>
      </w:r>
      <w:r w:rsidRPr="006B388B">
        <w:rPr>
          <w:rFonts w:asciiTheme="minorHAnsi" w:hAnsiTheme="minorHAnsi" w:cstheme="minorHAnsi"/>
          <w:i/>
          <w:iCs/>
          <w:color w:val="222222"/>
        </w:rPr>
        <w:t xml:space="preserve"> </w:t>
      </w:r>
      <w:r w:rsidRPr="006B388B">
        <w:rPr>
          <w:rFonts w:asciiTheme="minorHAnsi" w:hAnsiTheme="minorHAnsi" w:cstheme="minorHAnsi"/>
          <w:color w:val="222222"/>
        </w:rPr>
        <w:t>(Dz. U. poz. 835)</w:t>
      </w:r>
      <w:r w:rsidRPr="006B388B">
        <w:rPr>
          <w:rFonts w:asciiTheme="minorHAnsi" w:hAnsiTheme="minorHAnsi" w:cstheme="minorHAnsi"/>
          <w:i/>
          <w:iCs/>
          <w:color w:val="222222"/>
        </w:rPr>
        <w:t>.</w:t>
      </w:r>
    </w:p>
    <w:p w14:paraId="5961A355" w14:textId="77777777" w:rsidR="00BC5F64" w:rsidRPr="006B388B" w:rsidRDefault="00BC5F64" w:rsidP="00BC5F64">
      <w:pPr>
        <w:spacing w:line="360" w:lineRule="auto"/>
        <w:ind w:left="5664" w:firstLine="708"/>
        <w:rPr>
          <w:rFonts w:asciiTheme="minorHAnsi" w:hAnsiTheme="minorHAnsi" w:cstheme="minorHAnsi"/>
          <w:i/>
        </w:rPr>
      </w:pPr>
    </w:p>
    <w:p w14:paraId="11C3EAA5" w14:textId="77777777" w:rsidR="00BC5F64" w:rsidRPr="006B388B" w:rsidRDefault="00BC5F64" w:rsidP="00BC5F64">
      <w:pPr>
        <w:shd w:val="clear" w:color="auto" w:fill="FFFFFF" w:themeFill="background1"/>
        <w:spacing w:line="360" w:lineRule="auto"/>
        <w:rPr>
          <w:rFonts w:asciiTheme="minorHAnsi" w:hAnsiTheme="minorHAnsi" w:cstheme="minorHAnsi"/>
          <w:b/>
        </w:rPr>
      </w:pPr>
      <w:r w:rsidRPr="006B388B">
        <w:rPr>
          <w:rFonts w:asciiTheme="minorHAnsi" w:hAnsiTheme="minorHAnsi" w:cstheme="minorHAnsi"/>
          <w:b/>
        </w:rPr>
        <w:t>OŚWIADCZENIE DOTYCZĄCE PODANYCH INFORMACJI:</w:t>
      </w:r>
    </w:p>
    <w:p w14:paraId="7EEB736B" w14:textId="5B0CF31C" w:rsidR="00684534" w:rsidRDefault="00BC5F64" w:rsidP="00BC5F64">
      <w:pPr>
        <w:spacing w:after="480" w:line="360" w:lineRule="auto"/>
        <w:rPr>
          <w:rFonts w:asciiTheme="minorHAnsi" w:hAnsiTheme="minorHAnsi" w:cstheme="minorHAnsi"/>
        </w:rPr>
      </w:pPr>
      <w:r w:rsidRPr="006B388B">
        <w:rPr>
          <w:rFonts w:asciiTheme="minorHAnsi" w:hAnsiTheme="minorHAnsi" w:cstheme="minorHAnsi"/>
        </w:rPr>
        <w:t xml:space="preserve">Oświadczam, że wszystkie informacje podane w powyższych oświadczeniach są aktualne </w:t>
      </w:r>
      <w:r w:rsidRPr="006B388B">
        <w:rPr>
          <w:rFonts w:asciiTheme="minorHAnsi" w:hAnsiTheme="minorHAnsi" w:cstheme="minorHAnsi"/>
        </w:rPr>
        <w:br/>
        <w:t>i zgodne z prawdą oraz zostały przedstawione z pełną świadomością konsekwencji wprowadzenia zamawiającego w błąd</w:t>
      </w:r>
      <w:r>
        <w:rPr>
          <w:rFonts w:asciiTheme="minorHAnsi" w:hAnsiTheme="minorHAnsi" w:cstheme="minorHAnsi"/>
        </w:rPr>
        <w:t xml:space="preserve"> </w:t>
      </w:r>
      <w:r w:rsidR="0049747B">
        <w:rPr>
          <w:rFonts w:asciiTheme="minorHAnsi" w:hAnsiTheme="minorHAnsi" w:cstheme="minorHAnsi"/>
        </w:rPr>
        <w:t>przy przedstawianiu informacji.</w:t>
      </w:r>
    </w:p>
    <w:sdt>
      <w:sdtPr>
        <w:rPr>
          <w:rFonts w:asciiTheme="minorHAnsi" w:hAnsiTheme="minorHAnsi" w:cstheme="minorHAnsi"/>
        </w:rPr>
        <w:id w:val="610173693"/>
        <w:placeholder>
          <w:docPart w:val="98E0D432C5874644A5E9D9973551922B"/>
        </w:placeholder>
        <w:showingPlcHdr/>
      </w:sdtPr>
      <w:sdtEndPr/>
      <w:sdtContent>
        <w:p w14:paraId="31E59424" w14:textId="77777777" w:rsidR="00BC5F64" w:rsidRPr="00174263" w:rsidRDefault="00BC5F64" w:rsidP="00BC5F64">
          <w:pPr>
            <w:tabs>
              <w:tab w:val="left" w:pos="9498"/>
            </w:tabs>
            <w:spacing w:line="360" w:lineRule="auto"/>
            <w:rPr>
              <w:rFonts w:asciiTheme="minorHAnsi" w:hAnsiTheme="minorHAnsi" w:cstheme="minorHAnsi"/>
            </w:rPr>
          </w:pPr>
          <w:r w:rsidRPr="00174263">
            <w:rPr>
              <w:rStyle w:val="Tekstzastpczy"/>
              <w:rFonts w:asciiTheme="minorHAnsi" w:hAnsiTheme="minorHAnsi" w:cstheme="minorHAnsi"/>
            </w:rPr>
            <w:t>Kliknij lub naciśnij tutaj, aby wprowadzić tekst.</w:t>
          </w:r>
        </w:p>
      </w:sdtContent>
    </w:sdt>
    <w:p w14:paraId="4F70EE76" w14:textId="77777777" w:rsidR="00BC5F64" w:rsidRPr="00174263" w:rsidRDefault="00BC5F64" w:rsidP="00BC5F64">
      <w:pPr>
        <w:widowControl/>
        <w:suppressAutoHyphens w:val="0"/>
        <w:spacing w:before="40" w:line="360" w:lineRule="auto"/>
        <w:rPr>
          <w:rFonts w:asciiTheme="minorHAnsi" w:hAnsiTheme="minorHAnsi" w:cstheme="minorHAnsi"/>
        </w:rPr>
      </w:pPr>
      <w:r w:rsidRPr="00174263">
        <w:rPr>
          <w:rFonts w:asciiTheme="minorHAnsi" w:hAnsiTheme="minorHAnsi" w:cstheme="minorHAnsi"/>
        </w:rPr>
        <w:t>kwalifikowany podpis elektroniczny/upoważnionego przedstawiciela Wykonawcy</w:t>
      </w:r>
    </w:p>
    <w:p w14:paraId="3A790659" w14:textId="77777777" w:rsidR="00BC5F64" w:rsidRPr="002B41BA" w:rsidRDefault="00BC5F64" w:rsidP="00BC5F64">
      <w:pPr>
        <w:spacing w:line="360" w:lineRule="auto"/>
        <w:rPr>
          <w:rFonts w:ascii="Calibri" w:hAnsi="Calibri" w:cs="Calibri"/>
          <w:i/>
        </w:rPr>
      </w:pPr>
    </w:p>
    <w:p w14:paraId="3B7B6749" w14:textId="77777777" w:rsidR="00365757" w:rsidRPr="00102DA9" w:rsidRDefault="00365757" w:rsidP="00C1757B">
      <w:pPr>
        <w:tabs>
          <w:tab w:val="left" w:pos="9498"/>
        </w:tabs>
        <w:spacing w:line="360" w:lineRule="auto"/>
        <w:ind w:left="3930" w:hanging="4820"/>
        <w:rPr>
          <w:rFonts w:asciiTheme="minorHAnsi" w:hAnsiTheme="minorHAnsi" w:cstheme="minorHAnsi"/>
          <w:i/>
        </w:rPr>
      </w:pPr>
    </w:p>
    <w:p w14:paraId="5F75EC14" w14:textId="0528ED61" w:rsidR="0049747B" w:rsidRPr="0049747B" w:rsidRDefault="006E0B4A" w:rsidP="00606EFE">
      <w:pPr>
        <w:pStyle w:val="NormalnyWeb"/>
        <w:widowControl/>
        <w:spacing w:before="0" w:after="0" w:line="276" w:lineRule="auto"/>
        <w:jc w:val="left"/>
        <w:rPr>
          <w:rFonts w:asciiTheme="minorHAnsi" w:eastAsia="Courier New" w:hAnsiTheme="minorHAnsi" w:cstheme="minorHAnsi"/>
          <w:color w:val="000000"/>
          <w:lang w:eastAsia="pl-PL"/>
        </w:rPr>
      </w:pPr>
      <w:r w:rsidRPr="00102DA9">
        <w:rPr>
          <w:rFonts w:asciiTheme="minorHAnsi" w:hAnsiTheme="minorHAnsi" w:cstheme="minorHAnsi"/>
          <w:b/>
          <w:bCs/>
          <w:color w:val="000000" w:themeColor="text1"/>
          <w:u w:val="single"/>
        </w:rPr>
        <w:br w:type="column"/>
      </w:r>
    </w:p>
    <w:p w14:paraId="5B6E326C" w14:textId="20090624" w:rsidR="00AF0E5A" w:rsidRPr="00102DA9" w:rsidRDefault="00AF0E5A" w:rsidP="00DA6544">
      <w:pPr>
        <w:widowControl/>
        <w:suppressAutoHyphens w:val="0"/>
        <w:spacing w:line="360" w:lineRule="auto"/>
        <w:rPr>
          <w:rFonts w:asciiTheme="minorHAnsi" w:hAnsiTheme="minorHAnsi" w:cstheme="minorHAnsi"/>
          <w:b/>
          <w:color w:val="000000" w:themeColor="text1"/>
          <w:u w:val="single"/>
        </w:rPr>
      </w:pPr>
      <w:r w:rsidRPr="00102DA9">
        <w:rPr>
          <w:rFonts w:asciiTheme="minorHAnsi" w:hAnsiTheme="minorHAnsi" w:cstheme="minorHAnsi"/>
          <w:b/>
          <w:color w:val="000000" w:themeColor="text1"/>
          <w:u w:val="single"/>
        </w:rPr>
        <w:t xml:space="preserve">Załącznik nr </w:t>
      </w:r>
      <w:r w:rsidR="00872B9C" w:rsidRPr="00102DA9">
        <w:rPr>
          <w:rFonts w:asciiTheme="minorHAnsi" w:hAnsiTheme="minorHAnsi" w:cstheme="minorHAnsi"/>
          <w:b/>
          <w:color w:val="000000" w:themeColor="text1"/>
          <w:u w:val="single"/>
        </w:rPr>
        <w:t>3</w:t>
      </w:r>
      <w:r w:rsidR="00DA6544">
        <w:rPr>
          <w:rFonts w:asciiTheme="minorHAnsi" w:hAnsiTheme="minorHAnsi" w:cstheme="minorHAnsi"/>
          <w:b/>
          <w:color w:val="000000" w:themeColor="text1"/>
          <w:u w:val="single"/>
        </w:rPr>
        <w:t xml:space="preserve"> do SWZ </w:t>
      </w:r>
      <w:proofErr w:type="spellStart"/>
      <w:r w:rsidR="00C6178B" w:rsidRPr="00102DA9">
        <w:rPr>
          <w:rFonts w:asciiTheme="minorHAnsi" w:hAnsiTheme="minorHAnsi" w:cstheme="minorHAnsi"/>
          <w:b/>
          <w:bCs/>
          <w:color w:val="000000" w:themeColor="text1"/>
          <w:u w:val="single"/>
        </w:rPr>
        <w:t>spr</w:t>
      </w:r>
      <w:proofErr w:type="spellEnd"/>
      <w:r w:rsidR="00C6178B" w:rsidRPr="00102DA9">
        <w:rPr>
          <w:rFonts w:asciiTheme="minorHAnsi" w:hAnsiTheme="minorHAnsi" w:cstheme="minorHAnsi"/>
          <w:b/>
          <w:bCs/>
          <w:color w:val="000000" w:themeColor="text1"/>
          <w:u w:val="single"/>
        </w:rPr>
        <w:t xml:space="preserve">. nr </w:t>
      </w:r>
      <w:r w:rsidR="004962E0">
        <w:rPr>
          <w:rFonts w:asciiTheme="minorHAnsi" w:hAnsiTheme="minorHAnsi" w:cstheme="minorHAnsi"/>
          <w:b/>
          <w:bCs/>
          <w:color w:val="000000" w:themeColor="text1"/>
          <w:u w:val="single"/>
        </w:rPr>
        <w:t>48/</w:t>
      </w:r>
      <w:proofErr w:type="spellStart"/>
      <w:r w:rsidR="004962E0">
        <w:rPr>
          <w:rFonts w:asciiTheme="minorHAnsi" w:hAnsiTheme="minorHAnsi" w:cstheme="minorHAnsi"/>
          <w:b/>
          <w:bCs/>
          <w:color w:val="000000" w:themeColor="text1"/>
          <w:u w:val="single"/>
        </w:rPr>
        <w:t>BŁiI</w:t>
      </w:r>
      <w:proofErr w:type="spellEnd"/>
      <w:r w:rsidR="004962E0">
        <w:rPr>
          <w:rFonts w:asciiTheme="minorHAnsi" w:hAnsiTheme="minorHAnsi" w:cstheme="minorHAnsi"/>
          <w:b/>
          <w:bCs/>
          <w:color w:val="000000" w:themeColor="text1"/>
          <w:u w:val="single"/>
        </w:rPr>
        <w:t>/26/MR</w:t>
      </w:r>
    </w:p>
    <w:p w14:paraId="6627F093" w14:textId="77777777" w:rsidR="00DA6544" w:rsidRPr="000A15BC" w:rsidRDefault="00DA6544" w:rsidP="00DA6544">
      <w:pPr>
        <w:spacing w:line="360" w:lineRule="auto"/>
        <w:ind w:right="1"/>
        <w:rPr>
          <w:rFonts w:asciiTheme="minorHAnsi" w:hAnsiTheme="minorHAnsi" w:cstheme="minorHAnsi"/>
        </w:rPr>
      </w:pPr>
      <w:r w:rsidRPr="000A15BC">
        <w:rPr>
          <w:rFonts w:asciiTheme="minorHAnsi" w:hAnsiTheme="minorHAnsi" w:cstheme="minorHAnsi"/>
        </w:rPr>
        <w:t xml:space="preserve">Pełna Nazwa Wykonawcy: </w:t>
      </w:r>
      <w:sdt>
        <w:sdtPr>
          <w:rPr>
            <w:rFonts w:asciiTheme="minorHAnsi" w:hAnsiTheme="minorHAnsi" w:cstheme="minorHAnsi"/>
          </w:rPr>
          <w:id w:val="499625071"/>
          <w:placeholder>
            <w:docPart w:val="D706921FB64143EB87024CFF9E8C07CA"/>
          </w:placeholder>
          <w:showingPlcHdr/>
        </w:sdtPr>
        <w:sdtEndPr/>
        <w:sdtContent>
          <w:r w:rsidRPr="00AF75E5">
            <w:rPr>
              <w:rStyle w:val="Tekstzastpczy"/>
            </w:rPr>
            <w:t>Kliknij lub naciśnij tutaj, aby wprowadzić tekst.</w:t>
          </w:r>
        </w:sdtContent>
      </w:sdt>
    </w:p>
    <w:p w14:paraId="2545204E" w14:textId="77777777" w:rsidR="00DA6544" w:rsidRPr="000A15BC" w:rsidRDefault="00DA6544" w:rsidP="00DA6544">
      <w:pPr>
        <w:spacing w:line="360" w:lineRule="auto"/>
        <w:rPr>
          <w:rFonts w:asciiTheme="minorHAnsi" w:hAnsiTheme="minorHAnsi" w:cstheme="minorHAnsi"/>
          <w:b/>
        </w:rPr>
      </w:pPr>
      <w:r w:rsidRPr="000A15BC">
        <w:rPr>
          <w:rFonts w:asciiTheme="minorHAnsi" w:hAnsiTheme="minorHAnsi" w:cstheme="minorHAnsi"/>
        </w:rPr>
        <w:t>Adres Wykonawcy:</w:t>
      </w:r>
      <w:r w:rsidRPr="000A15BC">
        <w:rPr>
          <w:rFonts w:asciiTheme="minorHAnsi" w:hAnsiTheme="minorHAnsi" w:cstheme="minorHAnsi"/>
          <w:b/>
        </w:rPr>
        <w:t xml:space="preserve"> </w:t>
      </w:r>
      <w:sdt>
        <w:sdtPr>
          <w:rPr>
            <w:rFonts w:asciiTheme="minorHAnsi" w:hAnsiTheme="minorHAnsi" w:cstheme="minorHAnsi"/>
            <w:b/>
          </w:rPr>
          <w:id w:val="-1936671276"/>
          <w:placeholder>
            <w:docPart w:val="C4F7B6BFF64E40EB8C67FD809E4FA31F"/>
          </w:placeholder>
          <w:showingPlcHdr/>
        </w:sdtPr>
        <w:sdtEndPr/>
        <w:sdtContent>
          <w:r w:rsidRPr="000A15BC">
            <w:rPr>
              <w:rStyle w:val="Tekstzastpczy"/>
              <w:rFonts w:asciiTheme="minorHAnsi" w:hAnsiTheme="minorHAnsi" w:cstheme="minorHAnsi"/>
            </w:rPr>
            <w:t>Kliknij lub naciśnij tutaj, aby wprowadzić tekst.</w:t>
          </w:r>
        </w:sdtContent>
      </w:sdt>
    </w:p>
    <w:p w14:paraId="67F50F33" w14:textId="77777777" w:rsidR="00DA6544" w:rsidRPr="000A15BC" w:rsidRDefault="00DA6544" w:rsidP="00DA6544">
      <w:pPr>
        <w:spacing w:line="360" w:lineRule="auto"/>
        <w:rPr>
          <w:rFonts w:asciiTheme="minorHAnsi" w:hAnsiTheme="minorHAnsi" w:cstheme="minorHAnsi"/>
          <w:b/>
        </w:rPr>
      </w:pPr>
      <w:r w:rsidRPr="000A15BC">
        <w:rPr>
          <w:rFonts w:asciiTheme="minorHAnsi" w:hAnsiTheme="minorHAnsi" w:cstheme="minorHAnsi"/>
        </w:rPr>
        <w:t>w zależności od podmiotu: NIP/PESEL, KRS/</w:t>
      </w:r>
      <w:proofErr w:type="spellStart"/>
      <w:r w:rsidRPr="000A15BC">
        <w:rPr>
          <w:rFonts w:asciiTheme="minorHAnsi" w:hAnsiTheme="minorHAnsi" w:cstheme="minorHAnsi"/>
        </w:rPr>
        <w:t>CEiDG</w:t>
      </w:r>
      <w:proofErr w:type="spellEnd"/>
      <w:r w:rsidRPr="000A15BC">
        <w:rPr>
          <w:rFonts w:asciiTheme="minorHAnsi" w:hAnsiTheme="minorHAnsi" w:cstheme="minorHAnsi"/>
        </w:rPr>
        <w:t xml:space="preserve">: </w:t>
      </w:r>
      <w:sdt>
        <w:sdtPr>
          <w:rPr>
            <w:rFonts w:asciiTheme="minorHAnsi" w:hAnsiTheme="minorHAnsi" w:cstheme="minorHAnsi"/>
          </w:rPr>
          <w:id w:val="-644738876"/>
          <w:placeholder>
            <w:docPart w:val="C4F7B6BFF64E40EB8C67FD809E4FA31F"/>
          </w:placeholder>
          <w:showingPlcHdr/>
        </w:sdtPr>
        <w:sdtEndPr/>
        <w:sdtContent>
          <w:r w:rsidRPr="000A15BC">
            <w:rPr>
              <w:rStyle w:val="Tekstzastpczy"/>
              <w:rFonts w:asciiTheme="minorHAnsi" w:hAnsiTheme="minorHAnsi" w:cstheme="minorHAnsi"/>
            </w:rPr>
            <w:t>Kliknij lub naciśnij tutaj, aby wprowadzić tekst.</w:t>
          </w:r>
        </w:sdtContent>
      </w:sdt>
    </w:p>
    <w:p w14:paraId="2390895A" w14:textId="38069460" w:rsidR="006F181B" w:rsidRPr="00DA6544" w:rsidRDefault="00DA6544" w:rsidP="00DA6544">
      <w:pPr>
        <w:spacing w:line="360" w:lineRule="auto"/>
        <w:rPr>
          <w:rFonts w:asciiTheme="minorHAnsi" w:hAnsiTheme="minorHAnsi" w:cstheme="minorHAnsi"/>
        </w:rPr>
      </w:pPr>
      <w:r w:rsidRPr="000A15BC">
        <w:rPr>
          <w:rFonts w:asciiTheme="minorHAnsi" w:hAnsiTheme="minorHAnsi" w:cstheme="minorHAnsi"/>
        </w:rPr>
        <w:t>reprezentowany przez: (imię, nazwisko, stanowisko/podstawa do reprezentacji)</w:t>
      </w:r>
      <w:sdt>
        <w:sdtPr>
          <w:rPr>
            <w:rFonts w:asciiTheme="minorHAnsi" w:hAnsiTheme="minorHAnsi" w:cstheme="minorHAnsi"/>
          </w:rPr>
          <w:id w:val="-1914466523"/>
          <w:placeholder>
            <w:docPart w:val="C4F7B6BFF64E40EB8C67FD809E4FA31F"/>
          </w:placeholder>
          <w:showingPlcHdr/>
        </w:sdtPr>
        <w:sdtEndPr/>
        <w:sdtContent>
          <w:r w:rsidRPr="000A15BC">
            <w:rPr>
              <w:rStyle w:val="Tekstzastpczy"/>
              <w:rFonts w:asciiTheme="minorHAnsi" w:hAnsiTheme="minorHAnsi" w:cstheme="minorHAnsi"/>
            </w:rPr>
            <w:t>Kliknij lub naciśnij tutaj, aby wprowadzić tekst.</w:t>
          </w:r>
        </w:sdtContent>
      </w:sdt>
    </w:p>
    <w:p w14:paraId="325F87BD" w14:textId="3818A8E6" w:rsidR="00FC37B3" w:rsidRPr="00DA6544" w:rsidRDefault="00DA6544" w:rsidP="00C1757B">
      <w:pPr>
        <w:spacing w:before="60" w:line="360" w:lineRule="auto"/>
        <w:rPr>
          <w:rFonts w:asciiTheme="minorHAnsi" w:hAnsiTheme="minorHAnsi" w:cstheme="minorHAnsi"/>
          <w:b/>
          <w:bCs/>
          <w:color w:val="000000" w:themeColor="text1"/>
          <w:u w:val="single"/>
          <w:lang w:eastAsia="pl-PL"/>
        </w:rPr>
      </w:pPr>
      <w:r w:rsidRPr="00DA6544">
        <w:rPr>
          <w:b/>
        </w:rPr>
        <w:t>Zakup usługi serwisowej dla urządzeń aktywnych sieci (</w:t>
      </w:r>
      <w:proofErr w:type="spellStart"/>
      <w:r w:rsidRPr="00DA6544">
        <w:rPr>
          <w:b/>
        </w:rPr>
        <w:t>router’ów</w:t>
      </w:r>
      <w:proofErr w:type="spellEnd"/>
      <w:r w:rsidRPr="00DA6544">
        <w:rPr>
          <w:b/>
        </w:rPr>
        <w:t xml:space="preserve">, </w:t>
      </w:r>
      <w:proofErr w:type="spellStart"/>
      <w:r w:rsidRPr="00DA6544">
        <w:rPr>
          <w:b/>
        </w:rPr>
        <w:t>switch’y</w:t>
      </w:r>
      <w:proofErr w:type="spellEnd"/>
      <w:r w:rsidRPr="00DA6544">
        <w:rPr>
          <w:b/>
        </w:rPr>
        <w:t xml:space="preserve">, </w:t>
      </w:r>
      <w:proofErr w:type="spellStart"/>
      <w:r w:rsidRPr="00DA6544">
        <w:rPr>
          <w:b/>
        </w:rPr>
        <w:t>firewall’i</w:t>
      </w:r>
      <w:proofErr w:type="spellEnd"/>
      <w:r w:rsidRPr="00DA6544">
        <w:rPr>
          <w:b/>
        </w:rPr>
        <w:t xml:space="preserve">, </w:t>
      </w:r>
      <w:proofErr w:type="spellStart"/>
      <w:r w:rsidRPr="00DA6544">
        <w:rPr>
          <w:b/>
        </w:rPr>
        <w:t>ips’ów</w:t>
      </w:r>
      <w:proofErr w:type="spellEnd"/>
      <w:r w:rsidRPr="00DA6544">
        <w:rPr>
          <w:b/>
        </w:rPr>
        <w:t xml:space="preserve">, </w:t>
      </w:r>
      <w:proofErr w:type="spellStart"/>
      <w:r w:rsidRPr="00DA6544">
        <w:rPr>
          <w:b/>
        </w:rPr>
        <w:t>loadbalanserów</w:t>
      </w:r>
      <w:proofErr w:type="spellEnd"/>
      <w:r w:rsidRPr="00DA6544">
        <w:rPr>
          <w:b/>
        </w:rPr>
        <w:t>, serwerów) znajdujących się w Biurze Łączności i Informatyki KGP</w:t>
      </w:r>
      <w:r w:rsidR="00C416BB" w:rsidRPr="00DA6544">
        <w:rPr>
          <w:rFonts w:asciiTheme="minorHAnsi" w:hAnsiTheme="minorHAnsi" w:cstheme="minorHAnsi"/>
          <w:b/>
          <w:i/>
          <w:iCs/>
          <w:lang w:eastAsia="pl-PL"/>
        </w:rPr>
        <w:t>,</w:t>
      </w:r>
      <w:r w:rsidR="00C416BB" w:rsidRPr="00DA6544">
        <w:rPr>
          <w:rFonts w:asciiTheme="minorHAnsi" w:hAnsiTheme="minorHAnsi" w:cstheme="minorHAnsi"/>
          <w:b/>
          <w:i/>
          <w:lang w:eastAsia="pl-PL"/>
        </w:rPr>
        <w:t xml:space="preserve"> </w:t>
      </w:r>
      <w:r w:rsidR="00C416BB" w:rsidRPr="00DA6544">
        <w:rPr>
          <w:rFonts w:asciiTheme="minorHAnsi" w:hAnsiTheme="minorHAnsi" w:cstheme="minorHAnsi"/>
          <w:b/>
          <w:bCs/>
          <w:color w:val="000000" w:themeColor="text1"/>
        </w:rPr>
        <w:t xml:space="preserve">numer postępowania </w:t>
      </w:r>
      <w:r w:rsidR="004962E0" w:rsidRPr="00DA6544">
        <w:rPr>
          <w:rFonts w:asciiTheme="minorHAnsi" w:hAnsiTheme="minorHAnsi" w:cstheme="minorHAnsi"/>
          <w:b/>
          <w:bCs/>
          <w:color w:val="000000" w:themeColor="text1"/>
        </w:rPr>
        <w:t>48/</w:t>
      </w:r>
      <w:proofErr w:type="spellStart"/>
      <w:r w:rsidR="004962E0" w:rsidRPr="00DA6544">
        <w:rPr>
          <w:rFonts w:asciiTheme="minorHAnsi" w:hAnsiTheme="minorHAnsi" w:cstheme="minorHAnsi"/>
          <w:b/>
          <w:bCs/>
          <w:color w:val="000000" w:themeColor="text1"/>
        </w:rPr>
        <w:t>BŁiI</w:t>
      </w:r>
      <w:proofErr w:type="spellEnd"/>
      <w:r w:rsidR="004962E0" w:rsidRPr="00DA6544">
        <w:rPr>
          <w:rFonts w:asciiTheme="minorHAnsi" w:hAnsiTheme="minorHAnsi" w:cstheme="minorHAnsi"/>
          <w:b/>
          <w:bCs/>
          <w:color w:val="000000" w:themeColor="text1"/>
        </w:rPr>
        <w:t>/26/MR</w:t>
      </w:r>
    </w:p>
    <w:p w14:paraId="6231FC34" w14:textId="306A23CE" w:rsidR="007E7875" w:rsidRPr="00102DA9" w:rsidRDefault="00AF0E5A" w:rsidP="00DA6544">
      <w:pPr>
        <w:keepNext/>
        <w:spacing w:before="240" w:after="60" w:line="360" w:lineRule="auto"/>
        <w:ind w:left="284" w:hanging="284"/>
        <w:outlineLvl w:val="2"/>
        <w:rPr>
          <w:rFonts w:asciiTheme="minorHAnsi" w:hAnsiTheme="minorHAnsi" w:cstheme="minorHAnsi"/>
          <w:b/>
          <w:color w:val="000000" w:themeColor="text1"/>
          <w:lang w:eastAsia="pl-PL"/>
        </w:rPr>
      </w:pPr>
      <w:r w:rsidRPr="00102DA9">
        <w:rPr>
          <w:rFonts w:asciiTheme="minorHAnsi" w:hAnsiTheme="minorHAnsi" w:cstheme="minorHAnsi"/>
          <w:b/>
          <w:color w:val="000000" w:themeColor="text1"/>
          <w:lang w:eastAsia="pl-PL"/>
        </w:rPr>
        <w:t xml:space="preserve">WYKAZ </w:t>
      </w:r>
      <w:r w:rsidR="007E7875" w:rsidRPr="00102DA9">
        <w:rPr>
          <w:rFonts w:asciiTheme="minorHAnsi" w:hAnsiTheme="minorHAnsi" w:cstheme="minorHAnsi"/>
          <w:b/>
          <w:color w:val="000000" w:themeColor="text1"/>
          <w:lang w:eastAsia="pl-PL"/>
        </w:rPr>
        <w:t>DOSTAW</w:t>
      </w:r>
    </w:p>
    <w:tbl>
      <w:tblPr>
        <w:tblOverlap w:val="never"/>
        <w:tblW w:w="949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6"/>
        <w:gridCol w:w="2277"/>
        <w:gridCol w:w="1970"/>
        <w:gridCol w:w="1443"/>
        <w:gridCol w:w="1419"/>
        <w:gridCol w:w="1843"/>
      </w:tblGrid>
      <w:tr w:rsidR="00AF0E5A" w:rsidRPr="00102DA9" w14:paraId="0F9FCE51" w14:textId="77777777" w:rsidTr="00DA6544">
        <w:trPr>
          <w:trHeight w:val="763"/>
        </w:trPr>
        <w:tc>
          <w:tcPr>
            <w:tcW w:w="546" w:type="dxa"/>
            <w:shd w:val="clear" w:color="auto" w:fill="auto"/>
            <w:vAlign w:val="center"/>
          </w:tcPr>
          <w:p w14:paraId="32A55140" w14:textId="77777777" w:rsidR="00AF0E5A" w:rsidRPr="00102DA9" w:rsidRDefault="00AF0E5A" w:rsidP="006209A0">
            <w:pPr>
              <w:widowControl/>
              <w:suppressAutoHyphens w:val="0"/>
              <w:spacing w:line="360" w:lineRule="auto"/>
              <w:suppressOverlap/>
              <w:rPr>
                <w:rFonts w:asciiTheme="minorHAnsi" w:hAnsiTheme="minorHAnsi" w:cstheme="minorHAnsi"/>
                <w:b/>
                <w:bCs/>
                <w:color w:val="000000" w:themeColor="text1"/>
                <w:lang w:eastAsia="pl-PL"/>
              </w:rPr>
            </w:pPr>
            <w:r w:rsidRPr="00102DA9">
              <w:rPr>
                <w:rFonts w:asciiTheme="minorHAnsi" w:hAnsiTheme="minorHAnsi" w:cstheme="minorHAnsi"/>
                <w:b/>
                <w:bCs/>
                <w:color w:val="000000" w:themeColor="text1"/>
                <w:lang w:eastAsia="pl-PL"/>
              </w:rPr>
              <w:t>Lp.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0B2ACF7B" w14:textId="65E12F99" w:rsidR="00AF0E5A" w:rsidRPr="00102DA9" w:rsidRDefault="00DA6544" w:rsidP="00DA6544">
            <w:pPr>
              <w:widowControl/>
              <w:suppressAutoHyphens w:val="0"/>
              <w:spacing w:line="360" w:lineRule="auto"/>
              <w:suppressOverlap/>
              <w:rPr>
                <w:rFonts w:asciiTheme="minorHAnsi" w:hAnsiTheme="minorHAnsi" w:cstheme="minorHAnsi"/>
                <w:b/>
                <w:bCs/>
                <w:color w:val="000000" w:themeColor="text1"/>
                <w:lang w:eastAsia="pl-PL"/>
              </w:rPr>
            </w:pPr>
            <w:r w:rsidRPr="00DA6544">
              <w:rPr>
                <w:rFonts w:asciiTheme="minorHAnsi" w:hAnsiTheme="minorHAnsi" w:cstheme="minorHAnsi"/>
                <w:b/>
                <w:bCs/>
                <w:color w:val="000000" w:themeColor="text1"/>
                <w:lang w:eastAsia="pl-PL"/>
              </w:rPr>
              <w:t xml:space="preserve">Przedmiot zamówienia-opis </w:t>
            </w:r>
            <w:r>
              <w:rPr>
                <w:rFonts w:asciiTheme="minorHAnsi" w:hAnsiTheme="minorHAnsi" w:cstheme="minorHAnsi"/>
                <w:b/>
                <w:bCs/>
                <w:color w:val="000000" w:themeColor="text1"/>
                <w:lang w:eastAsia="pl-PL"/>
              </w:rPr>
              <w:t>zgodny z warunkiem zamówienia i </w:t>
            </w:r>
            <w:r w:rsidRPr="00DA6544">
              <w:rPr>
                <w:rFonts w:asciiTheme="minorHAnsi" w:hAnsiTheme="minorHAnsi" w:cstheme="minorHAnsi"/>
                <w:b/>
                <w:bCs/>
                <w:color w:val="000000" w:themeColor="text1"/>
                <w:lang w:eastAsia="pl-PL"/>
              </w:rPr>
              <w:t>zrealizowaną usługą *,**,***</w:t>
            </w:r>
          </w:p>
        </w:tc>
        <w:tc>
          <w:tcPr>
            <w:tcW w:w="1970" w:type="dxa"/>
            <w:shd w:val="clear" w:color="auto" w:fill="auto"/>
            <w:vAlign w:val="center"/>
          </w:tcPr>
          <w:p w14:paraId="04666340" w14:textId="77777777" w:rsidR="00AF0E5A" w:rsidRPr="00102DA9" w:rsidRDefault="00AF0E5A" w:rsidP="006209A0">
            <w:pPr>
              <w:widowControl/>
              <w:suppressAutoHyphens w:val="0"/>
              <w:spacing w:line="360" w:lineRule="auto"/>
              <w:suppressOverlap/>
              <w:rPr>
                <w:rFonts w:asciiTheme="minorHAnsi" w:hAnsiTheme="minorHAnsi" w:cstheme="minorHAnsi"/>
                <w:b/>
                <w:bCs/>
                <w:color w:val="000000" w:themeColor="text1"/>
                <w:lang w:eastAsia="pl-PL"/>
              </w:rPr>
            </w:pPr>
            <w:r w:rsidRPr="00102DA9">
              <w:rPr>
                <w:rFonts w:asciiTheme="minorHAnsi" w:hAnsiTheme="minorHAnsi" w:cstheme="minorHAnsi"/>
                <w:b/>
                <w:bCs/>
                <w:color w:val="000000" w:themeColor="text1"/>
                <w:lang w:eastAsia="pl-PL"/>
              </w:rPr>
              <w:t xml:space="preserve">Data wykonania </w:t>
            </w:r>
          </w:p>
          <w:p w14:paraId="66FA3F40" w14:textId="77777777" w:rsidR="00AF0E5A" w:rsidRPr="00102DA9" w:rsidRDefault="00AF0E5A" w:rsidP="006209A0">
            <w:pPr>
              <w:widowControl/>
              <w:suppressAutoHyphens w:val="0"/>
              <w:spacing w:line="360" w:lineRule="auto"/>
              <w:suppressOverlap/>
              <w:rPr>
                <w:rFonts w:asciiTheme="minorHAnsi" w:hAnsiTheme="minorHAnsi" w:cstheme="minorHAnsi"/>
                <w:b/>
                <w:bCs/>
                <w:color w:val="000000" w:themeColor="text1"/>
                <w:lang w:eastAsia="pl-PL"/>
              </w:rPr>
            </w:pPr>
            <w:r w:rsidRPr="00102DA9">
              <w:rPr>
                <w:rFonts w:asciiTheme="minorHAnsi" w:hAnsiTheme="minorHAnsi" w:cstheme="minorHAnsi"/>
                <w:b/>
                <w:bCs/>
                <w:color w:val="000000" w:themeColor="text1"/>
                <w:lang w:eastAsia="pl-PL"/>
              </w:rPr>
              <w:t>od - do</w:t>
            </w:r>
          </w:p>
          <w:p w14:paraId="29597283" w14:textId="47B92A55" w:rsidR="00AF0E5A" w:rsidRPr="00102DA9" w:rsidRDefault="00AF0E5A" w:rsidP="006209A0">
            <w:pPr>
              <w:widowControl/>
              <w:suppressAutoHyphens w:val="0"/>
              <w:spacing w:line="360" w:lineRule="auto"/>
              <w:suppressOverlap/>
              <w:rPr>
                <w:rFonts w:asciiTheme="minorHAnsi" w:hAnsiTheme="minorHAnsi" w:cstheme="minorHAnsi"/>
                <w:b/>
                <w:bCs/>
                <w:color w:val="000000" w:themeColor="text1"/>
                <w:lang w:eastAsia="pl-PL"/>
              </w:rPr>
            </w:pPr>
            <w:r w:rsidRPr="00102DA9">
              <w:rPr>
                <w:rFonts w:asciiTheme="minorHAnsi" w:hAnsiTheme="minorHAnsi" w:cstheme="minorHAnsi"/>
                <w:b/>
                <w:bCs/>
                <w:color w:val="000000" w:themeColor="text1"/>
                <w:lang w:eastAsia="pl-PL"/>
              </w:rPr>
              <w:t>(dzień, miesiąc, rok)</w:t>
            </w:r>
            <w:r w:rsidR="00DA6544">
              <w:rPr>
                <w:b/>
                <w:bCs/>
                <w:color w:val="000000" w:themeColor="text1"/>
                <w:sz w:val="20"/>
                <w:szCs w:val="20"/>
                <w:lang w:eastAsia="pl-PL"/>
              </w:rPr>
              <w:t xml:space="preserve"> ***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678AD385" w14:textId="6301C82B" w:rsidR="00AF0E5A" w:rsidRPr="00102DA9" w:rsidRDefault="00AF0E5A" w:rsidP="006209A0">
            <w:pPr>
              <w:widowControl/>
              <w:suppressAutoHyphens w:val="0"/>
              <w:spacing w:line="360" w:lineRule="auto"/>
              <w:suppressOverlap/>
              <w:rPr>
                <w:rFonts w:asciiTheme="minorHAnsi" w:hAnsiTheme="minorHAnsi" w:cstheme="minorHAnsi"/>
                <w:b/>
                <w:bCs/>
                <w:color w:val="000000" w:themeColor="text1"/>
                <w:lang w:eastAsia="pl-PL"/>
              </w:rPr>
            </w:pPr>
            <w:r w:rsidRPr="00102DA9">
              <w:rPr>
                <w:rFonts w:asciiTheme="minorHAnsi" w:hAnsiTheme="minorHAnsi" w:cstheme="minorHAnsi"/>
                <w:b/>
                <w:bCs/>
                <w:color w:val="000000" w:themeColor="text1"/>
                <w:lang w:eastAsia="pl-PL"/>
              </w:rPr>
              <w:t xml:space="preserve">Wartość </w:t>
            </w:r>
            <w:r w:rsidR="00DA6544">
              <w:rPr>
                <w:b/>
                <w:bCs/>
                <w:color w:val="000000" w:themeColor="text1"/>
                <w:sz w:val="20"/>
                <w:szCs w:val="20"/>
                <w:lang w:eastAsia="pl-PL"/>
              </w:rPr>
              <w:t>**, ***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53E17D8A" w14:textId="77777777" w:rsidR="00AF0E5A" w:rsidRPr="00102DA9" w:rsidRDefault="00AF0E5A" w:rsidP="006209A0">
            <w:pPr>
              <w:widowControl/>
              <w:suppressAutoHyphens w:val="0"/>
              <w:spacing w:line="360" w:lineRule="auto"/>
              <w:suppressOverlap/>
              <w:rPr>
                <w:rFonts w:asciiTheme="minorHAnsi" w:hAnsiTheme="minorHAnsi" w:cstheme="minorHAnsi"/>
                <w:b/>
                <w:bCs/>
                <w:color w:val="000000" w:themeColor="text1"/>
                <w:lang w:eastAsia="pl-PL"/>
              </w:rPr>
            </w:pPr>
            <w:r w:rsidRPr="00102DA9">
              <w:rPr>
                <w:rFonts w:asciiTheme="minorHAnsi" w:hAnsiTheme="minorHAnsi" w:cstheme="minorHAnsi"/>
                <w:b/>
                <w:bCs/>
                <w:color w:val="000000" w:themeColor="text1"/>
                <w:lang w:eastAsia="pl-PL"/>
              </w:rPr>
              <w:t xml:space="preserve">Odbiorca zamówienia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C9A0A60" w14:textId="77777777" w:rsidR="00AF0E5A" w:rsidRPr="00102DA9" w:rsidRDefault="00AF0E5A" w:rsidP="006209A0">
            <w:pPr>
              <w:widowControl/>
              <w:suppressAutoHyphens w:val="0"/>
              <w:spacing w:line="360" w:lineRule="auto"/>
              <w:suppressOverlap/>
              <w:rPr>
                <w:rFonts w:asciiTheme="minorHAnsi" w:hAnsiTheme="minorHAnsi" w:cstheme="minorHAnsi"/>
                <w:b/>
                <w:bCs/>
                <w:color w:val="000000" w:themeColor="text1"/>
                <w:lang w:eastAsia="pl-PL"/>
              </w:rPr>
            </w:pPr>
            <w:r w:rsidRPr="00102DA9">
              <w:rPr>
                <w:rFonts w:asciiTheme="minorHAnsi" w:hAnsiTheme="minorHAnsi" w:cstheme="minorHAnsi"/>
                <w:b/>
                <w:bCs/>
                <w:color w:val="000000" w:themeColor="text1"/>
                <w:lang w:eastAsia="pl-PL"/>
              </w:rPr>
              <w:t xml:space="preserve">Dokument potwierdzający należyte wykonanie zamówienia </w:t>
            </w:r>
          </w:p>
          <w:p w14:paraId="0C8CC64A" w14:textId="77777777" w:rsidR="00AF0E5A" w:rsidRPr="00102DA9" w:rsidRDefault="00AF0E5A" w:rsidP="006209A0">
            <w:pPr>
              <w:widowControl/>
              <w:suppressAutoHyphens w:val="0"/>
              <w:spacing w:line="360" w:lineRule="auto"/>
              <w:suppressOverlap/>
              <w:rPr>
                <w:rFonts w:asciiTheme="minorHAnsi" w:hAnsiTheme="minorHAnsi" w:cstheme="minorHAnsi"/>
                <w:b/>
                <w:bCs/>
                <w:color w:val="000000" w:themeColor="text1"/>
                <w:lang w:eastAsia="pl-PL"/>
              </w:rPr>
            </w:pPr>
            <w:r w:rsidRPr="00102DA9">
              <w:rPr>
                <w:rFonts w:asciiTheme="minorHAnsi" w:hAnsiTheme="minorHAnsi" w:cstheme="minorHAnsi"/>
                <w:b/>
                <w:bCs/>
                <w:color w:val="000000" w:themeColor="text1"/>
                <w:lang w:eastAsia="pl-PL"/>
              </w:rPr>
              <w:t>(referencje)</w:t>
            </w:r>
          </w:p>
        </w:tc>
      </w:tr>
      <w:tr w:rsidR="00AF0E5A" w:rsidRPr="00102DA9" w14:paraId="3044E77E" w14:textId="77777777" w:rsidTr="00DA6544">
        <w:trPr>
          <w:trHeight w:val="945"/>
        </w:trPr>
        <w:tc>
          <w:tcPr>
            <w:tcW w:w="546" w:type="dxa"/>
            <w:shd w:val="clear" w:color="auto" w:fill="auto"/>
            <w:vAlign w:val="center"/>
          </w:tcPr>
          <w:p w14:paraId="00BAAD35" w14:textId="77777777" w:rsidR="00AF0E5A" w:rsidRPr="00102DA9" w:rsidRDefault="00A358F3" w:rsidP="00C1757B">
            <w:pPr>
              <w:widowControl/>
              <w:suppressAutoHyphens w:val="0"/>
              <w:spacing w:line="360" w:lineRule="auto"/>
              <w:suppressOverlap/>
              <w:rPr>
                <w:rFonts w:asciiTheme="minorHAnsi" w:hAnsiTheme="minorHAnsi" w:cstheme="minorHAnsi"/>
                <w:color w:val="000000" w:themeColor="text1"/>
                <w:lang w:eastAsia="pl-PL"/>
              </w:rPr>
            </w:pPr>
            <w:r w:rsidRPr="00102DA9">
              <w:rPr>
                <w:rFonts w:asciiTheme="minorHAnsi" w:hAnsiTheme="minorHAnsi" w:cstheme="minorHAnsi"/>
                <w:color w:val="000000" w:themeColor="text1"/>
                <w:lang w:eastAsia="pl-PL"/>
              </w:rPr>
              <w:t>1</w:t>
            </w:r>
          </w:p>
        </w:tc>
        <w:tc>
          <w:tcPr>
            <w:tcW w:w="2277" w:type="dxa"/>
            <w:shd w:val="clear" w:color="auto" w:fill="auto"/>
          </w:tcPr>
          <w:p w14:paraId="14936B13" w14:textId="77777777" w:rsidR="00AF0E5A" w:rsidRPr="00102DA9" w:rsidRDefault="00AF0E5A" w:rsidP="00C1757B">
            <w:pPr>
              <w:widowControl/>
              <w:suppressAutoHyphens w:val="0"/>
              <w:spacing w:line="360" w:lineRule="auto"/>
              <w:suppressOverlap/>
              <w:rPr>
                <w:rFonts w:asciiTheme="minorHAnsi" w:hAnsiTheme="minorHAnsi" w:cstheme="minorHAnsi"/>
                <w:color w:val="000000" w:themeColor="text1"/>
                <w:highlight w:val="yellow"/>
                <w:lang w:eastAsia="pl-PL"/>
              </w:rPr>
            </w:pPr>
          </w:p>
        </w:tc>
        <w:tc>
          <w:tcPr>
            <w:tcW w:w="1970" w:type="dxa"/>
            <w:shd w:val="clear" w:color="auto" w:fill="auto"/>
          </w:tcPr>
          <w:p w14:paraId="767F80CE" w14:textId="77777777" w:rsidR="00AF0E5A" w:rsidRPr="00102DA9" w:rsidRDefault="00AF0E5A" w:rsidP="00C1757B">
            <w:pPr>
              <w:widowControl/>
              <w:suppressAutoHyphens w:val="0"/>
              <w:spacing w:line="360" w:lineRule="auto"/>
              <w:suppressOverlap/>
              <w:rPr>
                <w:rFonts w:asciiTheme="minorHAnsi" w:hAnsiTheme="minorHAnsi" w:cstheme="minorHAnsi"/>
                <w:color w:val="000000" w:themeColor="text1"/>
                <w:lang w:eastAsia="pl-PL"/>
              </w:rPr>
            </w:pPr>
          </w:p>
        </w:tc>
        <w:tc>
          <w:tcPr>
            <w:tcW w:w="1443" w:type="dxa"/>
            <w:shd w:val="clear" w:color="auto" w:fill="auto"/>
          </w:tcPr>
          <w:p w14:paraId="147D606D" w14:textId="77777777" w:rsidR="00AF0E5A" w:rsidRPr="00102DA9" w:rsidRDefault="00AF0E5A" w:rsidP="00C1757B">
            <w:pPr>
              <w:widowControl/>
              <w:suppressAutoHyphens w:val="0"/>
              <w:spacing w:line="360" w:lineRule="auto"/>
              <w:suppressOverlap/>
              <w:rPr>
                <w:rFonts w:asciiTheme="minorHAnsi" w:hAnsiTheme="minorHAnsi" w:cstheme="minorHAnsi"/>
                <w:color w:val="000000" w:themeColor="text1"/>
                <w:lang w:eastAsia="pl-PL"/>
              </w:rPr>
            </w:pPr>
          </w:p>
        </w:tc>
        <w:tc>
          <w:tcPr>
            <w:tcW w:w="1419" w:type="dxa"/>
            <w:shd w:val="clear" w:color="auto" w:fill="auto"/>
          </w:tcPr>
          <w:p w14:paraId="28E901F4" w14:textId="77777777" w:rsidR="00AF0E5A" w:rsidRPr="00102DA9" w:rsidRDefault="00AF0E5A" w:rsidP="00C1757B">
            <w:pPr>
              <w:widowControl/>
              <w:suppressAutoHyphens w:val="0"/>
              <w:spacing w:after="200" w:line="360" w:lineRule="auto"/>
              <w:contextualSpacing/>
              <w:rPr>
                <w:rFonts w:asciiTheme="minorHAnsi" w:hAnsiTheme="minorHAnsi" w:cstheme="minorHAnsi"/>
                <w:color w:val="000000" w:themeColor="text1"/>
                <w:lang w:eastAsia="pl-PL"/>
              </w:rPr>
            </w:pPr>
          </w:p>
        </w:tc>
        <w:tc>
          <w:tcPr>
            <w:tcW w:w="1843" w:type="dxa"/>
            <w:shd w:val="clear" w:color="auto" w:fill="auto"/>
          </w:tcPr>
          <w:p w14:paraId="0DFCA4A4" w14:textId="77777777" w:rsidR="00AF0E5A" w:rsidRPr="00102DA9" w:rsidRDefault="00AF0E5A" w:rsidP="00C1757B">
            <w:pPr>
              <w:widowControl/>
              <w:suppressAutoHyphens w:val="0"/>
              <w:spacing w:after="200" w:line="360" w:lineRule="auto"/>
              <w:contextualSpacing/>
              <w:rPr>
                <w:rFonts w:asciiTheme="minorHAnsi" w:hAnsiTheme="minorHAnsi" w:cstheme="minorHAnsi"/>
                <w:color w:val="000000" w:themeColor="text1"/>
                <w:lang w:eastAsia="pl-PL"/>
              </w:rPr>
            </w:pPr>
          </w:p>
        </w:tc>
      </w:tr>
      <w:tr w:rsidR="00AF0E5A" w:rsidRPr="00102DA9" w14:paraId="005998CC" w14:textId="77777777" w:rsidTr="00DA6544">
        <w:trPr>
          <w:trHeight w:val="1000"/>
        </w:trPr>
        <w:tc>
          <w:tcPr>
            <w:tcW w:w="546" w:type="dxa"/>
            <w:shd w:val="clear" w:color="auto" w:fill="auto"/>
            <w:vAlign w:val="center"/>
          </w:tcPr>
          <w:p w14:paraId="5E71A44A" w14:textId="77777777" w:rsidR="00AF0E5A" w:rsidRPr="00102DA9" w:rsidRDefault="00AF0E5A" w:rsidP="00C1757B">
            <w:pPr>
              <w:widowControl/>
              <w:suppressAutoHyphens w:val="0"/>
              <w:spacing w:line="360" w:lineRule="auto"/>
              <w:suppressOverlap/>
              <w:rPr>
                <w:rFonts w:asciiTheme="minorHAnsi" w:hAnsiTheme="minorHAnsi" w:cstheme="minorHAnsi"/>
                <w:color w:val="000000" w:themeColor="text1"/>
                <w:lang w:eastAsia="pl-PL"/>
              </w:rPr>
            </w:pPr>
            <w:r w:rsidRPr="00102DA9">
              <w:rPr>
                <w:rFonts w:asciiTheme="minorHAnsi" w:hAnsiTheme="minorHAnsi" w:cstheme="minorHAnsi"/>
                <w:color w:val="000000" w:themeColor="text1"/>
                <w:lang w:eastAsia="pl-PL"/>
              </w:rPr>
              <w:t>2</w:t>
            </w:r>
          </w:p>
        </w:tc>
        <w:tc>
          <w:tcPr>
            <w:tcW w:w="2277" w:type="dxa"/>
            <w:shd w:val="clear" w:color="auto" w:fill="auto"/>
          </w:tcPr>
          <w:p w14:paraId="48B88AB7" w14:textId="77777777" w:rsidR="00AF0E5A" w:rsidRPr="00102DA9" w:rsidRDefault="00AF0E5A" w:rsidP="00C1757B">
            <w:pPr>
              <w:widowControl/>
              <w:suppressAutoHyphens w:val="0"/>
              <w:spacing w:line="360" w:lineRule="auto"/>
              <w:suppressOverlap/>
              <w:rPr>
                <w:rFonts w:asciiTheme="minorHAnsi" w:hAnsiTheme="minorHAnsi" w:cstheme="minorHAnsi"/>
                <w:color w:val="000000" w:themeColor="text1"/>
                <w:lang w:eastAsia="pl-PL"/>
              </w:rPr>
            </w:pPr>
          </w:p>
        </w:tc>
        <w:tc>
          <w:tcPr>
            <w:tcW w:w="1970" w:type="dxa"/>
            <w:shd w:val="clear" w:color="auto" w:fill="auto"/>
          </w:tcPr>
          <w:p w14:paraId="6AAE7488" w14:textId="77777777" w:rsidR="00AF0E5A" w:rsidRPr="00102DA9" w:rsidRDefault="00AF0E5A" w:rsidP="00C1757B">
            <w:pPr>
              <w:widowControl/>
              <w:suppressAutoHyphens w:val="0"/>
              <w:spacing w:line="360" w:lineRule="auto"/>
              <w:suppressOverlap/>
              <w:rPr>
                <w:rFonts w:asciiTheme="minorHAnsi" w:hAnsiTheme="minorHAnsi" w:cstheme="minorHAnsi"/>
                <w:color w:val="000000" w:themeColor="text1"/>
                <w:lang w:eastAsia="pl-PL"/>
              </w:rPr>
            </w:pPr>
          </w:p>
        </w:tc>
        <w:tc>
          <w:tcPr>
            <w:tcW w:w="1443" w:type="dxa"/>
            <w:shd w:val="clear" w:color="auto" w:fill="auto"/>
          </w:tcPr>
          <w:p w14:paraId="41B96E62" w14:textId="77777777" w:rsidR="00AF0E5A" w:rsidRPr="00102DA9" w:rsidRDefault="00AF0E5A" w:rsidP="00C1757B">
            <w:pPr>
              <w:widowControl/>
              <w:suppressAutoHyphens w:val="0"/>
              <w:spacing w:line="360" w:lineRule="auto"/>
              <w:suppressOverlap/>
              <w:rPr>
                <w:rFonts w:asciiTheme="minorHAnsi" w:hAnsiTheme="minorHAnsi" w:cstheme="minorHAnsi"/>
                <w:color w:val="000000" w:themeColor="text1"/>
                <w:lang w:eastAsia="pl-PL"/>
              </w:rPr>
            </w:pPr>
          </w:p>
        </w:tc>
        <w:tc>
          <w:tcPr>
            <w:tcW w:w="1419" w:type="dxa"/>
            <w:shd w:val="clear" w:color="auto" w:fill="auto"/>
          </w:tcPr>
          <w:p w14:paraId="01CC6B70" w14:textId="77777777" w:rsidR="00AF0E5A" w:rsidRPr="00102DA9" w:rsidRDefault="00AF0E5A" w:rsidP="00C1757B">
            <w:pPr>
              <w:widowControl/>
              <w:suppressAutoHyphens w:val="0"/>
              <w:spacing w:line="360" w:lineRule="auto"/>
              <w:suppressOverlap/>
              <w:rPr>
                <w:rFonts w:asciiTheme="minorHAnsi" w:hAnsiTheme="minorHAnsi" w:cstheme="minorHAnsi"/>
                <w:color w:val="000000" w:themeColor="text1"/>
                <w:lang w:eastAsia="pl-PL"/>
              </w:rPr>
            </w:pPr>
          </w:p>
        </w:tc>
        <w:tc>
          <w:tcPr>
            <w:tcW w:w="1843" w:type="dxa"/>
            <w:shd w:val="clear" w:color="auto" w:fill="auto"/>
          </w:tcPr>
          <w:p w14:paraId="1A426641" w14:textId="77777777" w:rsidR="00AF0E5A" w:rsidRPr="00102DA9" w:rsidRDefault="00AF0E5A" w:rsidP="00C1757B">
            <w:pPr>
              <w:widowControl/>
              <w:suppressAutoHyphens w:val="0"/>
              <w:spacing w:line="360" w:lineRule="auto"/>
              <w:suppressOverlap/>
              <w:rPr>
                <w:rFonts w:asciiTheme="minorHAnsi" w:hAnsiTheme="minorHAnsi" w:cstheme="minorHAnsi"/>
                <w:color w:val="000000" w:themeColor="text1"/>
                <w:lang w:eastAsia="pl-PL"/>
              </w:rPr>
            </w:pPr>
          </w:p>
        </w:tc>
      </w:tr>
    </w:tbl>
    <w:p w14:paraId="03D00A88" w14:textId="77777777" w:rsidR="00DA6544" w:rsidRPr="00DA6544" w:rsidRDefault="00DA6544" w:rsidP="00DA6544">
      <w:pPr>
        <w:widowControl/>
        <w:suppressAutoHyphens w:val="0"/>
        <w:spacing w:before="120" w:line="360" w:lineRule="auto"/>
        <w:rPr>
          <w:rFonts w:asciiTheme="minorHAnsi" w:hAnsiTheme="minorHAnsi" w:cstheme="minorHAnsi"/>
          <w:b/>
          <w:color w:val="000000"/>
        </w:rPr>
      </w:pPr>
      <w:r w:rsidRPr="00DA6544">
        <w:rPr>
          <w:rFonts w:asciiTheme="minorHAnsi" w:hAnsiTheme="minorHAnsi" w:cstheme="minorHAnsi"/>
          <w:b/>
          <w:color w:val="000000"/>
        </w:rPr>
        <w:t>*  należy opisać przedmiot zrealizowanej usługi: wymienić urządzenia producentów odpowiednio do wymagań określonych w warunku udziału w postępowaniu</w:t>
      </w:r>
    </w:p>
    <w:p w14:paraId="5F30C784" w14:textId="77777777" w:rsidR="00DA6544" w:rsidRPr="00DA6544" w:rsidRDefault="00DA6544" w:rsidP="00DA6544">
      <w:pPr>
        <w:widowControl/>
        <w:suppressAutoHyphens w:val="0"/>
        <w:spacing w:before="120" w:line="360" w:lineRule="auto"/>
        <w:rPr>
          <w:rFonts w:asciiTheme="minorHAnsi" w:hAnsiTheme="minorHAnsi" w:cstheme="minorHAnsi"/>
          <w:b/>
          <w:color w:val="000000"/>
        </w:rPr>
      </w:pPr>
      <w:r w:rsidRPr="00DA6544">
        <w:rPr>
          <w:rFonts w:asciiTheme="minorHAnsi" w:hAnsiTheme="minorHAnsi" w:cstheme="minorHAnsi"/>
          <w:b/>
          <w:color w:val="000000"/>
        </w:rPr>
        <w:t>**</w:t>
      </w:r>
      <w:r w:rsidRPr="00DA6544">
        <w:rPr>
          <w:rFonts w:asciiTheme="minorHAnsi" w:hAnsiTheme="minorHAnsi" w:cstheme="minorHAnsi"/>
        </w:rPr>
        <w:t xml:space="preserve"> </w:t>
      </w:r>
      <w:r w:rsidRPr="00DA6544">
        <w:rPr>
          <w:rFonts w:asciiTheme="minorHAnsi" w:hAnsiTheme="minorHAnsi" w:cstheme="minorHAnsi"/>
          <w:b/>
          <w:color w:val="000000"/>
        </w:rPr>
        <w:t xml:space="preserve">jeżeli na wykonaną usługę składał się szerszy zakres niż określony w warunku udziału </w:t>
      </w:r>
      <w:r w:rsidRPr="00DA6544">
        <w:rPr>
          <w:rFonts w:asciiTheme="minorHAnsi" w:hAnsiTheme="minorHAnsi" w:cstheme="minorHAnsi"/>
          <w:b/>
          <w:color w:val="000000"/>
        </w:rPr>
        <w:br/>
        <w:t>w postępowaniu wykonawca podaje wartość zrealizowanej usługi odpowiadającej zakresem warunku udziału w postępowaniu</w:t>
      </w:r>
    </w:p>
    <w:p w14:paraId="4AFB72D9" w14:textId="3F7A93AA" w:rsidR="00AF0E5A" w:rsidRPr="00DA6544" w:rsidRDefault="00DA6544" w:rsidP="00DA6544">
      <w:pPr>
        <w:widowControl/>
        <w:suppressAutoHyphens w:val="0"/>
        <w:overflowPunct w:val="0"/>
        <w:autoSpaceDE w:val="0"/>
        <w:autoSpaceDN w:val="0"/>
        <w:spacing w:line="360" w:lineRule="auto"/>
        <w:rPr>
          <w:rFonts w:asciiTheme="minorHAnsi" w:hAnsiTheme="minorHAnsi" w:cstheme="minorHAnsi"/>
          <w:b/>
        </w:rPr>
      </w:pPr>
      <w:r w:rsidRPr="00DA6544">
        <w:rPr>
          <w:rFonts w:asciiTheme="minorHAnsi" w:hAnsiTheme="minorHAnsi" w:cstheme="minorHAnsi"/>
          <w:b/>
        </w:rPr>
        <w:t>*** W przypadku usług nadal wykonywanych faktycznie zrealizowany zakres zamówienia na dzień składania ofert musi spełniać warunki udziału w postępowaniu.</w:t>
      </w:r>
    </w:p>
    <w:sdt>
      <w:sdtPr>
        <w:rPr>
          <w:rFonts w:asciiTheme="minorHAnsi" w:hAnsiTheme="minorHAnsi" w:cstheme="minorHAnsi"/>
        </w:rPr>
        <w:id w:val="1416747415"/>
        <w:placeholder>
          <w:docPart w:val="306DA161F82B464F9549AF50E0DA39A0"/>
        </w:placeholder>
        <w:showingPlcHdr/>
      </w:sdtPr>
      <w:sdtEndPr/>
      <w:sdtContent>
        <w:p w14:paraId="6E1D3B27" w14:textId="77777777" w:rsidR="00DA6544" w:rsidRPr="00174263" w:rsidRDefault="00DA6544" w:rsidP="00DA6544">
          <w:pPr>
            <w:tabs>
              <w:tab w:val="left" w:pos="9498"/>
            </w:tabs>
            <w:spacing w:line="360" w:lineRule="auto"/>
            <w:rPr>
              <w:rFonts w:asciiTheme="minorHAnsi" w:hAnsiTheme="minorHAnsi" w:cstheme="minorHAnsi"/>
            </w:rPr>
          </w:pPr>
          <w:r w:rsidRPr="00174263">
            <w:rPr>
              <w:rStyle w:val="Tekstzastpczy"/>
              <w:rFonts w:asciiTheme="minorHAnsi" w:hAnsiTheme="minorHAnsi" w:cstheme="minorHAnsi"/>
            </w:rPr>
            <w:t>Kliknij lub naciśnij tutaj, aby wprowadzić tekst.</w:t>
          </w:r>
        </w:p>
      </w:sdtContent>
    </w:sdt>
    <w:p w14:paraId="72732700" w14:textId="77777777" w:rsidR="00DA6544" w:rsidRPr="008D0D9E" w:rsidRDefault="00DA6544" w:rsidP="00DA6544">
      <w:pPr>
        <w:widowControl/>
        <w:suppressAutoHyphens w:val="0"/>
        <w:spacing w:before="40" w:line="360" w:lineRule="auto"/>
        <w:rPr>
          <w:rFonts w:asciiTheme="minorHAnsi" w:hAnsiTheme="minorHAnsi" w:cstheme="minorHAnsi"/>
          <w:b/>
        </w:rPr>
      </w:pPr>
      <w:r w:rsidRPr="008D0D9E">
        <w:rPr>
          <w:rFonts w:asciiTheme="minorHAnsi" w:hAnsiTheme="minorHAnsi" w:cstheme="minorHAnsi"/>
          <w:b/>
        </w:rPr>
        <w:t>kwalifikowany podpis elektroniczny/upoważnionego przedstawiciela Wykonawcy</w:t>
      </w:r>
    </w:p>
    <w:p w14:paraId="662210C7" w14:textId="0515A8A5" w:rsidR="00AF0E5A" w:rsidRPr="00DA6544" w:rsidRDefault="00A358F3" w:rsidP="00DA6544">
      <w:pPr>
        <w:widowControl/>
        <w:suppressAutoHyphens w:val="0"/>
        <w:spacing w:line="360" w:lineRule="auto"/>
        <w:rPr>
          <w:rFonts w:asciiTheme="minorHAnsi" w:hAnsiTheme="minorHAnsi" w:cstheme="minorHAnsi"/>
          <w:b/>
          <w:color w:val="000000" w:themeColor="text1"/>
          <w:u w:val="single"/>
        </w:rPr>
      </w:pPr>
      <w:r w:rsidRPr="00102DA9">
        <w:rPr>
          <w:rFonts w:asciiTheme="minorHAnsi" w:hAnsiTheme="minorHAnsi" w:cstheme="minorHAnsi"/>
          <w:b/>
          <w:color w:val="000000" w:themeColor="text1"/>
          <w:u w:val="single"/>
        </w:rPr>
        <w:br w:type="column"/>
      </w:r>
      <w:r w:rsidR="00AF0E5A" w:rsidRPr="00102DA9">
        <w:rPr>
          <w:rFonts w:asciiTheme="minorHAnsi" w:hAnsiTheme="minorHAnsi" w:cstheme="minorHAnsi"/>
          <w:b/>
          <w:color w:val="000000" w:themeColor="text1"/>
          <w:u w:val="single"/>
        </w:rPr>
        <w:lastRenderedPageBreak/>
        <w:t>Załączni</w:t>
      </w:r>
      <w:r w:rsidRPr="00102DA9">
        <w:rPr>
          <w:rFonts w:asciiTheme="minorHAnsi" w:hAnsiTheme="minorHAnsi" w:cstheme="minorHAnsi"/>
          <w:b/>
          <w:color w:val="000000" w:themeColor="text1"/>
          <w:u w:val="single"/>
        </w:rPr>
        <w:t xml:space="preserve">k nr </w:t>
      </w:r>
      <w:r w:rsidR="005A4E89" w:rsidRPr="00102DA9">
        <w:rPr>
          <w:rFonts w:asciiTheme="minorHAnsi" w:hAnsiTheme="minorHAnsi" w:cstheme="minorHAnsi"/>
          <w:b/>
          <w:color w:val="000000" w:themeColor="text1"/>
          <w:u w:val="single"/>
        </w:rPr>
        <w:t>4</w:t>
      </w:r>
      <w:r w:rsidR="00DA6544">
        <w:rPr>
          <w:rFonts w:asciiTheme="minorHAnsi" w:hAnsiTheme="minorHAnsi" w:cstheme="minorHAnsi"/>
          <w:b/>
          <w:color w:val="000000" w:themeColor="text1"/>
          <w:u w:val="single"/>
        </w:rPr>
        <w:t xml:space="preserve"> do SWZ </w:t>
      </w:r>
      <w:proofErr w:type="spellStart"/>
      <w:r w:rsidR="00AF0E5A" w:rsidRPr="00102DA9">
        <w:rPr>
          <w:rFonts w:asciiTheme="minorHAnsi" w:hAnsiTheme="minorHAnsi" w:cstheme="minorHAnsi"/>
          <w:b/>
          <w:bCs/>
          <w:color w:val="000000" w:themeColor="text1"/>
          <w:u w:val="single"/>
        </w:rPr>
        <w:t>spr</w:t>
      </w:r>
      <w:proofErr w:type="spellEnd"/>
      <w:r w:rsidR="00AF0E5A" w:rsidRPr="00102DA9">
        <w:rPr>
          <w:rFonts w:asciiTheme="minorHAnsi" w:hAnsiTheme="minorHAnsi" w:cstheme="minorHAnsi"/>
          <w:b/>
          <w:bCs/>
          <w:color w:val="000000" w:themeColor="text1"/>
          <w:u w:val="single"/>
        </w:rPr>
        <w:t xml:space="preserve">. nr </w:t>
      </w:r>
      <w:r w:rsidR="004962E0">
        <w:rPr>
          <w:rFonts w:asciiTheme="minorHAnsi" w:hAnsiTheme="minorHAnsi" w:cstheme="minorHAnsi"/>
          <w:b/>
          <w:bCs/>
          <w:color w:val="000000" w:themeColor="text1"/>
          <w:u w:val="single"/>
        </w:rPr>
        <w:t>48/</w:t>
      </w:r>
      <w:proofErr w:type="spellStart"/>
      <w:r w:rsidR="004962E0">
        <w:rPr>
          <w:rFonts w:asciiTheme="minorHAnsi" w:hAnsiTheme="minorHAnsi" w:cstheme="minorHAnsi"/>
          <w:b/>
          <w:bCs/>
          <w:color w:val="000000" w:themeColor="text1"/>
          <w:u w:val="single"/>
        </w:rPr>
        <w:t>BŁiI</w:t>
      </w:r>
      <w:proofErr w:type="spellEnd"/>
      <w:r w:rsidR="004962E0">
        <w:rPr>
          <w:rFonts w:asciiTheme="minorHAnsi" w:hAnsiTheme="minorHAnsi" w:cstheme="minorHAnsi"/>
          <w:b/>
          <w:bCs/>
          <w:color w:val="000000" w:themeColor="text1"/>
          <w:u w:val="single"/>
        </w:rPr>
        <w:t>/26/MR</w:t>
      </w:r>
    </w:p>
    <w:p w14:paraId="7F4E3E7F" w14:textId="77777777" w:rsidR="00DA6544" w:rsidRPr="000A15BC" w:rsidRDefault="00DA6544" w:rsidP="00DA6544">
      <w:pPr>
        <w:spacing w:line="360" w:lineRule="auto"/>
        <w:ind w:right="1"/>
        <w:rPr>
          <w:rFonts w:asciiTheme="minorHAnsi" w:hAnsiTheme="minorHAnsi" w:cstheme="minorHAnsi"/>
        </w:rPr>
      </w:pPr>
      <w:r w:rsidRPr="000A15BC">
        <w:rPr>
          <w:rFonts w:asciiTheme="minorHAnsi" w:hAnsiTheme="minorHAnsi" w:cstheme="minorHAnsi"/>
        </w:rPr>
        <w:t xml:space="preserve">Pełna Nazwa Wykonawcy: </w:t>
      </w:r>
      <w:sdt>
        <w:sdtPr>
          <w:rPr>
            <w:rFonts w:asciiTheme="minorHAnsi" w:hAnsiTheme="minorHAnsi" w:cstheme="minorHAnsi"/>
          </w:rPr>
          <w:id w:val="-845555032"/>
          <w:placeholder>
            <w:docPart w:val="AA8DC91DC4124472813F31BCCBB6029D"/>
          </w:placeholder>
          <w:showingPlcHdr/>
        </w:sdtPr>
        <w:sdtEndPr/>
        <w:sdtContent>
          <w:r w:rsidRPr="00AF75E5">
            <w:rPr>
              <w:rStyle w:val="Tekstzastpczy"/>
            </w:rPr>
            <w:t>Kliknij lub naciśnij tutaj, aby wprowadzić tekst.</w:t>
          </w:r>
        </w:sdtContent>
      </w:sdt>
    </w:p>
    <w:p w14:paraId="77C07862" w14:textId="77777777" w:rsidR="00DA6544" w:rsidRPr="000A15BC" w:rsidRDefault="00DA6544" w:rsidP="00DA6544">
      <w:pPr>
        <w:spacing w:line="360" w:lineRule="auto"/>
        <w:rPr>
          <w:rFonts w:asciiTheme="minorHAnsi" w:hAnsiTheme="minorHAnsi" w:cstheme="minorHAnsi"/>
          <w:b/>
        </w:rPr>
      </w:pPr>
      <w:r w:rsidRPr="000A15BC">
        <w:rPr>
          <w:rFonts w:asciiTheme="minorHAnsi" w:hAnsiTheme="minorHAnsi" w:cstheme="minorHAnsi"/>
        </w:rPr>
        <w:t>Adres Wykonawcy:</w:t>
      </w:r>
      <w:r w:rsidRPr="000A15BC">
        <w:rPr>
          <w:rFonts w:asciiTheme="minorHAnsi" w:hAnsiTheme="minorHAnsi" w:cstheme="minorHAnsi"/>
          <w:b/>
        </w:rPr>
        <w:t xml:space="preserve"> </w:t>
      </w:r>
      <w:sdt>
        <w:sdtPr>
          <w:rPr>
            <w:rFonts w:asciiTheme="minorHAnsi" w:hAnsiTheme="minorHAnsi" w:cstheme="minorHAnsi"/>
            <w:b/>
          </w:rPr>
          <w:id w:val="-725068017"/>
          <w:placeholder>
            <w:docPart w:val="A066DCCFE76B4D03993B7937CC666579"/>
          </w:placeholder>
          <w:showingPlcHdr/>
        </w:sdtPr>
        <w:sdtEndPr/>
        <w:sdtContent>
          <w:r w:rsidRPr="000A15BC">
            <w:rPr>
              <w:rStyle w:val="Tekstzastpczy"/>
              <w:rFonts w:asciiTheme="minorHAnsi" w:hAnsiTheme="minorHAnsi" w:cstheme="minorHAnsi"/>
            </w:rPr>
            <w:t>Kliknij lub naciśnij tutaj, aby wprowadzić tekst.</w:t>
          </w:r>
        </w:sdtContent>
      </w:sdt>
    </w:p>
    <w:p w14:paraId="2DD73752" w14:textId="77777777" w:rsidR="00DA6544" w:rsidRPr="000A15BC" w:rsidRDefault="00DA6544" w:rsidP="00DA6544">
      <w:pPr>
        <w:spacing w:line="360" w:lineRule="auto"/>
        <w:rPr>
          <w:rFonts w:asciiTheme="minorHAnsi" w:hAnsiTheme="minorHAnsi" w:cstheme="minorHAnsi"/>
          <w:b/>
        </w:rPr>
      </w:pPr>
      <w:r w:rsidRPr="000A15BC">
        <w:rPr>
          <w:rFonts w:asciiTheme="minorHAnsi" w:hAnsiTheme="minorHAnsi" w:cstheme="minorHAnsi"/>
        </w:rPr>
        <w:t>w zależności od podmiotu: NIP/PESEL, KRS/</w:t>
      </w:r>
      <w:proofErr w:type="spellStart"/>
      <w:r w:rsidRPr="000A15BC">
        <w:rPr>
          <w:rFonts w:asciiTheme="minorHAnsi" w:hAnsiTheme="minorHAnsi" w:cstheme="minorHAnsi"/>
        </w:rPr>
        <w:t>CEiDG</w:t>
      </w:r>
      <w:proofErr w:type="spellEnd"/>
      <w:r w:rsidRPr="000A15BC">
        <w:rPr>
          <w:rFonts w:asciiTheme="minorHAnsi" w:hAnsiTheme="minorHAnsi" w:cstheme="minorHAnsi"/>
        </w:rPr>
        <w:t xml:space="preserve">: </w:t>
      </w:r>
      <w:sdt>
        <w:sdtPr>
          <w:rPr>
            <w:rFonts w:asciiTheme="minorHAnsi" w:hAnsiTheme="minorHAnsi" w:cstheme="minorHAnsi"/>
          </w:rPr>
          <w:id w:val="905033212"/>
          <w:placeholder>
            <w:docPart w:val="A066DCCFE76B4D03993B7937CC666579"/>
          </w:placeholder>
          <w:showingPlcHdr/>
        </w:sdtPr>
        <w:sdtEndPr/>
        <w:sdtContent>
          <w:r w:rsidRPr="000A15BC">
            <w:rPr>
              <w:rStyle w:val="Tekstzastpczy"/>
              <w:rFonts w:asciiTheme="minorHAnsi" w:hAnsiTheme="minorHAnsi" w:cstheme="minorHAnsi"/>
            </w:rPr>
            <w:t>Kliknij lub naciśnij tutaj, aby wprowadzić tekst.</w:t>
          </w:r>
        </w:sdtContent>
      </w:sdt>
    </w:p>
    <w:p w14:paraId="34721809" w14:textId="77777777" w:rsidR="00DA6544" w:rsidRPr="00DA6544" w:rsidRDefault="00DA6544" w:rsidP="00DA6544">
      <w:pPr>
        <w:spacing w:line="360" w:lineRule="auto"/>
        <w:rPr>
          <w:rFonts w:asciiTheme="minorHAnsi" w:hAnsiTheme="minorHAnsi" w:cstheme="minorHAnsi"/>
        </w:rPr>
      </w:pPr>
      <w:r w:rsidRPr="000A15BC">
        <w:rPr>
          <w:rFonts w:asciiTheme="minorHAnsi" w:hAnsiTheme="minorHAnsi" w:cstheme="minorHAnsi"/>
        </w:rPr>
        <w:t>reprezentowany przez: (imię, nazwisko, stanowisko/podstawa do reprezentacji)</w:t>
      </w:r>
      <w:sdt>
        <w:sdtPr>
          <w:rPr>
            <w:rFonts w:asciiTheme="minorHAnsi" w:hAnsiTheme="minorHAnsi" w:cstheme="minorHAnsi"/>
          </w:rPr>
          <w:id w:val="-681588803"/>
          <w:placeholder>
            <w:docPart w:val="A066DCCFE76B4D03993B7937CC666579"/>
          </w:placeholder>
          <w:showingPlcHdr/>
        </w:sdtPr>
        <w:sdtEndPr/>
        <w:sdtContent>
          <w:r w:rsidRPr="000A15BC">
            <w:rPr>
              <w:rStyle w:val="Tekstzastpczy"/>
              <w:rFonts w:asciiTheme="minorHAnsi" w:hAnsiTheme="minorHAnsi" w:cstheme="minorHAnsi"/>
            </w:rPr>
            <w:t>Kliknij lub naciśnij tutaj, aby wprowadzić tekst.</w:t>
          </w:r>
        </w:sdtContent>
      </w:sdt>
    </w:p>
    <w:p w14:paraId="23D8F5DE" w14:textId="77777777" w:rsidR="00DA6544" w:rsidRPr="00DA6544" w:rsidRDefault="00DA6544" w:rsidP="00DA6544">
      <w:pPr>
        <w:widowControl/>
        <w:suppressAutoHyphens w:val="0"/>
        <w:spacing w:line="360" w:lineRule="auto"/>
        <w:jc w:val="center"/>
        <w:rPr>
          <w:b/>
          <w:i/>
          <w:iCs/>
          <w:sz w:val="22"/>
          <w:szCs w:val="22"/>
          <w:lang w:eastAsia="pl-PL"/>
        </w:rPr>
      </w:pPr>
    </w:p>
    <w:p w14:paraId="555D17FE" w14:textId="051C02DF" w:rsidR="00DA6544" w:rsidRDefault="00DA6544" w:rsidP="00DA6544">
      <w:pPr>
        <w:widowControl/>
        <w:suppressAutoHyphens w:val="0"/>
        <w:spacing w:line="360" w:lineRule="auto"/>
        <w:rPr>
          <w:rFonts w:asciiTheme="minorHAnsi" w:hAnsiTheme="minorHAnsi" w:cstheme="minorHAnsi"/>
          <w:b/>
          <w:bCs/>
          <w:color w:val="000000" w:themeColor="text1"/>
        </w:rPr>
      </w:pPr>
      <w:r w:rsidRPr="00DA6544">
        <w:rPr>
          <w:rFonts w:asciiTheme="minorHAnsi" w:hAnsiTheme="minorHAnsi" w:cstheme="minorHAnsi"/>
          <w:b/>
          <w:iCs/>
          <w:lang w:eastAsia="pl-PL"/>
        </w:rPr>
        <w:t>Zakup usługi serwisowej dla urządzeń aktywnych sieci (</w:t>
      </w:r>
      <w:proofErr w:type="spellStart"/>
      <w:r w:rsidRPr="00DA6544">
        <w:rPr>
          <w:rFonts w:asciiTheme="minorHAnsi" w:hAnsiTheme="minorHAnsi" w:cstheme="minorHAnsi"/>
          <w:b/>
          <w:iCs/>
          <w:lang w:eastAsia="pl-PL"/>
        </w:rPr>
        <w:t>router`ów</w:t>
      </w:r>
      <w:proofErr w:type="spellEnd"/>
      <w:r w:rsidRPr="00DA6544">
        <w:rPr>
          <w:rFonts w:asciiTheme="minorHAnsi" w:hAnsiTheme="minorHAnsi" w:cstheme="minorHAnsi"/>
          <w:b/>
          <w:iCs/>
          <w:lang w:eastAsia="pl-PL"/>
        </w:rPr>
        <w:t xml:space="preserve">, </w:t>
      </w:r>
      <w:proofErr w:type="spellStart"/>
      <w:r w:rsidRPr="00DA6544">
        <w:rPr>
          <w:rFonts w:asciiTheme="minorHAnsi" w:hAnsiTheme="minorHAnsi" w:cstheme="minorHAnsi"/>
          <w:b/>
          <w:iCs/>
          <w:lang w:eastAsia="pl-PL"/>
        </w:rPr>
        <w:t>switch`y</w:t>
      </w:r>
      <w:proofErr w:type="spellEnd"/>
      <w:r w:rsidRPr="00DA6544">
        <w:rPr>
          <w:rFonts w:asciiTheme="minorHAnsi" w:hAnsiTheme="minorHAnsi" w:cstheme="minorHAnsi"/>
          <w:b/>
          <w:iCs/>
          <w:lang w:eastAsia="pl-PL"/>
        </w:rPr>
        <w:t xml:space="preserve">, </w:t>
      </w:r>
      <w:proofErr w:type="spellStart"/>
      <w:r w:rsidRPr="00DA6544">
        <w:rPr>
          <w:rFonts w:asciiTheme="minorHAnsi" w:hAnsiTheme="minorHAnsi" w:cstheme="minorHAnsi"/>
          <w:b/>
          <w:iCs/>
          <w:lang w:eastAsia="pl-PL"/>
        </w:rPr>
        <w:t>firewall`i</w:t>
      </w:r>
      <w:proofErr w:type="spellEnd"/>
      <w:r w:rsidRPr="00DA6544">
        <w:rPr>
          <w:rFonts w:asciiTheme="minorHAnsi" w:hAnsiTheme="minorHAnsi" w:cstheme="minorHAnsi"/>
          <w:b/>
          <w:iCs/>
          <w:lang w:eastAsia="pl-PL"/>
        </w:rPr>
        <w:t xml:space="preserve">, </w:t>
      </w:r>
      <w:proofErr w:type="spellStart"/>
      <w:r w:rsidRPr="00DA6544">
        <w:rPr>
          <w:rFonts w:asciiTheme="minorHAnsi" w:hAnsiTheme="minorHAnsi" w:cstheme="minorHAnsi"/>
          <w:b/>
          <w:iCs/>
          <w:lang w:eastAsia="pl-PL"/>
        </w:rPr>
        <w:t>ips’ów</w:t>
      </w:r>
      <w:proofErr w:type="spellEnd"/>
      <w:r w:rsidRPr="00DA6544">
        <w:rPr>
          <w:rFonts w:asciiTheme="minorHAnsi" w:hAnsiTheme="minorHAnsi" w:cstheme="minorHAnsi"/>
          <w:b/>
          <w:iCs/>
          <w:lang w:eastAsia="pl-PL"/>
        </w:rPr>
        <w:t xml:space="preserve">, </w:t>
      </w:r>
      <w:proofErr w:type="spellStart"/>
      <w:r w:rsidRPr="00DA6544">
        <w:rPr>
          <w:rFonts w:asciiTheme="minorHAnsi" w:hAnsiTheme="minorHAnsi" w:cstheme="minorHAnsi"/>
          <w:b/>
          <w:iCs/>
          <w:lang w:eastAsia="pl-PL"/>
        </w:rPr>
        <w:t>loadbalanserów</w:t>
      </w:r>
      <w:proofErr w:type="spellEnd"/>
      <w:r w:rsidRPr="00DA6544">
        <w:rPr>
          <w:rFonts w:asciiTheme="minorHAnsi" w:hAnsiTheme="minorHAnsi" w:cstheme="minorHAnsi"/>
          <w:b/>
          <w:iCs/>
          <w:lang w:eastAsia="pl-PL"/>
        </w:rPr>
        <w:t>, serwerów) znajdujących się w Biurze Łączności i Informatyki KGP,</w:t>
      </w:r>
      <w:r w:rsidRPr="00DA6544">
        <w:rPr>
          <w:rFonts w:asciiTheme="minorHAnsi" w:hAnsiTheme="minorHAnsi" w:cstheme="minorHAnsi"/>
          <w:b/>
          <w:lang w:eastAsia="pl-PL"/>
        </w:rPr>
        <w:t xml:space="preserve"> </w:t>
      </w:r>
      <w:r w:rsidRPr="00DA6544">
        <w:rPr>
          <w:rFonts w:asciiTheme="minorHAnsi" w:hAnsiTheme="minorHAnsi" w:cstheme="minorHAnsi"/>
          <w:b/>
          <w:lang w:eastAsia="pl-PL"/>
        </w:rPr>
        <w:br/>
      </w:r>
      <w:r w:rsidRPr="00DA6544">
        <w:rPr>
          <w:rFonts w:asciiTheme="minorHAnsi" w:hAnsiTheme="minorHAnsi" w:cstheme="minorHAnsi"/>
          <w:b/>
          <w:bCs/>
          <w:color w:val="000000" w:themeColor="text1"/>
        </w:rPr>
        <w:t>numer postępowania 48/</w:t>
      </w:r>
      <w:proofErr w:type="spellStart"/>
      <w:r w:rsidRPr="00DA6544">
        <w:rPr>
          <w:rFonts w:asciiTheme="minorHAnsi" w:hAnsiTheme="minorHAnsi" w:cstheme="minorHAnsi"/>
          <w:b/>
          <w:bCs/>
          <w:color w:val="000000" w:themeColor="text1"/>
        </w:rPr>
        <w:t>BŁiI</w:t>
      </w:r>
      <w:proofErr w:type="spellEnd"/>
      <w:r w:rsidRPr="00DA6544">
        <w:rPr>
          <w:rFonts w:asciiTheme="minorHAnsi" w:hAnsiTheme="minorHAnsi" w:cstheme="minorHAnsi"/>
          <w:b/>
          <w:bCs/>
          <w:color w:val="000000" w:themeColor="text1"/>
        </w:rPr>
        <w:t>/26/MR</w:t>
      </w:r>
    </w:p>
    <w:p w14:paraId="1EA6E275" w14:textId="4E176C57" w:rsidR="00DA6544" w:rsidRPr="00DA6544" w:rsidRDefault="00DA6544" w:rsidP="00DA6544">
      <w:pPr>
        <w:widowControl/>
        <w:suppressAutoHyphens w:val="0"/>
        <w:spacing w:line="360" w:lineRule="auto"/>
        <w:rPr>
          <w:rFonts w:asciiTheme="minorHAnsi" w:hAnsiTheme="minorHAnsi" w:cstheme="minorHAnsi"/>
          <w:b/>
          <w:color w:val="000000" w:themeColor="text1"/>
        </w:rPr>
      </w:pPr>
      <w:r>
        <w:rPr>
          <w:rFonts w:asciiTheme="minorHAnsi" w:hAnsiTheme="minorHAnsi" w:cstheme="minorHAnsi"/>
          <w:b/>
          <w:bCs/>
          <w:color w:val="000000" w:themeColor="text1"/>
        </w:rPr>
        <w:t>WYKAZ OSÓB</w:t>
      </w:r>
    </w:p>
    <w:p w14:paraId="6F6E5D03" w14:textId="77777777" w:rsidR="00DA6544" w:rsidRPr="00DA6544" w:rsidRDefault="00DA6544" w:rsidP="00DA6544">
      <w:pPr>
        <w:widowControl/>
        <w:tabs>
          <w:tab w:val="center" w:pos="4536"/>
          <w:tab w:val="right" w:pos="9072"/>
        </w:tabs>
        <w:suppressAutoHyphens w:val="0"/>
        <w:spacing w:line="360" w:lineRule="auto"/>
        <w:jc w:val="center"/>
        <w:rPr>
          <w:sz w:val="16"/>
          <w:szCs w:val="16"/>
          <w:lang w:eastAsia="pl-PL"/>
        </w:rPr>
      </w:pPr>
    </w:p>
    <w:tbl>
      <w:tblPr>
        <w:tblW w:w="9634" w:type="dxa"/>
        <w:tblLook w:val="01E0" w:firstRow="1" w:lastRow="1" w:firstColumn="1" w:lastColumn="1" w:noHBand="0" w:noVBand="0"/>
      </w:tblPr>
      <w:tblGrid>
        <w:gridCol w:w="511"/>
        <w:gridCol w:w="2961"/>
        <w:gridCol w:w="3761"/>
        <w:gridCol w:w="2401"/>
      </w:tblGrid>
      <w:tr w:rsidR="00DA6544" w:rsidRPr="00DA6544" w14:paraId="105F6089" w14:textId="77777777" w:rsidTr="00DA6544">
        <w:trPr>
          <w:trHeight w:val="1441"/>
          <w:tblHeader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F331F3" w14:textId="77777777" w:rsidR="00DA6544" w:rsidRPr="00DA6544" w:rsidRDefault="00DA6544" w:rsidP="002230D2">
            <w:pPr>
              <w:widowControl/>
              <w:tabs>
                <w:tab w:val="center" w:pos="4536"/>
                <w:tab w:val="right" w:pos="9072"/>
              </w:tabs>
              <w:suppressAutoHyphens w:val="0"/>
              <w:spacing w:before="40" w:line="360" w:lineRule="auto"/>
              <w:rPr>
                <w:rFonts w:asciiTheme="minorHAnsi" w:hAnsiTheme="minorHAnsi" w:cstheme="minorHAnsi"/>
                <w:b/>
                <w:bCs/>
                <w:lang w:eastAsia="pl-PL"/>
              </w:rPr>
            </w:pPr>
            <w:r w:rsidRPr="00DA6544">
              <w:rPr>
                <w:rFonts w:asciiTheme="minorHAnsi" w:hAnsiTheme="minorHAnsi" w:cstheme="minorHAnsi"/>
                <w:b/>
                <w:bCs/>
                <w:lang w:eastAsia="pl-PL"/>
              </w:rPr>
              <w:t>Lp.</w:t>
            </w:r>
          </w:p>
        </w:tc>
        <w:tc>
          <w:tcPr>
            <w:tcW w:w="2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D02CD7" w14:textId="77777777" w:rsidR="00DA6544" w:rsidRPr="00DA6544" w:rsidRDefault="00DA6544" w:rsidP="002230D2">
            <w:pPr>
              <w:widowControl/>
              <w:tabs>
                <w:tab w:val="center" w:pos="4536"/>
                <w:tab w:val="right" w:pos="9072"/>
              </w:tabs>
              <w:suppressAutoHyphens w:val="0"/>
              <w:spacing w:before="40" w:line="360" w:lineRule="auto"/>
              <w:rPr>
                <w:rFonts w:asciiTheme="minorHAnsi" w:hAnsiTheme="minorHAnsi" w:cstheme="minorHAnsi"/>
                <w:b/>
                <w:bCs/>
                <w:lang w:eastAsia="pl-PL"/>
              </w:rPr>
            </w:pPr>
            <w:r w:rsidRPr="00DA6544">
              <w:rPr>
                <w:rFonts w:asciiTheme="minorHAnsi" w:hAnsiTheme="minorHAnsi" w:cstheme="minorHAnsi"/>
                <w:b/>
                <w:bCs/>
                <w:lang w:eastAsia="pl-PL"/>
              </w:rPr>
              <w:t>Imię i nazwisko</w:t>
            </w: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550DCC" w14:textId="5C1DE139" w:rsidR="00DA6544" w:rsidRPr="00DA6544" w:rsidRDefault="00DA6544" w:rsidP="002230D2">
            <w:pPr>
              <w:widowControl/>
              <w:tabs>
                <w:tab w:val="center" w:pos="4536"/>
                <w:tab w:val="right" w:pos="9072"/>
              </w:tabs>
              <w:suppressAutoHyphens w:val="0"/>
              <w:spacing w:before="40" w:line="360" w:lineRule="auto"/>
              <w:ind w:left="132" w:right="12"/>
              <w:rPr>
                <w:rFonts w:asciiTheme="minorHAnsi" w:hAnsiTheme="minorHAnsi" w:cstheme="minorHAnsi"/>
                <w:b/>
                <w:bCs/>
                <w:lang w:eastAsia="pl-PL"/>
              </w:rPr>
            </w:pPr>
            <w:r w:rsidRPr="00DA6544">
              <w:rPr>
                <w:rFonts w:asciiTheme="minorHAnsi" w:hAnsiTheme="minorHAnsi" w:cstheme="minorHAnsi"/>
                <w:b/>
                <w:bCs/>
                <w:lang w:eastAsia="pl-PL"/>
              </w:rPr>
              <w:t>Posiadane  kwalifikacje i</w:t>
            </w:r>
            <w:r w:rsidR="002230D2">
              <w:rPr>
                <w:rFonts w:asciiTheme="minorHAnsi" w:hAnsiTheme="minorHAnsi" w:cstheme="minorHAnsi"/>
                <w:b/>
                <w:bCs/>
                <w:lang w:eastAsia="pl-PL"/>
              </w:rPr>
              <w:t> </w:t>
            </w:r>
            <w:r w:rsidRPr="00DA6544">
              <w:rPr>
                <w:rFonts w:asciiTheme="minorHAnsi" w:hAnsiTheme="minorHAnsi" w:cstheme="minorHAnsi"/>
                <w:b/>
                <w:bCs/>
                <w:lang w:eastAsia="pl-PL"/>
              </w:rPr>
              <w:t>doświadczenie niezbędne do</w:t>
            </w:r>
            <w:r w:rsidR="002230D2">
              <w:rPr>
                <w:rFonts w:asciiTheme="minorHAnsi" w:hAnsiTheme="minorHAnsi" w:cstheme="minorHAnsi"/>
                <w:b/>
                <w:bCs/>
                <w:lang w:eastAsia="pl-PL"/>
              </w:rPr>
              <w:t> </w:t>
            </w:r>
            <w:r w:rsidRPr="00DA6544">
              <w:rPr>
                <w:rFonts w:asciiTheme="minorHAnsi" w:hAnsiTheme="minorHAnsi" w:cstheme="minorHAnsi"/>
                <w:b/>
                <w:bCs/>
                <w:lang w:eastAsia="pl-PL"/>
              </w:rPr>
              <w:t>wykonania zamówienia</w:t>
            </w:r>
          </w:p>
          <w:p w14:paraId="11FF0ED9" w14:textId="77777777" w:rsidR="00DA6544" w:rsidRPr="00DA6544" w:rsidRDefault="00DA6544" w:rsidP="002230D2">
            <w:pPr>
              <w:widowControl/>
              <w:tabs>
                <w:tab w:val="center" w:pos="4536"/>
                <w:tab w:val="right" w:pos="9072"/>
              </w:tabs>
              <w:suppressAutoHyphens w:val="0"/>
              <w:spacing w:before="40" w:line="360" w:lineRule="auto"/>
              <w:ind w:left="132" w:right="12"/>
              <w:rPr>
                <w:rFonts w:asciiTheme="minorHAnsi" w:hAnsiTheme="minorHAnsi" w:cstheme="minorHAnsi"/>
                <w:b/>
                <w:bCs/>
                <w:lang w:eastAsia="pl-PL"/>
              </w:rPr>
            </w:pPr>
            <w:r w:rsidRPr="00DA6544">
              <w:rPr>
                <w:rFonts w:asciiTheme="minorHAnsi" w:hAnsiTheme="minorHAnsi" w:cstheme="minorHAnsi"/>
                <w:b/>
                <w:bCs/>
                <w:lang w:eastAsia="pl-PL"/>
              </w:rPr>
              <w:t xml:space="preserve">(zgodnie z warunkami udziału  </w:t>
            </w:r>
          </w:p>
          <w:p w14:paraId="00E9561B" w14:textId="0642DD45" w:rsidR="00DA6544" w:rsidRPr="00DA6544" w:rsidRDefault="00DA6544" w:rsidP="002230D2">
            <w:pPr>
              <w:widowControl/>
              <w:tabs>
                <w:tab w:val="center" w:pos="4536"/>
                <w:tab w:val="right" w:pos="9072"/>
              </w:tabs>
              <w:suppressAutoHyphens w:val="0"/>
              <w:spacing w:before="40" w:line="360" w:lineRule="auto"/>
              <w:ind w:left="132" w:right="12"/>
              <w:rPr>
                <w:rFonts w:asciiTheme="minorHAnsi" w:hAnsiTheme="minorHAnsi" w:cstheme="minorHAnsi"/>
                <w:b/>
                <w:bCs/>
                <w:lang w:eastAsia="pl-PL"/>
              </w:rPr>
            </w:pPr>
            <w:r w:rsidRPr="00DA6544">
              <w:rPr>
                <w:rFonts w:asciiTheme="minorHAnsi" w:hAnsiTheme="minorHAnsi" w:cstheme="minorHAnsi"/>
                <w:b/>
                <w:bCs/>
                <w:lang w:eastAsia="pl-PL"/>
              </w:rPr>
              <w:t>rozdz. VIII ust. 1 pkt  1.2 SWZ)</w:t>
            </w:r>
            <w:r w:rsidR="00325BF3">
              <w:rPr>
                <w:rFonts w:asciiTheme="minorHAnsi" w:hAnsiTheme="minorHAnsi" w:cstheme="minorHAnsi"/>
                <w:b/>
                <w:bCs/>
                <w:lang w:eastAsia="pl-PL"/>
              </w:rPr>
              <w:t xml:space="preserve"> w tym nazwa posiadanego certyfikatu*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98F0ED" w14:textId="46B9583E" w:rsidR="00DA6544" w:rsidRPr="00DA6544" w:rsidRDefault="002230D2" w:rsidP="002230D2">
            <w:pPr>
              <w:widowControl/>
              <w:tabs>
                <w:tab w:val="center" w:pos="4536"/>
                <w:tab w:val="right" w:pos="9072"/>
              </w:tabs>
              <w:suppressAutoHyphens w:val="0"/>
              <w:spacing w:before="40" w:line="360" w:lineRule="auto"/>
              <w:ind w:left="12"/>
              <w:rPr>
                <w:rFonts w:asciiTheme="minorHAnsi" w:hAnsiTheme="minorHAnsi" w:cstheme="minorHAnsi"/>
                <w:b/>
                <w:bCs/>
                <w:lang w:eastAsia="pl-PL"/>
              </w:rPr>
            </w:pPr>
            <w:r>
              <w:rPr>
                <w:rFonts w:asciiTheme="minorHAnsi" w:hAnsiTheme="minorHAnsi" w:cstheme="minorHAnsi"/>
                <w:b/>
                <w:bCs/>
                <w:lang w:eastAsia="pl-PL"/>
              </w:rPr>
              <w:t>Informacje o </w:t>
            </w:r>
            <w:r w:rsidR="00DA6544" w:rsidRPr="00DA6544">
              <w:rPr>
                <w:rFonts w:asciiTheme="minorHAnsi" w:hAnsiTheme="minorHAnsi" w:cstheme="minorHAnsi"/>
                <w:b/>
                <w:bCs/>
                <w:lang w:eastAsia="pl-PL"/>
              </w:rPr>
              <w:t xml:space="preserve">podstawie </w:t>
            </w:r>
            <w:r w:rsidR="00DA6544" w:rsidRPr="00DA6544">
              <w:rPr>
                <w:rFonts w:asciiTheme="minorHAnsi" w:hAnsiTheme="minorHAnsi" w:cstheme="minorHAnsi"/>
                <w:b/>
                <w:bCs/>
                <w:lang w:eastAsia="pl-PL"/>
              </w:rPr>
              <w:br/>
              <w:t>do dysponowania tymi osobami</w:t>
            </w:r>
          </w:p>
        </w:tc>
      </w:tr>
      <w:tr w:rsidR="00DA6544" w:rsidRPr="00DA6544" w14:paraId="69B092F9" w14:textId="77777777" w:rsidTr="00DA6544">
        <w:trPr>
          <w:trHeight w:val="179"/>
          <w:tblHeader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071BBC" w14:textId="77777777" w:rsidR="00DA6544" w:rsidRPr="00DA6544" w:rsidRDefault="00DA6544" w:rsidP="00DA6544">
            <w:pPr>
              <w:widowControl/>
              <w:tabs>
                <w:tab w:val="center" w:pos="4536"/>
                <w:tab w:val="right" w:pos="9072"/>
              </w:tabs>
              <w:suppressAutoHyphens w:val="0"/>
              <w:spacing w:before="40"/>
              <w:jc w:val="center"/>
              <w:rPr>
                <w:i/>
                <w:iCs/>
                <w:sz w:val="12"/>
                <w:szCs w:val="12"/>
                <w:lang w:eastAsia="pl-PL"/>
              </w:rPr>
            </w:pPr>
            <w:r w:rsidRPr="00DA6544">
              <w:rPr>
                <w:i/>
                <w:iCs/>
                <w:sz w:val="12"/>
                <w:szCs w:val="12"/>
                <w:lang w:eastAsia="pl-PL"/>
              </w:rPr>
              <w:t>1</w:t>
            </w:r>
          </w:p>
        </w:tc>
        <w:tc>
          <w:tcPr>
            <w:tcW w:w="2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BFC0B8" w14:textId="77777777" w:rsidR="00DA6544" w:rsidRPr="00DA6544" w:rsidRDefault="00DA6544" w:rsidP="00DA6544">
            <w:pPr>
              <w:widowControl/>
              <w:tabs>
                <w:tab w:val="center" w:pos="4536"/>
                <w:tab w:val="right" w:pos="9072"/>
              </w:tabs>
              <w:suppressAutoHyphens w:val="0"/>
              <w:spacing w:before="40"/>
              <w:jc w:val="center"/>
              <w:rPr>
                <w:i/>
                <w:iCs/>
                <w:sz w:val="12"/>
                <w:szCs w:val="12"/>
                <w:lang w:eastAsia="pl-PL"/>
              </w:rPr>
            </w:pPr>
            <w:r w:rsidRPr="00DA6544">
              <w:rPr>
                <w:i/>
                <w:iCs/>
                <w:sz w:val="12"/>
                <w:szCs w:val="12"/>
                <w:lang w:eastAsia="pl-PL"/>
              </w:rPr>
              <w:t>2</w:t>
            </w: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5124AA" w14:textId="77777777" w:rsidR="00DA6544" w:rsidRPr="00DA6544" w:rsidRDefault="00DA6544" w:rsidP="00DA6544">
            <w:pPr>
              <w:widowControl/>
              <w:tabs>
                <w:tab w:val="center" w:pos="4536"/>
                <w:tab w:val="right" w:pos="9072"/>
              </w:tabs>
              <w:suppressAutoHyphens w:val="0"/>
              <w:spacing w:before="40"/>
              <w:jc w:val="center"/>
              <w:rPr>
                <w:i/>
                <w:iCs/>
                <w:sz w:val="12"/>
                <w:szCs w:val="12"/>
                <w:lang w:eastAsia="pl-PL"/>
              </w:rPr>
            </w:pPr>
            <w:r w:rsidRPr="00DA6544">
              <w:rPr>
                <w:i/>
                <w:iCs/>
                <w:sz w:val="12"/>
                <w:szCs w:val="12"/>
                <w:lang w:eastAsia="pl-PL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F87516" w14:textId="77777777" w:rsidR="00DA6544" w:rsidRPr="00DA6544" w:rsidRDefault="00DA6544" w:rsidP="00DA6544">
            <w:pPr>
              <w:widowControl/>
              <w:tabs>
                <w:tab w:val="center" w:pos="4536"/>
                <w:tab w:val="right" w:pos="9072"/>
              </w:tabs>
              <w:suppressAutoHyphens w:val="0"/>
              <w:spacing w:before="40"/>
              <w:jc w:val="center"/>
              <w:rPr>
                <w:i/>
                <w:iCs/>
                <w:sz w:val="12"/>
                <w:szCs w:val="12"/>
                <w:lang w:eastAsia="pl-PL"/>
              </w:rPr>
            </w:pPr>
            <w:r w:rsidRPr="00DA6544">
              <w:rPr>
                <w:i/>
                <w:iCs/>
                <w:sz w:val="12"/>
                <w:szCs w:val="12"/>
                <w:lang w:eastAsia="pl-PL"/>
              </w:rPr>
              <w:t>4</w:t>
            </w:r>
          </w:p>
        </w:tc>
      </w:tr>
      <w:tr w:rsidR="00DA6544" w:rsidRPr="00DA6544" w14:paraId="78559223" w14:textId="77777777" w:rsidTr="00494636">
        <w:trPr>
          <w:trHeight w:val="851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34D53" w14:textId="77777777" w:rsidR="00DA6544" w:rsidRPr="00DA6544" w:rsidRDefault="00DA6544" w:rsidP="00DA6544">
            <w:pPr>
              <w:widowControl/>
              <w:tabs>
                <w:tab w:val="center" w:pos="4536"/>
                <w:tab w:val="right" w:pos="9072"/>
              </w:tabs>
              <w:suppressAutoHyphens w:val="0"/>
              <w:spacing w:before="40" w:line="360" w:lineRule="auto"/>
              <w:jc w:val="center"/>
              <w:rPr>
                <w:sz w:val="18"/>
                <w:szCs w:val="18"/>
                <w:lang w:eastAsia="pl-PL"/>
              </w:rPr>
            </w:pPr>
            <w:r w:rsidRPr="00DA6544">
              <w:rPr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2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A2E16" w14:textId="77777777" w:rsidR="00DA6544" w:rsidRPr="00DA6544" w:rsidRDefault="00DA6544" w:rsidP="00DA6544">
            <w:pPr>
              <w:widowControl/>
              <w:tabs>
                <w:tab w:val="center" w:pos="4536"/>
                <w:tab w:val="right" w:pos="9072"/>
              </w:tabs>
              <w:suppressAutoHyphens w:val="0"/>
              <w:spacing w:before="40" w:line="360" w:lineRule="auto"/>
              <w:rPr>
                <w:sz w:val="18"/>
                <w:szCs w:val="18"/>
                <w:lang w:eastAsia="pl-PL"/>
              </w:rPr>
            </w:pPr>
            <w:r w:rsidRPr="00DA6544">
              <w:rPr>
                <w:sz w:val="18"/>
                <w:szCs w:val="18"/>
                <w:lang w:eastAsia="pl-PL"/>
              </w:rPr>
              <w:t>……………………………………..</w:t>
            </w: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86E006" w14:textId="77777777" w:rsidR="00DA6544" w:rsidRPr="00DA6544" w:rsidRDefault="00DA6544" w:rsidP="00DA6544">
            <w:pPr>
              <w:widowControl/>
              <w:tabs>
                <w:tab w:val="center" w:pos="4536"/>
                <w:tab w:val="right" w:pos="9072"/>
              </w:tabs>
              <w:suppressAutoHyphens w:val="0"/>
              <w:spacing w:before="60"/>
              <w:ind w:left="130"/>
              <w:rPr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D44CF" w14:textId="77777777" w:rsidR="00DA6544" w:rsidRPr="00DA6544" w:rsidRDefault="00DA6544" w:rsidP="00DA6544">
            <w:pPr>
              <w:widowControl/>
              <w:tabs>
                <w:tab w:val="center" w:pos="4536"/>
                <w:tab w:val="right" w:pos="9072"/>
              </w:tabs>
              <w:suppressAutoHyphens w:val="0"/>
              <w:spacing w:before="40" w:line="360" w:lineRule="auto"/>
              <w:jc w:val="center"/>
              <w:rPr>
                <w:sz w:val="18"/>
                <w:szCs w:val="18"/>
                <w:lang w:eastAsia="pl-PL"/>
              </w:rPr>
            </w:pPr>
          </w:p>
        </w:tc>
      </w:tr>
      <w:tr w:rsidR="00DA6544" w:rsidRPr="00DA6544" w14:paraId="3929EACB" w14:textId="77777777" w:rsidTr="00494636">
        <w:trPr>
          <w:trHeight w:val="851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439DC" w14:textId="77777777" w:rsidR="00DA6544" w:rsidRPr="00DA6544" w:rsidRDefault="00DA6544" w:rsidP="00DA6544">
            <w:pPr>
              <w:widowControl/>
              <w:tabs>
                <w:tab w:val="center" w:pos="4536"/>
                <w:tab w:val="right" w:pos="9072"/>
              </w:tabs>
              <w:suppressAutoHyphens w:val="0"/>
              <w:spacing w:before="40" w:line="360" w:lineRule="auto"/>
              <w:jc w:val="center"/>
              <w:rPr>
                <w:sz w:val="18"/>
                <w:szCs w:val="18"/>
                <w:lang w:eastAsia="pl-PL"/>
              </w:rPr>
            </w:pPr>
            <w:r w:rsidRPr="00DA6544">
              <w:rPr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2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C6B30" w14:textId="77777777" w:rsidR="00DA6544" w:rsidRPr="00DA6544" w:rsidRDefault="00DA6544" w:rsidP="00DA6544">
            <w:pPr>
              <w:widowControl/>
              <w:tabs>
                <w:tab w:val="center" w:pos="4536"/>
                <w:tab w:val="right" w:pos="9072"/>
              </w:tabs>
              <w:suppressAutoHyphens w:val="0"/>
              <w:spacing w:before="40" w:line="360" w:lineRule="auto"/>
              <w:jc w:val="center"/>
              <w:rPr>
                <w:sz w:val="18"/>
                <w:szCs w:val="18"/>
                <w:lang w:eastAsia="pl-PL"/>
              </w:rPr>
            </w:pPr>
            <w:r w:rsidRPr="00DA6544">
              <w:rPr>
                <w:sz w:val="18"/>
                <w:szCs w:val="18"/>
                <w:lang w:eastAsia="pl-PL"/>
              </w:rPr>
              <w:t>………………………………………</w:t>
            </w: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68E81B" w14:textId="77777777" w:rsidR="00DA6544" w:rsidRPr="00DA6544" w:rsidRDefault="00DA6544" w:rsidP="00DA6544">
            <w:pPr>
              <w:widowControl/>
              <w:tabs>
                <w:tab w:val="center" w:pos="4536"/>
                <w:tab w:val="right" w:pos="9072"/>
              </w:tabs>
              <w:suppressAutoHyphens w:val="0"/>
              <w:spacing w:before="60"/>
              <w:ind w:left="130"/>
              <w:rPr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9D1B37" w14:textId="77777777" w:rsidR="00DA6544" w:rsidRPr="00DA6544" w:rsidRDefault="00DA6544" w:rsidP="00DA6544">
            <w:pPr>
              <w:widowControl/>
              <w:tabs>
                <w:tab w:val="center" w:pos="4536"/>
                <w:tab w:val="right" w:pos="9072"/>
              </w:tabs>
              <w:suppressAutoHyphens w:val="0"/>
              <w:spacing w:before="40" w:line="360" w:lineRule="auto"/>
              <w:jc w:val="center"/>
              <w:rPr>
                <w:sz w:val="18"/>
                <w:szCs w:val="18"/>
                <w:lang w:eastAsia="pl-PL"/>
              </w:rPr>
            </w:pPr>
          </w:p>
        </w:tc>
      </w:tr>
      <w:tr w:rsidR="00DA6544" w:rsidRPr="00DA6544" w14:paraId="4090B776" w14:textId="77777777" w:rsidTr="00494636">
        <w:trPr>
          <w:trHeight w:val="851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1311C" w14:textId="77777777" w:rsidR="00DA6544" w:rsidRPr="00DA6544" w:rsidRDefault="00DA6544" w:rsidP="00DA6544">
            <w:pPr>
              <w:widowControl/>
              <w:tabs>
                <w:tab w:val="center" w:pos="4536"/>
                <w:tab w:val="right" w:pos="9072"/>
              </w:tabs>
              <w:suppressAutoHyphens w:val="0"/>
              <w:spacing w:before="40" w:line="360" w:lineRule="auto"/>
              <w:jc w:val="center"/>
              <w:rPr>
                <w:sz w:val="18"/>
                <w:szCs w:val="18"/>
                <w:lang w:eastAsia="pl-PL"/>
              </w:rPr>
            </w:pPr>
            <w:r w:rsidRPr="00DA6544">
              <w:rPr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2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65BDF6" w14:textId="77777777" w:rsidR="00DA6544" w:rsidRPr="00DA6544" w:rsidRDefault="00DA6544" w:rsidP="00DA6544">
            <w:pPr>
              <w:widowControl/>
              <w:tabs>
                <w:tab w:val="center" w:pos="4536"/>
                <w:tab w:val="right" w:pos="9072"/>
              </w:tabs>
              <w:suppressAutoHyphens w:val="0"/>
              <w:spacing w:before="40" w:line="600" w:lineRule="auto"/>
              <w:jc w:val="center"/>
              <w:rPr>
                <w:sz w:val="18"/>
                <w:szCs w:val="18"/>
                <w:lang w:eastAsia="pl-PL"/>
              </w:rPr>
            </w:pPr>
            <w:r w:rsidRPr="00DA6544">
              <w:rPr>
                <w:sz w:val="18"/>
                <w:szCs w:val="18"/>
                <w:lang w:eastAsia="pl-PL"/>
              </w:rPr>
              <w:t>……………………………………….</w:t>
            </w: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56872" w14:textId="77777777" w:rsidR="00DA6544" w:rsidRPr="00DA6544" w:rsidRDefault="00DA6544" w:rsidP="00DA6544">
            <w:pPr>
              <w:widowControl/>
              <w:tabs>
                <w:tab w:val="center" w:pos="4536"/>
                <w:tab w:val="right" w:pos="9072"/>
              </w:tabs>
              <w:suppressAutoHyphens w:val="0"/>
              <w:spacing w:before="60"/>
              <w:ind w:left="130"/>
              <w:rPr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F4D4B2" w14:textId="77777777" w:rsidR="00DA6544" w:rsidRPr="00DA6544" w:rsidRDefault="00DA6544" w:rsidP="00DA6544">
            <w:pPr>
              <w:widowControl/>
              <w:tabs>
                <w:tab w:val="center" w:pos="4536"/>
                <w:tab w:val="right" w:pos="9072"/>
              </w:tabs>
              <w:suppressAutoHyphens w:val="0"/>
              <w:spacing w:before="40" w:line="360" w:lineRule="auto"/>
              <w:jc w:val="center"/>
              <w:rPr>
                <w:sz w:val="18"/>
                <w:szCs w:val="18"/>
                <w:lang w:eastAsia="pl-PL"/>
              </w:rPr>
            </w:pPr>
          </w:p>
        </w:tc>
      </w:tr>
    </w:tbl>
    <w:p w14:paraId="0ADAFB05" w14:textId="77777777" w:rsidR="00DA6544" w:rsidRPr="00DA6544" w:rsidRDefault="00DA6544" w:rsidP="00DA6544">
      <w:pPr>
        <w:widowControl/>
        <w:tabs>
          <w:tab w:val="center" w:pos="4536"/>
          <w:tab w:val="right" w:pos="9072"/>
        </w:tabs>
        <w:suppressAutoHyphens w:val="0"/>
        <w:spacing w:line="360" w:lineRule="auto"/>
        <w:jc w:val="both"/>
        <w:rPr>
          <w:sz w:val="16"/>
          <w:szCs w:val="16"/>
          <w:lang w:eastAsia="pl-PL"/>
        </w:rPr>
      </w:pPr>
    </w:p>
    <w:sdt>
      <w:sdtPr>
        <w:rPr>
          <w:rFonts w:asciiTheme="minorHAnsi" w:hAnsiTheme="minorHAnsi" w:cstheme="minorHAnsi"/>
        </w:rPr>
        <w:id w:val="1081495283"/>
        <w:placeholder>
          <w:docPart w:val="B4EFC31B4C0A41D4BE777B66ED8B8EE0"/>
        </w:placeholder>
        <w:showingPlcHdr/>
      </w:sdtPr>
      <w:sdtEndPr/>
      <w:sdtContent>
        <w:p w14:paraId="05CBFFF7" w14:textId="77777777" w:rsidR="00DA6544" w:rsidRPr="00174263" w:rsidRDefault="00DA6544" w:rsidP="00DA6544">
          <w:pPr>
            <w:tabs>
              <w:tab w:val="left" w:pos="9498"/>
            </w:tabs>
            <w:spacing w:line="360" w:lineRule="auto"/>
            <w:rPr>
              <w:rFonts w:asciiTheme="minorHAnsi" w:hAnsiTheme="minorHAnsi" w:cstheme="minorHAnsi"/>
            </w:rPr>
          </w:pPr>
          <w:r w:rsidRPr="00174263">
            <w:rPr>
              <w:rStyle w:val="Tekstzastpczy"/>
              <w:rFonts w:asciiTheme="minorHAnsi" w:hAnsiTheme="minorHAnsi" w:cstheme="minorHAnsi"/>
            </w:rPr>
            <w:t>Kliknij lub naciśnij tutaj, aby wprowadzić tekst.</w:t>
          </w:r>
        </w:p>
      </w:sdtContent>
    </w:sdt>
    <w:p w14:paraId="06436897" w14:textId="621DAC4A" w:rsidR="00325BF3" w:rsidRDefault="00DA6544" w:rsidP="00325BF3">
      <w:pPr>
        <w:widowControl/>
        <w:suppressAutoHyphens w:val="0"/>
        <w:spacing w:before="40" w:line="360" w:lineRule="auto"/>
        <w:rPr>
          <w:rFonts w:asciiTheme="minorHAnsi" w:hAnsiTheme="minorHAnsi" w:cstheme="minorHAnsi"/>
          <w:b/>
        </w:rPr>
      </w:pPr>
      <w:r w:rsidRPr="008D0D9E">
        <w:rPr>
          <w:rFonts w:asciiTheme="minorHAnsi" w:hAnsiTheme="minorHAnsi" w:cstheme="minorHAnsi"/>
          <w:b/>
        </w:rPr>
        <w:t>kwalifikowany podpis elektroniczny/upoważnionego przedstawiciela Wykonawcy</w:t>
      </w:r>
    </w:p>
    <w:p w14:paraId="27678992" w14:textId="2372482A" w:rsidR="00325BF3" w:rsidRPr="00325BF3" w:rsidRDefault="00325BF3" w:rsidP="00325BF3">
      <w:pPr>
        <w:widowControl/>
        <w:suppressAutoHyphens w:val="0"/>
        <w:spacing w:before="40" w:line="360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bCs/>
          <w:lang w:eastAsia="pl-PL"/>
        </w:rPr>
        <w:t xml:space="preserve">* W przypadku </w:t>
      </w:r>
      <w:r w:rsidRPr="00325BF3">
        <w:rPr>
          <w:rFonts w:asciiTheme="minorHAnsi" w:hAnsiTheme="minorHAnsi" w:cstheme="minorHAnsi"/>
          <w:b/>
          <w:bCs/>
          <w:lang w:eastAsia="pl-PL"/>
        </w:rPr>
        <w:t>certyfikatu równoważnego podać opis równoważności potwierdzający</w:t>
      </w:r>
      <w:r>
        <w:rPr>
          <w:rFonts w:asciiTheme="minorHAnsi" w:hAnsiTheme="minorHAnsi" w:cstheme="minorHAnsi"/>
          <w:b/>
          <w:bCs/>
          <w:lang w:eastAsia="pl-PL"/>
        </w:rPr>
        <w:t xml:space="preserve"> równoważność.</w:t>
      </w:r>
    </w:p>
    <w:p w14:paraId="6C86FE6C" w14:textId="77777777" w:rsidR="00DA6544" w:rsidRPr="00DA6544" w:rsidRDefault="00DA6544" w:rsidP="00DA6544">
      <w:pPr>
        <w:widowControl/>
        <w:suppressAutoHyphens w:val="0"/>
        <w:autoSpaceDE w:val="0"/>
        <w:ind w:left="6379"/>
        <w:jc w:val="right"/>
        <w:rPr>
          <w:b/>
          <w:color w:val="000000" w:themeColor="text1"/>
          <w:sz w:val="22"/>
          <w:szCs w:val="22"/>
          <w:u w:val="single"/>
        </w:rPr>
      </w:pPr>
    </w:p>
    <w:p w14:paraId="11DB6302" w14:textId="77777777" w:rsidR="00DA6544" w:rsidRPr="00DA6544" w:rsidRDefault="00DA6544" w:rsidP="00DA6544">
      <w:pPr>
        <w:widowControl/>
        <w:suppressAutoHyphens w:val="0"/>
        <w:spacing w:after="160" w:line="259" w:lineRule="auto"/>
        <w:rPr>
          <w:b/>
          <w:color w:val="000000" w:themeColor="text1"/>
          <w:sz w:val="22"/>
          <w:szCs w:val="22"/>
          <w:u w:val="single"/>
        </w:rPr>
      </w:pPr>
      <w:r w:rsidRPr="00DA6544">
        <w:rPr>
          <w:b/>
          <w:color w:val="000000" w:themeColor="text1"/>
          <w:sz w:val="22"/>
          <w:szCs w:val="22"/>
          <w:u w:val="single"/>
        </w:rPr>
        <w:br w:type="page"/>
      </w:r>
    </w:p>
    <w:p w14:paraId="43EA7E3B" w14:textId="205C35B4" w:rsidR="00AF0E5A" w:rsidRPr="00102DA9" w:rsidRDefault="002230D2" w:rsidP="002230D2">
      <w:pPr>
        <w:widowControl/>
        <w:suppressAutoHyphens w:val="0"/>
        <w:spacing w:line="360" w:lineRule="auto"/>
        <w:rPr>
          <w:rFonts w:asciiTheme="minorHAnsi" w:hAnsiTheme="minorHAnsi" w:cstheme="minorHAnsi"/>
          <w:b/>
          <w:color w:val="000000" w:themeColor="text1"/>
          <w:u w:val="single"/>
        </w:rPr>
      </w:pPr>
      <w:r w:rsidRPr="00102DA9">
        <w:rPr>
          <w:rFonts w:asciiTheme="minorHAnsi" w:hAnsiTheme="minorHAnsi" w:cstheme="minorHAnsi"/>
          <w:b/>
          <w:color w:val="000000" w:themeColor="text1"/>
          <w:u w:val="single"/>
        </w:rPr>
        <w:lastRenderedPageBreak/>
        <w:t xml:space="preserve">Załącznik nr </w:t>
      </w:r>
      <w:r>
        <w:rPr>
          <w:rFonts w:asciiTheme="minorHAnsi" w:hAnsiTheme="minorHAnsi" w:cstheme="minorHAnsi"/>
          <w:b/>
          <w:color w:val="000000" w:themeColor="text1"/>
          <w:u w:val="single"/>
        </w:rPr>
        <w:t xml:space="preserve">5 do SWZ </w:t>
      </w:r>
      <w:proofErr w:type="spellStart"/>
      <w:r w:rsidRPr="00102DA9">
        <w:rPr>
          <w:rFonts w:asciiTheme="minorHAnsi" w:hAnsiTheme="minorHAnsi" w:cstheme="minorHAnsi"/>
          <w:b/>
          <w:bCs/>
          <w:color w:val="000000" w:themeColor="text1"/>
          <w:u w:val="single"/>
        </w:rPr>
        <w:t>spr</w:t>
      </w:r>
      <w:proofErr w:type="spellEnd"/>
      <w:r w:rsidRPr="00102DA9">
        <w:rPr>
          <w:rFonts w:asciiTheme="minorHAnsi" w:hAnsiTheme="minorHAnsi" w:cstheme="minorHAnsi"/>
          <w:b/>
          <w:bCs/>
          <w:color w:val="000000" w:themeColor="text1"/>
          <w:u w:val="single"/>
        </w:rPr>
        <w:t xml:space="preserve">. nr </w:t>
      </w:r>
      <w:r>
        <w:rPr>
          <w:rFonts w:asciiTheme="minorHAnsi" w:hAnsiTheme="minorHAnsi" w:cstheme="minorHAnsi"/>
          <w:b/>
          <w:bCs/>
          <w:color w:val="000000" w:themeColor="text1"/>
          <w:u w:val="single"/>
        </w:rPr>
        <w:t>48/</w:t>
      </w:r>
      <w:proofErr w:type="spellStart"/>
      <w:r>
        <w:rPr>
          <w:rFonts w:asciiTheme="minorHAnsi" w:hAnsiTheme="minorHAnsi" w:cstheme="minorHAnsi"/>
          <w:b/>
          <w:bCs/>
          <w:color w:val="000000" w:themeColor="text1"/>
          <w:u w:val="single"/>
        </w:rPr>
        <w:t>BŁiI</w:t>
      </w:r>
      <w:proofErr w:type="spellEnd"/>
      <w:r>
        <w:rPr>
          <w:rFonts w:asciiTheme="minorHAnsi" w:hAnsiTheme="minorHAnsi" w:cstheme="minorHAnsi"/>
          <w:b/>
          <w:bCs/>
          <w:color w:val="000000" w:themeColor="text1"/>
          <w:u w:val="single"/>
        </w:rPr>
        <w:t>/26/MR</w:t>
      </w:r>
    </w:p>
    <w:p w14:paraId="1DA6B283" w14:textId="3E6F41A7" w:rsidR="00AF0E5A" w:rsidRPr="002230D2" w:rsidRDefault="00AF0E5A" w:rsidP="002230D2">
      <w:pPr>
        <w:pStyle w:val="Tekstprzypisudolnego"/>
        <w:tabs>
          <w:tab w:val="left" w:pos="8647"/>
        </w:tabs>
        <w:spacing w:line="360" w:lineRule="auto"/>
        <w:ind w:right="402"/>
        <w:rPr>
          <w:rFonts w:asciiTheme="minorHAnsi" w:hAnsiTheme="minorHAnsi" w:cstheme="minorHAnsi"/>
          <w:b/>
          <w:color w:val="000000" w:themeColor="text1"/>
          <w:u w:val="single"/>
        </w:rPr>
      </w:pPr>
      <w:r w:rsidRPr="00102DA9">
        <w:rPr>
          <w:rFonts w:asciiTheme="minorHAnsi" w:hAnsiTheme="minorHAnsi" w:cstheme="minorHAnsi"/>
          <w:b/>
          <w:color w:val="000000" w:themeColor="text1"/>
          <w:u w:val="single"/>
        </w:rPr>
        <w:t>KLAUZULA INFORMACYJNA DOTYCZĄC</w:t>
      </w:r>
      <w:r w:rsidR="00D72199">
        <w:rPr>
          <w:rFonts w:asciiTheme="minorHAnsi" w:hAnsiTheme="minorHAnsi" w:cstheme="minorHAnsi"/>
          <w:b/>
          <w:color w:val="000000" w:themeColor="text1"/>
          <w:u w:val="single"/>
        </w:rPr>
        <w:t>A DANYCH OSOBOWYCH UZYSKANYCH W </w:t>
      </w:r>
      <w:r w:rsidRPr="00102DA9">
        <w:rPr>
          <w:rFonts w:asciiTheme="minorHAnsi" w:hAnsiTheme="minorHAnsi" w:cstheme="minorHAnsi"/>
          <w:b/>
          <w:color w:val="000000" w:themeColor="text1"/>
          <w:u w:val="single"/>
        </w:rPr>
        <w:t>RAMACH POSTĘPOWANIA O UDZIELENIE ZAMÓWIENIA P</w:t>
      </w:r>
      <w:r w:rsidR="002230D2">
        <w:rPr>
          <w:rFonts w:asciiTheme="minorHAnsi" w:hAnsiTheme="minorHAnsi" w:cstheme="minorHAnsi"/>
          <w:b/>
          <w:color w:val="000000" w:themeColor="text1"/>
          <w:u w:val="single"/>
        </w:rPr>
        <w:t>UBLICZNEGO</w:t>
      </w:r>
    </w:p>
    <w:p w14:paraId="1F1AFDF2" w14:textId="77777777" w:rsidR="00AF0E5A" w:rsidRPr="00102DA9" w:rsidRDefault="00AF0E5A" w:rsidP="00C1757B">
      <w:pPr>
        <w:widowControl/>
        <w:suppressAutoHyphens w:val="0"/>
        <w:spacing w:line="360" w:lineRule="auto"/>
        <w:rPr>
          <w:rFonts w:asciiTheme="minorHAnsi" w:hAnsiTheme="minorHAnsi" w:cstheme="minorHAnsi"/>
          <w:i/>
          <w:color w:val="000000" w:themeColor="text1"/>
          <w:lang w:eastAsia="pl-PL"/>
        </w:rPr>
      </w:pPr>
      <w:r w:rsidRPr="00102DA9">
        <w:rPr>
          <w:rFonts w:asciiTheme="minorHAnsi" w:hAnsiTheme="minorHAnsi" w:cstheme="minorHAnsi"/>
          <w:color w:val="000000" w:themeColor="text1"/>
          <w:lang w:eastAsia="pl-PL"/>
        </w:rPr>
        <w:t xml:space="preserve">W związku realizowanym postępowaniem informuję, że: </w:t>
      </w:r>
    </w:p>
    <w:p w14:paraId="698CE2C9" w14:textId="516F5690" w:rsidR="00AF0E5A" w:rsidRPr="00102DA9" w:rsidRDefault="00AF0E5A" w:rsidP="009965F1">
      <w:pPr>
        <w:widowControl/>
        <w:numPr>
          <w:ilvl w:val="0"/>
          <w:numId w:val="67"/>
        </w:numPr>
        <w:suppressAutoHyphens w:val="0"/>
        <w:spacing w:line="360" w:lineRule="auto"/>
        <w:ind w:left="426" w:hanging="426"/>
        <w:rPr>
          <w:rFonts w:asciiTheme="minorHAnsi" w:hAnsiTheme="minorHAnsi" w:cstheme="minorHAnsi"/>
          <w:i/>
          <w:color w:val="000000" w:themeColor="text1"/>
          <w:lang w:eastAsia="pl-PL"/>
        </w:rPr>
      </w:pPr>
      <w:r w:rsidRPr="00102DA9">
        <w:rPr>
          <w:rFonts w:asciiTheme="minorHAnsi" w:hAnsiTheme="minorHAnsi" w:cstheme="minorHAnsi"/>
          <w:color w:val="000000" w:themeColor="text1"/>
          <w:lang w:eastAsia="pl-PL"/>
        </w:rPr>
        <w:t xml:space="preserve">Administratorem Pani/Pana danych osobowych uzyskanych w wyniku prowadzonego postępowania o udzielenie zamówienia publicznego jest </w:t>
      </w:r>
      <w:r w:rsidR="00D72199">
        <w:rPr>
          <w:rFonts w:asciiTheme="minorHAnsi" w:hAnsiTheme="minorHAnsi" w:cstheme="minorHAnsi"/>
          <w:i/>
          <w:color w:val="000000" w:themeColor="text1"/>
          <w:lang w:eastAsia="pl-PL"/>
        </w:rPr>
        <w:t>Komendant Główny Policji</w:t>
      </w:r>
      <w:r w:rsidRPr="00102DA9">
        <w:rPr>
          <w:rFonts w:asciiTheme="minorHAnsi" w:hAnsiTheme="minorHAnsi" w:cstheme="minorHAnsi"/>
          <w:i/>
          <w:color w:val="000000" w:themeColor="text1"/>
        </w:rPr>
        <w:t>;</w:t>
      </w:r>
    </w:p>
    <w:p w14:paraId="5CE529DC" w14:textId="77777777" w:rsidR="00AF0E5A" w:rsidRPr="00102DA9" w:rsidRDefault="00AF0E5A" w:rsidP="009965F1">
      <w:pPr>
        <w:widowControl/>
        <w:numPr>
          <w:ilvl w:val="0"/>
          <w:numId w:val="65"/>
        </w:numPr>
        <w:suppressAutoHyphens w:val="0"/>
        <w:spacing w:line="360" w:lineRule="auto"/>
        <w:ind w:left="426" w:hanging="426"/>
        <w:rPr>
          <w:rFonts w:asciiTheme="minorHAnsi" w:hAnsiTheme="minorHAnsi" w:cstheme="minorHAnsi"/>
          <w:color w:val="000000" w:themeColor="text1"/>
          <w:lang w:eastAsia="pl-PL"/>
        </w:rPr>
      </w:pPr>
      <w:r w:rsidRPr="00102DA9">
        <w:rPr>
          <w:rFonts w:asciiTheme="minorHAnsi" w:hAnsiTheme="minorHAnsi" w:cstheme="minorHAnsi"/>
          <w:color w:val="000000" w:themeColor="text1"/>
          <w:lang w:eastAsia="pl-PL"/>
        </w:rPr>
        <w:t xml:space="preserve">Nadzór nad prawidłowym przetwarzaniem danych osobowych w Komendzie Głównej Policji sprawuje inspektor ochrony danych osobowych KGP: </w:t>
      </w:r>
    </w:p>
    <w:p w14:paraId="5E83CBE4" w14:textId="77777777" w:rsidR="00AF0E5A" w:rsidRPr="00102DA9" w:rsidRDefault="00AF0E5A" w:rsidP="00C1757B">
      <w:pPr>
        <w:widowControl/>
        <w:suppressAutoHyphens w:val="0"/>
        <w:spacing w:line="360" w:lineRule="auto"/>
        <w:ind w:left="426"/>
        <w:rPr>
          <w:rFonts w:asciiTheme="minorHAnsi" w:hAnsiTheme="minorHAnsi" w:cstheme="minorHAnsi"/>
          <w:color w:val="000000" w:themeColor="text1"/>
          <w:lang w:eastAsia="pl-PL"/>
        </w:rPr>
      </w:pPr>
      <w:r w:rsidRPr="00102DA9">
        <w:rPr>
          <w:rFonts w:asciiTheme="minorHAnsi" w:hAnsiTheme="minorHAnsi" w:cstheme="minorHAnsi"/>
          <w:color w:val="000000" w:themeColor="text1"/>
          <w:lang w:eastAsia="pl-PL"/>
        </w:rPr>
        <w:t>Adres: ul. Puławska 148/150, 02-624 Warszawa</w:t>
      </w:r>
    </w:p>
    <w:p w14:paraId="0131C40C" w14:textId="77777777" w:rsidR="00AF0E5A" w:rsidRPr="00102DA9" w:rsidRDefault="00AF0E5A" w:rsidP="00C1757B">
      <w:pPr>
        <w:widowControl/>
        <w:suppressAutoHyphens w:val="0"/>
        <w:spacing w:line="360" w:lineRule="auto"/>
        <w:ind w:left="426"/>
        <w:rPr>
          <w:rFonts w:asciiTheme="minorHAnsi" w:hAnsiTheme="minorHAnsi" w:cstheme="minorHAnsi"/>
          <w:color w:val="000000" w:themeColor="text1"/>
          <w:lang w:eastAsia="pl-PL"/>
        </w:rPr>
      </w:pPr>
      <w:r w:rsidRPr="00102DA9">
        <w:rPr>
          <w:rFonts w:asciiTheme="minorHAnsi" w:hAnsiTheme="minorHAnsi" w:cstheme="minorHAnsi"/>
          <w:color w:val="000000" w:themeColor="text1"/>
          <w:lang w:eastAsia="pl-PL"/>
        </w:rPr>
        <w:t>e-mail: iod.kgp@policja.gov.pl.</w:t>
      </w:r>
    </w:p>
    <w:p w14:paraId="6D3AA825" w14:textId="25DD6886" w:rsidR="00AF0E5A" w:rsidRPr="00102DA9" w:rsidRDefault="00AF0E5A" w:rsidP="009965F1">
      <w:pPr>
        <w:widowControl/>
        <w:numPr>
          <w:ilvl w:val="0"/>
          <w:numId w:val="65"/>
        </w:numPr>
        <w:suppressAutoHyphens w:val="0"/>
        <w:spacing w:line="360" w:lineRule="auto"/>
        <w:ind w:left="426" w:hanging="426"/>
        <w:rPr>
          <w:rFonts w:asciiTheme="minorHAnsi" w:hAnsiTheme="minorHAnsi" w:cstheme="minorHAnsi"/>
          <w:b/>
          <w:i/>
          <w:color w:val="000000" w:themeColor="text1"/>
        </w:rPr>
      </w:pPr>
      <w:r w:rsidRPr="00102DA9">
        <w:rPr>
          <w:rFonts w:asciiTheme="minorHAnsi" w:hAnsiTheme="minorHAnsi" w:cstheme="minorHAnsi"/>
          <w:color w:val="000000" w:themeColor="text1"/>
          <w:lang w:eastAsia="pl-PL"/>
        </w:rPr>
        <w:t>Pani/Pana dane osobowe przetwarzane będą na podstawie art. 6 ust. 1 lit. c</w:t>
      </w:r>
      <w:r w:rsidRPr="00102DA9">
        <w:rPr>
          <w:rFonts w:asciiTheme="minorHAnsi" w:hAnsiTheme="minorHAnsi" w:cstheme="minorHAnsi"/>
          <w:i/>
          <w:color w:val="000000" w:themeColor="text1"/>
          <w:lang w:eastAsia="pl-PL"/>
        </w:rPr>
        <w:t xml:space="preserve"> </w:t>
      </w:r>
      <w:r w:rsidRPr="00102DA9">
        <w:rPr>
          <w:rFonts w:asciiTheme="minorHAnsi" w:hAnsiTheme="minorHAnsi" w:cstheme="minorHAnsi"/>
          <w:color w:val="000000" w:themeColor="text1"/>
          <w:lang w:eastAsia="pl-PL"/>
        </w:rPr>
        <w:t xml:space="preserve">RODO w celu </w:t>
      </w:r>
      <w:r w:rsidRPr="00102DA9">
        <w:rPr>
          <w:rFonts w:asciiTheme="minorHAnsi" w:hAnsiTheme="minorHAnsi" w:cstheme="minorHAnsi"/>
          <w:color w:val="000000" w:themeColor="text1"/>
        </w:rPr>
        <w:t xml:space="preserve">związanym z postępowaniem o udzielenie zamówienia </w:t>
      </w:r>
      <w:r w:rsidRPr="00B01071">
        <w:rPr>
          <w:rFonts w:asciiTheme="minorHAnsi" w:hAnsiTheme="minorHAnsi" w:cstheme="minorHAnsi"/>
          <w:color w:val="000000" w:themeColor="text1"/>
        </w:rPr>
        <w:t xml:space="preserve">publicznego </w:t>
      </w:r>
      <w:r w:rsidR="002230D2" w:rsidRPr="002230D2">
        <w:rPr>
          <w:rFonts w:asciiTheme="minorHAnsi" w:hAnsiTheme="minorHAnsi" w:cstheme="minorHAnsi"/>
          <w:b/>
        </w:rPr>
        <w:t>Zakup usługi serwisowej dla urządzeń aktywnych sieci (</w:t>
      </w:r>
      <w:proofErr w:type="spellStart"/>
      <w:r w:rsidR="002230D2" w:rsidRPr="002230D2">
        <w:rPr>
          <w:rFonts w:asciiTheme="minorHAnsi" w:hAnsiTheme="minorHAnsi" w:cstheme="minorHAnsi"/>
          <w:b/>
        </w:rPr>
        <w:t>router’ów</w:t>
      </w:r>
      <w:proofErr w:type="spellEnd"/>
      <w:r w:rsidR="002230D2" w:rsidRPr="002230D2">
        <w:rPr>
          <w:rFonts w:asciiTheme="minorHAnsi" w:hAnsiTheme="minorHAnsi" w:cstheme="minorHAnsi"/>
          <w:b/>
        </w:rPr>
        <w:t xml:space="preserve">, </w:t>
      </w:r>
      <w:proofErr w:type="spellStart"/>
      <w:r w:rsidR="002230D2" w:rsidRPr="002230D2">
        <w:rPr>
          <w:rFonts w:asciiTheme="minorHAnsi" w:hAnsiTheme="minorHAnsi" w:cstheme="minorHAnsi"/>
          <w:b/>
        </w:rPr>
        <w:t>switch’y</w:t>
      </w:r>
      <w:proofErr w:type="spellEnd"/>
      <w:r w:rsidR="002230D2" w:rsidRPr="002230D2">
        <w:rPr>
          <w:rFonts w:asciiTheme="minorHAnsi" w:hAnsiTheme="minorHAnsi" w:cstheme="minorHAnsi"/>
          <w:b/>
        </w:rPr>
        <w:t xml:space="preserve">, </w:t>
      </w:r>
      <w:proofErr w:type="spellStart"/>
      <w:r w:rsidR="002230D2" w:rsidRPr="002230D2">
        <w:rPr>
          <w:rFonts w:asciiTheme="minorHAnsi" w:hAnsiTheme="minorHAnsi" w:cstheme="minorHAnsi"/>
          <w:b/>
        </w:rPr>
        <w:t>firewall’i</w:t>
      </w:r>
      <w:proofErr w:type="spellEnd"/>
      <w:r w:rsidR="002230D2" w:rsidRPr="002230D2">
        <w:rPr>
          <w:rFonts w:asciiTheme="minorHAnsi" w:hAnsiTheme="minorHAnsi" w:cstheme="minorHAnsi"/>
          <w:b/>
        </w:rPr>
        <w:t xml:space="preserve">, </w:t>
      </w:r>
      <w:proofErr w:type="spellStart"/>
      <w:r w:rsidR="002230D2" w:rsidRPr="002230D2">
        <w:rPr>
          <w:rFonts w:asciiTheme="minorHAnsi" w:hAnsiTheme="minorHAnsi" w:cstheme="minorHAnsi"/>
          <w:b/>
        </w:rPr>
        <w:t>ips’ów</w:t>
      </w:r>
      <w:proofErr w:type="spellEnd"/>
      <w:r w:rsidR="002230D2" w:rsidRPr="002230D2">
        <w:rPr>
          <w:rFonts w:asciiTheme="minorHAnsi" w:hAnsiTheme="minorHAnsi" w:cstheme="minorHAnsi"/>
          <w:b/>
        </w:rPr>
        <w:t xml:space="preserve">, </w:t>
      </w:r>
      <w:proofErr w:type="spellStart"/>
      <w:r w:rsidR="002230D2" w:rsidRPr="002230D2">
        <w:rPr>
          <w:rFonts w:asciiTheme="minorHAnsi" w:hAnsiTheme="minorHAnsi" w:cstheme="minorHAnsi"/>
          <w:b/>
        </w:rPr>
        <w:t>loadbalanserów</w:t>
      </w:r>
      <w:proofErr w:type="spellEnd"/>
      <w:r w:rsidR="002230D2" w:rsidRPr="002230D2">
        <w:rPr>
          <w:rFonts w:asciiTheme="minorHAnsi" w:hAnsiTheme="minorHAnsi" w:cstheme="minorHAnsi"/>
          <w:b/>
        </w:rPr>
        <w:t>, serwerów) znajdujących się w Biurze Łączności i Informatyki KGP</w:t>
      </w:r>
      <w:r w:rsidR="00520566" w:rsidRPr="002230D2">
        <w:rPr>
          <w:rFonts w:asciiTheme="minorHAnsi" w:hAnsiTheme="minorHAnsi" w:cstheme="minorHAnsi"/>
          <w:b/>
          <w:i/>
          <w:iCs/>
          <w:lang w:eastAsia="pl-PL"/>
        </w:rPr>
        <w:t>,</w:t>
      </w:r>
      <w:r w:rsidR="00520566" w:rsidRPr="002230D2">
        <w:rPr>
          <w:rFonts w:asciiTheme="minorHAnsi" w:hAnsiTheme="minorHAnsi" w:cstheme="minorHAnsi"/>
          <w:b/>
          <w:i/>
          <w:lang w:eastAsia="pl-PL"/>
        </w:rPr>
        <w:t xml:space="preserve"> </w:t>
      </w:r>
      <w:r w:rsidR="00520566" w:rsidRPr="002230D2">
        <w:rPr>
          <w:rFonts w:asciiTheme="minorHAnsi" w:hAnsiTheme="minorHAnsi" w:cstheme="minorHAnsi"/>
          <w:b/>
          <w:bCs/>
          <w:color w:val="000000" w:themeColor="text1"/>
        </w:rPr>
        <w:t xml:space="preserve">numer postępowania </w:t>
      </w:r>
      <w:r w:rsidR="004962E0" w:rsidRPr="002230D2">
        <w:rPr>
          <w:rFonts w:asciiTheme="minorHAnsi" w:hAnsiTheme="minorHAnsi" w:cstheme="minorHAnsi"/>
          <w:b/>
          <w:bCs/>
          <w:color w:val="000000" w:themeColor="text1"/>
        </w:rPr>
        <w:t>48/</w:t>
      </w:r>
      <w:proofErr w:type="spellStart"/>
      <w:r w:rsidR="004962E0" w:rsidRPr="002230D2">
        <w:rPr>
          <w:rFonts w:asciiTheme="minorHAnsi" w:hAnsiTheme="minorHAnsi" w:cstheme="minorHAnsi"/>
          <w:b/>
          <w:bCs/>
          <w:color w:val="000000" w:themeColor="text1"/>
        </w:rPr>
        <w:t>BŁiI</w:t>
      </w:r>
      <w:proofErr w:type="spellEnd"/>
      <w:r w:rsidR="004962E0" w:rsidRPr="002230D2">
        <w:rPr>
          <w:rFonts w:asciiTheme="minorHAnsi" w:hAnsiTheme="minorHAnsi" w:cstheme="minorHAnsi"/>
          <w:b/>
          <w:bCs/>
          <w:color w:val="000000" w:themeColor="text1"/>
        </w:rPr>
        <w:t>/26/MR</w:t>
      </w:r>
      <w:r w:rsidRPr="002230D2">
        <w:rPr>
          <w:rFonts w:asciiTheme="minorHAnsi" w:hAnsiTheme="minorHAnsi" w:cstheme="minorHAnsi"/>
          <w:b/>
          <w:color w:val="000000" w:themeColor="text1"/>
          <w:lang w:eastAsia="pl-PL"/>
        </w:rPr>
        <w:t>,</w:t>
      </w:r>
      <w:r w:rsidRPr="002230D2">
        <w:rPr>
          <w:rFonts w:asciiTheme="minorHAnsi" w:hAnsiTheme="minorHAnsi" w:cstheme="minorHAnsi"/>
          <w:b/>
          <w:iCs/>
          <w:color w:val="000000" w:themeColor="text1"/>
        </w:rPr>
        <w:t xml:space="preserve"> </w:t>
      </w:r>
      <w:r w:rsidRPr="002230D2">
        <w:rPr>
          <w:rFonts w:asciiTheme="minorHAnsi" w:hAnsiTheme="minorHAnsi" w:cstheme="minorHAnsi"/>
          <w:color w:val="000000" w:themeColor="text1"/>
        </w:rPr>
        <w:t>prowadzonym w trybie przetargu</w:t>
      </w:r>
      <w:r w:rsidRPr="00102DA9">
        <w:rPr>
          <w:rFonts w:asciiTheme="minorHAnsi" w:hAnsiTheme="minorHAnsi" w:cstheme="minorHAnsi"/>
          <w:color w:val="000000" w:themeColor="text1"/>
        </w:rPr>
        <w:t xml:space="preserve"> nieograniczonego;</w:t>
      </w:r>
    </w:p>
    <w:p w14:paraId="7E517E96" w14:textId="6C539837" w:rsidR="00AF0E5A" w:rsidRPr="00102DA9" w:rsidRDefault="00AF0E5A" w:rsidP="009965F1">
      <w:pPr>
        <w:widowControl/>
        <w:numPr>
          <w:ilvl w:val="0"/>
          <w:numId w:val="65"/>
        </w:numPr>
        <w:suppressAutoHyphens w:val="0"/>
        <w:spacing w:line="360" w:lineRule="auto"/>
        <w:ind w:left="426" w:hanging="426"/>
        <w:rPr>
          <w:rFonts w:asciiTheme="minorHAnsi" w:hAnsiTheme="minorHAnsi" w:cstheme="minorHAnsi"/>
          <w:color w:val="000000" w:themeColor="text1"/>
          <w:lang w:eastAsia="pl-PL"/>
        </w:rPr>
      </w:pPr>
      <w:r w:rsidRPr="00102DA9">
        <w:rPr>
          <w:rFonts w:asciiTheme="minorHAnsi" w:hAnsiTheme="minorHAnsi" w:cstheme="minorHAnsi"/>
          <w:color w:val="000000" w:themeColor="text1"/>
          <w:lang w:eastAsia="pl-PL"/>
        </w:rPr>
        <w:t xml:space="preserve">odbiorcami Pani/Pana danych osobowych będą osoby lub podmioty, którym udostępniona zostanie dokumentacja postępowania w oparciu w oparciu o art.18 oraz art. 74 ust. 1 ustawy z dnia 11 września 2019r. – Prawo zamówień publicznych, zwanej dalej „ustawa </w:t>
      </w:r>
      <w:proofErr w:type="spellStart"/>
      <w:r w:rsidRPr="00102DA9">
        <w:rPr>
          <w:rFonts w:asciiTheme="minorHAnsi" w:hAnsiTheme="minorHAnsi" w:cstheme="minorHAnsi"/>
          <w:color w:val="000000" w:themeColor="text1"/>
          <w:lang w:eastAsia="pl-PL"/>
        </w:rPr>
        <w:t>Pzp</w:t>
      </w:r>
      <w:proofErr w:type="spellEnd"/>
      <w:r w:rsidRPr="00102DA9">
        <w:rPr>
          <w:rFonts w:asciiTheme="minorHAnsi" w:hAnsiTheme="minorHAnsi" w:cstheme="minorHAnsi"/>
          <w:color w:val="000000" w:themeColor="text1"/>
          <w:lang w:eastAsia="pl-PL"/>
        </w:rPr>
        <w:t xml:space="preserve">”;   </w:t>
      </w:r>
    </w:p>
    <w:p w14:paraId="1772427F" w14:textId="45EDB15B" w:rsidR="00AF0E5A" w:rsidRPr="00102DA9" w:rsidRDefault="00AF0E5A" w:rsidP="009965F1">
      <w:pPr>
        <w:widowControl/>
        <w:numPr>
          <w:ilvl w:val="0"/>
          <w:numId w:val="65"/>
        </w:numPr>
        <w:suppressAutoHyphens w:val="0"/>
        <w:spacing w:line="360" w:lineRule="auto"/>
        <w:ind w:left="426" w:hanging="426"/>
        <w:rPr>
          <w:rFonts w:asciiTheme="minorHAnsi" w:hAnsiTheme="minorHAnsi" w:cstheme="minorHAnsi"/>
          <w:color w:val="000000" w:themeColor="text1"/>
          <w:lang w:eastAsia="pl-PL"/>
        </w:rPr>
      </w:pPr>
      <w:r w:rsidRPr="00102DA9">
        <w:rPr>
          <w:rFonts w:asciiTheme="minorHAnsi" w:hAnsiTheme="minorHAnsi" w:cstheme="minorHAnsi"/>
          <w:color w:val="000000" w:themeColor="text1"/>
          <w:lang w:eastAsia="pl-PL"/>
        </w:rPr>
        <w:t xml:space="preserve">Okres przechowywania danych osobowych wynika bezpośrednio z przepisów prawa. Pani/Pana dane osobowe będą przechowywane, zgodnie z art. 78 ust. 1 ustawy </w:t>
      </w:r>
      <w:proofErr w:type="spellStart"/>
      <w:r w:rsidRPr="00102DA9">
        <w:rPr>
          <w:rFonts w:asciiTheme="minorHAnsi" w:hAnsiTheme="minorHAnsi" w:cstheme="minorHAnsi"/>
          <w:color w:val="000000" w:themeColor="text1"/>
          <w:lang w:eastAsia="pl-PL"/>
        </w:rPr>
        <w:t>Pzp</w:t>
      </w:r>
      <w:proofErr w:type="spellEnd"/>
      <w:r w:rsidRPr="00102DA9">
        <w:rPr>
          <w:rFonts w:asciiTheme="minorHAnsi" w:hAnsiTheme="minorHAnsi" w:cstheme="minorHAnsi"/>
          <w:color w:val="000000" w:themeColor="text1"/>
          <w:lang w:eastAsia="pl-PL"/>
        </w:rPr>
        <w:t>, przez okres 4 lat od dnia zakończenia postępowania o udzielenie zamówienia, okres 4 lat może być wydłużony do zakończenia czasu trwania umowy lub w przypadku, gdy dane będą przet</w:t>
      </w:r>
      <w:r w:rsidR="0061284A" w:rsidRPr="00102DA9">
        <w:rPr>
          <w:rFonts w:asciiTheme="minorHAnsi" w:hAnsiTheme="minorHAnsi" w:cstheme="minorHAnsi"/>
          <w:color w:val="000000" w:themeColor="text1"/>
          <w:lang w:eastAsia="pl-PL"/>
        </w:rPr>
        <w:t>warzane do celów archiwalnych w </w:t>
      </w:r>
      <w:r w:rsidRPr="00102DA9">
        <w:rPr>
          <w:rFonts w:asciiTheme="minorHAnsi" w:hAnsiTheme="minorHAnsi" w:cstheme="minorHAnsi"/>
          <w:color w:val="000000" w:themeColor="text1"/>
          <w:lang w:eastAsia="pl-PL"/>
        </w:rPr>
        <w:t>interesie publicznym.</w:t>
      </w:r>
    </w:p>
    <w:p w14:paraId="156DBB4F" w14:textId="37E4CE16" w:rsidR="00AF0E5A" w:rsidRPr="00102DA9" w:rsidRDefault="00AF0E5A" w:rsidP="009965F1">
      <w:pPr>
        <w:widowControl/>
        <w:numPr>
          <w:ilvl w:val="0"/>
          <w:numId w:val="65"/>
        </w:numPr>
        <w:suppressAutoHyphens w:val="0"/>
        <w:spacing w:line="360" w:lineRule="auto"/>
        <w:ind w:left="426" w:hanging="426"/>
        <w:rPr>
          <w:rFonts w:asciiTheme="minorHAnsi" w:hAnsiTheme="minorHAnsi" w:cstheme="minorHAnsi"/>
          <w:b/>
          <w:i/>
          <w:color w:val="000000" w:themeColor="text1"/>
          <w:lang w:eastAsia="pl-PL"/>
        </w:rPr>
      </w:pPr>
      <w:r w:rsidRPr="00102DA9">
        <w:rPr>
          <w:rFonts w:asciiTheme="minorHAnsi" w:hAnsiTheme="minorHAnsi" w:cstheme="minorHAnsi"/>
          <w:color w:val="000000" w:themeColor="text1"/>
          <w:lang w:eastAsia="pl-PL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102DA9">
        <w:rPr>
          <w:rFonts w:asciiTheme="minorHAnsi" w:hAnsiTheme="minorHAnsi" w:cstheme="minorHAnsi"/>
          <w:color w:val="000000" w:themeColor="text1"/>
          <w:lang w:eastAsia="pl-PL"/>
        </w:rPr>
        <w:t>Pzp</w:t>
      </w:r>
      <w:proofErr w:type="spellEnd"/>
      <w:r w:rsidRPr="00102DA9">
        <w:rPr>
          <w:rFonts w:asciiTheme="minorHAnsi" w:hAnsiTheme="minorHAnsi" w:cstheme="minorHAnsi"/>
          <w:color w:val="000000" w:themeColor="text1"/>
          <w:lang w:eastAsia="pl-PL"/>
        </w:rPr>
        <w:t xml:space="preserve">, związanym z udziałem w postępowaniu o udzielenie zamówienia publicznego; konsekwencje niepodania określonych danych wynikają z ustawy </w:t>
      </w:r>
      <w:proofErr w:type="spellStart"/>
      <w:r w:rsidRPr="00102DA9">
        <w:rPr>
          <w:rFonts w:asciiTheme="minorHAnsi" w:hAnsiTheme="minorHAnsi" w:cstheme="minorHAnsi"/>
          <w:color w:val="000000" w:themeColor="text1"/>
          <w:lang w:eastAsia="pl-PL"/>
        </w:rPr>
        <w:t>Pzp</w:t>
      </w:r>
      <w:proofErr w:type="spellEnd"/>
      <w:r w:rsidRPr="00102DA9">
        <w:rPr>
          <w:rFonts w:asciiTheme="minorHAnsi" w:hAnsiTheme="minorHAnsi" w:cstheme="minorHAnsi"/>
          <w:color w:val="000000" w:themeColor="text1"/>
          <w:lang w:eastAsia="pl-PL"/>
        </w:rPr>
        <w:t xml:space="preserve">;  </w:t>
      </w:r>
    </w:p>
    <w:p w14:paraId="2DB78FE1" w14:textId="6AAFDF12" w:rsidR="00AF0E5A" w:rsidRPr="00102DA9" w:rsidRDefault="00AF0E5A" w:rsidP="009965F1">
      <w:pPr>
        <w:widowControl/>
        <w:numPr>
          <w:ilvl w:val="0"/>
          <w:numId w:val="65"/>
        </w:numPr>
        <w:suppressAutoHyphens w:val="0"/>
        <w:spacing w:line="360" w:lineRule="auto"/>
        <w:ind w:left="426" w:hanging="426"/>
        <w:rPr>
          <w:rFonts w:asciiTheme="minorHAnsi" w:hAnsiTheme="minorHAnsi" w:cstheme="minorHAnsi"/>
          <w:color w:val="000000" w:themeColor="text1"/>
        </w:rPr>
      </w:pPr>
      <w:r w:rsidRPr="00102DA9">
        <w:rPr>
          <w:rFonts w:asciiTheme="minorHAnsi" w:hAnsiTheme="minorHAnsi" w:cstheme="minorHAnsi"/>
          <w:color w:val="000000" w:themeColor="text1"/>
          <w:lang w:eastAsia="pl-PL"/>
        </w:rPr>
        <w:t>w odniesieniu do Pani/Pana danych osobowych</w:t>
      </w:r>
      <w:r w:rsidR="0061284A" w:rsidRPr="00102DA9">
        <w:rPr>
          <w:rFonts w:asciiTheme="minorHAnsi" w:hAnsiTheme="minorHAnsi" w:cstheme="minorHAnsi"/>
          <w:color w:val="000000" w:themeColor="text1"/>
          <w:lang w:eastAsia="pl-PL"/>
        </w:rPr>
        <w:t xml:space="preserve"> decyzje nie będą podejmowane w </w:t>
      </w:r>
      <w:r w:rsidRPr="00102DA9">
        <w:rPr>
          <w:rFonts w:asciiTheme="minorHAnsi" w:hAnsiTheme="minorHAnsi" w:cstheme="minorHAnsi"/>
          <w:color w:val="000000" w:themeColor="text1"/>
          <w:lang w:eastAsia="pl-PL"/>
        </w:rPr>
        <w:t>sposób zautomatyzowany, stosowanie do art. 22 RODO;</w:t>
      </w:r>
    </w:p>
    <w:p w14:paraId="76177DD5" w14:textId="77777777" w:rsidR="00AF0E5A" w:rsidRPr="00102DA9" w:rsidRDefault="00AF0E5A" w:rsidP="009965F1">
      <w:pPr>
        <w:widowControl/>
        <w:numPr>
          <w:ilvl w:val="0"/>
          <w:numId w:val="65"/>
        </w:numPr>
        <w:suppressAutoHyphens w:val="0"/>
        <w:spacing w:line="360" w:lineRule="auto"/>
        <w:ind w:left="426" w:hanging="426"/>
        <w:rPr>
          <w:rFonts w:asciiTheme="minorHAnsi" w:hAnsiTheme="minorHAnsi" w:cstheme="minorHAnsi"/>
          <w:color w:val="000000" w:themeColor="text1"/>
          <w:lang w:eastAsia="pl-PL"/>
        </w:rPr>
      </w:pPr>
      <w:r w:rsidRPr="00102DA9">
        <w:rPr>
          <w:rFonts w:asciiTheme="minorHAnsi" w:hAnsiTheme="minorHAnsi" w:cstheme="minorHAnsi"/>
          <w:color w:val="000000" w:themeColor="text1"/>
          <w:lang w:eastAsia="pl-PL"/>
        </w:rPr>
        <w:t>posiada Pani/Pan:</w:t>
      </w:r>
    </w:p>
    <w:p w14:paraId="7E433F13" w14:textId="77777777" w:rsidR="00AF0E5A" w:rsidRPr="00102DA9" w:rsidRDefault="00AF0E5A" w:rsidP="009965F1">
      <w:pPr>
        <w:widowControl/>
        <w:numPr>
          <w:ilvl w:val="0"/>
          <w:numId w:val="68"/>
        </w:numPr>
        <w:suppressAutoHyphens w:val="0"/>
        <w:spacing w:line="360" w:lineRule="auto"/>
        <w:ind w:left="709" w:hanging="283"/>
        <w:rPr>
          <w:rFonts w:asciiTheme="minorHAnsi" w:hAnsiTheme="minorHAnsi" w:cstheme="minorHAnsi"/>
          <w:color w:val="000000" w:themeColor="text1"/>
          <w:lang w:eastAsia="pl-PL"/>
        </w:rPr>
      </w:pPr>
      <w:r w:rsidRPr="00102DA9">
        <w:rPr>
          <w:rFonts w:asciiTheme="minorHAnsi" w:hAnsiTheme="minorHAnsi" w:cstheme="minorHAnsi"/>
          <w:color w:val="000000" w:themeColor="text1"/>
          <w:lang w:eastAsia="pl-PL"/>
        </w:rPr>
        <w:lastRenderedPageBreak/>
        <w:t>na podstawie art. 15 RODO prawo dostępu do danych osobowych Pani/Pana dotyczących;</w:t>
      </w:r>
    </w:p>
    <w:p w14:paraId="74D7AEEA" w14:textId="77777777" w:rsidR="00AF0E5A" w:rsidRPr="00102DA9" w:rsidRDefault="00AF0E5A" w:rsidP="009965F1">
      <w:pPr>
        <w:widowControl/>
        <w:numPr>
          <w:ilvl w:val="0"/>
          <w:numId w:val="68"/>
        </w:numPr>
        <w:suppressAutoHyphens w:val="0"/>
        <w:spacing w:line="360" w:lineRule="auto"/>
        <w:ind w:left="709" w:hanging="283"/>
        <w:rPr>
          <w:rFonts w:asciiTheme="minorHAnsi" w:hAnsiTheme="minorHAnsi" w:cstheme="minorHAnsi"/>
          <w:color w:val="000000" w:themeColor="text1"/>
          <w:lang w:eastAsia="pl-PL"/>
        </w:rPr>
      </w:pPr>
      <w:r w:rsidRPr="00102DA9">
        <w:rPr>
          <w:rFonts w:asciiTheme="minorHAnsi" w:hAnsiTheme="minorHAnsi" w:cstheme="minorHAnsi"/>
          <w:color w:val="000000" w:themeColor="text1"/>
          <w:lang w:eastAsia="pl-PL"/>
        </w:rPr>
        <w:t xml:space="preserve">na podstawie art. 16 RODO prawo do sprostowania Pani/Pana danych osobowych </w:t>
      </w:r>
      <w:r w:rsidRPr="00102DA9">
        <w:rPr>
          <w:rFonts w:asciiTheme="minorHAnsi" w:hAnsiTheme="minorHAnsi" w:cstheme="minorHAnsi"/>
          <w:color w:val="000000" w:themeColor="text1"/>
          <w:vertAlign w:val="superscript"/>
          <w:lang w:eastAsia="pl-PL"/>
        </w:rPr>
        <w:endnoteReference w:id="1"/>
      </w:r>
      <w:r w:rsidRPr="00102DA9">
        <w:rPr>
          <w:rFonts w:asciiTheme="minorHAnsi" w:hAnsiTheme="minorHAnsi" w:cstheme="minorHAnsi"/>
          <w:color w:val="000000" w:themeColor="text1"/>
          <w:lang w:eastAsia="pl-PL"/>
        </w:rPr>
        <w:t>;</w:t>
      </w:r>
    </w:p>
    <w:p w14:paraId="115E4052" w14:textId="321DC7ED" w:rsidR="00AF0E5A" w:rsidRPr="00102DA9" w:rsidRDefault="00AF0E5A" w:rsidP="009965F1">
      <w:pPr>
        <w:widowControl/>
        <w:numPr>
          <w:ilvl w:val="0"/>
          <w:numId w:val="68"/>
        </w:numPr>
        <w:suppressAutoHyphens w:val="0"/>
        <w:spacing w:line="360" w:lineRule="auto"/>
        <w:ind w:left="709" w:hanging="283"/>
        <w:rPr>
          <w:rFonts w:asciiTheme="minorHAnsi" w:hAnsiTheme="minorHAnsi" w:cstheme="minorHAnsi"/>
          <w:color w:val="000000" w:themeColor="text1"/>
          <w:lang w:eastAsia="pl-PL"/>
        </w:rPr>
      </w:pPr>
      <w:r w:rsidRPr="00102DA9">
        <w:rPr>
          <w:rFonts w:asciiTheme="minorHAnsi" w:hAnsiTheme="minorHAnsi" w:cstheme="minorHAnsi"/>
          <w:color w:val="000000" w:themeColor="text1"/>
          <w:lang w:eastAsia="pl-PL"/>
        </w:rPr>
        <w:t>na podstawie art. 18 RODO prawo żądania od administratora ograniczenia przetwarzania danych osobowych z zastrzeżeni</w:t>
      </w:r>
      <w:r w:rsidR="00D72199">
        <w:rPr>
          <w:rFonts w:asciiTheme="minorHAnsi" w:hAnsiTheme="minorHAnsi" w:cstheme="minorHAnsi"/>
          <w:color w:val="000000" w:themeColor="text1"/>
          <w:lang w:eastAsia="pl-PL"/>
        </w:rPr>
        <w:t>em przypadków, o których mowa w art. </w:t>
      </w:r>
      <w:r w:rsidRPr="00102DA9">
        <w:rPr>
          <w:rFonts w:asciiTheme="minorHAnsi" w:hAnsiTheme="minorHAnsi" w:cstheme="minorHAnsi"/>
          <w:color w:val="000000" w:themeColor="text1"/>
          <w:lang w:eastAsia="pl-PL"/>
        </w:rPr>
        <w:t>18 ust. 2 RODO</w:t>
      </w:r>
      <w:r w:rsidRPr="00102DA9">
        <w:rPr>
          <w:rFonts w:asciiTheme="minorHAnsi" w:hAnsiTheme="minorHAnsi" w:cstheme="minorHAnsi"/>
          <w:color w:val="000000" w:themeColor="text1"/>
          <w:vertAlign w:val="superscript"/>
          <w:lang w:eastAsia="pl-PL"/>
        </w:rPr>
        <w:endnoteReference w:id="2"/>
      </w:r>
      <w:r w:rsidRPr="00102DA9">
        <w:rPr>
          <w:rFonts w:asciiTheme="minorHAnsi" w:hAnsiTheme="minorHAnsi" w:cstheme="minorHAnsi"/>
          <w:color w:val="000000" w:themeColor="text1"/>
          <w:lang w:eastAsia="pl-PL"/>
        </w:rPr>
        <w:t xml:space="preserve">;  </w:t>
      </w:r>
    </w:p>
    <w:p w14:paraId="67D64043" w14:textId="3189C8F0" w:rsidR="00AF0E5A" w:rsidRPr="00102DA9" w:rsidRDefault="00AF0E5A" w:rsidP="009965F1">
      <w:pPr>
        <w:widowControl/>
        <w:numPr>
          <w:ilvl w:val="0"/>
          <w:numId w:val="68"/>
        </w:numPr>
        <w:suppressAutoHyphens w:val="0"/>
        <w:spacing w:line="360" w:lineRule="auto"/>
        <w:ind w:left="709" w:hanging="283"/>
        <w:rPr>
          <w:rFonts w:asciiTheme="minorHAnsi" w:hAnsiTheme="minorHAnsi" w:cstheme="minorHAnsi"/>
          <w:i/>
          <w:color w:val="000000" w:themeColor="text1"/>
          <w:lang w:eastAsia="pl-PL"/>
        </w:rPr>
      </w:pPr>
      <w:r w:rsidRPr="00102DA9">
        <w:rPr>
          <w:rFonts w:asciiTheme="minorHAnsi" w:hAnsiTheme="minorHAnsi" w:cstheme="minorHAnsi"/>
          <w:color w:val="000000" w:themeColor="text1"/>
          <w:lang w:eastAsia="pl-PL"/>
        </w:rPr>
        <w:t>prawo do wniesienia skargi do Prezesa Urzędu Ochrony Danych Osobowych, gdy uzna Pani/Pan, że przetwarzanie danych osobowych Pani/Pana dotyczących narusza przepisy RODO;</w:t>
      </w:r>
    </w:p>
    <w:p w14:paraId="216C2634" w14:textId="77777777" w:rsidR="00AF0E5A" w:rsidRPr="00102DA9" w:rsidRDefault="00AF0E5A" w:rsidP="009965F1">
      <w:pPr>
        <w:widowControl/>
        <w:numPr>
          <w:ilvl w:val="0"/>
          <w:numId w:val="65"/>
        </w:numPr>
        <w:suppressAutoHyphens w:val="0"/>
        <w:spacing w:line="360" w:lineRule="auto"/>
        <w:ind w:left="426" w:hanging="426"/>
        <w:rPr>
          <w:rFonts w:asciiTheme="minorHAnsi" w:hAnsiTheme="minorHAnsi" w:cstheme="minorHAnsi"/>
          <w:i/>
          <w:color w:val="000000" w:themeColor="text1"/>
          <w:lang w:eastAsia="pl-PL"/>
        </w:rPr>
      </w:pPr>
      <w:r w:rsidRPr="00102DA9">
        <w:rPr>
          <w:rFonts w:asciiTheme="minorHAnsi" w:hAnsiTheme="minorHAnsi" w:cstheme="minorHAnsi"/>
          <w:color w:val="000000" w:themeColor="text1"/>
          <w:lang w:eastAsia="pl-PL"/>
        </w:rPr>
        <w:t>nie przysługuje Pani/Panu:</w:t>
      </w:r>
    </w:p>
    <w:p w14:paraId="4D0266E4" w14:textId="77777777" w:rsidR="00AF0E5A" w:rsidRPr="00102DA9" w:rsidRDefault="00AF0E5A" w:rsidP="009965F1">
      <w:pPr>
        <w:widowControl/>
        <w:numPr>
          <w:ilvl w:val="0"/>
          <w:numId w:val="66"/>
        </w:numPr>
        <w:suppressAutoHyphens w:val="0"/>
        <w:spacing w:line="360" w:lineRule="auto"/>
        <w:ind w:left="709" w:hanging="283"/>
        <w:rPr>
          <w:rFonts w:asciiTheme="minorHAnsi" w:hAnsiTheme="minorHAnsi" w:cstheme="minorHAnsi"/>
          <w:i/>
          <w:color w:val="000000" w:themeColor="text1"/>
          <w:lang w:eastAsia="pl-PL"/>
        </w:rPr>
      </w:pPr>
      <w:r w:rsidRPr="00102DA9">
        <w:rPr>
          <w:rFonts w:asciiTheme="minorHAnsi" w:hAnsiTheme="minorHAnsi" w:cstheme="minorHAnsi"/>
          <w:color w:val="000000" w:themeColor="text1"/>
          <w:lang w:eastAsia="pl-PL"/>
        </w:rPr>
        <w:t>w związku z art. 17 ust. 3 lit. b, d lub e RODO prawo do usunięcia danych osobowych;</w:t>
      </w:r>
    </w:p>
    <w:p w14:paraId="70321609" w14:textId="77777777" w:rsidR="00AF0E5A" w:rsidRPr="00102DA9" w:rsidRDefault="00AF0E5A" w:rsidP="009965F1">
      <w:pPr>
        <w:widowControl/>
        <w:numPr>
          <w:ilvl w:val="0"/>
          <w:numId w:val="66"/>
        </w:numPr>
        <w:suppressAutoHyphens w:val="0"/>
        <w:spacing w:line="360" w:lineRule="auto"/>
        <w:ind w:left="709" w:hanging="283"/>
        <w:rPr>
          <w:rFonts w:asciiTheme="minorHAnsi" w:hAnsiTheme="minorHAnsi" w:cstheme="minorHAnsi"/>
          <w:b/>
          <w:i/>
          <w:color w:val="000000" w:themeColor="text1"/>
          <w:lang w:eastAsia="pl-PL"/>
        </w:rPr>
      </w:pPr>
      <w:r w:rsidRPr="00102DA9">
        <w:rPr>
          <w:rFonts w:asciiTheme="minorHAnsi" w:hAnsiTheme="minorHAnsi" w:cstheme="minorHAnsi"/>
          <w:color w:val="000000" w:themeColor="text1"/>
          <w:lang w:eastAsia="pl-PL"/>
        </w:rPr>
        <w:t>prawo do przenoszenia danych osobowych, o którym mowa w art. 20 RODO;</w:t>
      </w:r>
    </w:p>
    <w:p w14:paraId="4C8455F9" w14:textId="77777777" w:rsidR="00AF0E5A" w:rsidRPr="00102DA9" w:rsidRDefault="00AF0E5A" w:rsidP="009965F1">
      <w:pPr>
        <w:widowControl/>
        <w:numPr>
          <w:ilvl w:val="0"/>
          <w:numId w:val="66"/>
        </w:numPr>
        <w:suppressAutoHyphens w:val="0"/>
        <w:spacing w:line="360" w:lineRule="auto"/>
        <w:ind w:left="709" w:hanging="283"/>
        <w:rPr>
          <w:rFonts w:asciiTheme="minorHAnsi" w:hAnsiTheme="minorHAnsi" w:cstheme="minorHAnsi"/>
          <w:b/>
          <w:i/>
          <w:color w:val="000000" w:themeColor="text1"/>
          <w:lang w:eastAsia="pl-PL"/>
        </w:rPr>
      </w:pPr>
      <w:r w:rsidRPr="00102DA9">
        <w:rPr>
          <w:rFonts w:asciiTheme="minorHAnsi" w:hAnsiTheme="minorHAnsi" w:cstheme="minorHAnsi"/>
          <w:b/>
          <w:color w:val="000000" w:themeColor="text1"/>
          <w:lang w:eastAsia="pl-PL"/>
        </w:rPr>
        <w:t>na podstawie art. 21 RODO prawo sprzeciwu, wobec przetwarzania danych osobowych, gdyż podstawą prawną przetwarzania Pani/Pana danych osobowych jest art. 6 ust. 1 lit. c RODO</w:t>
      </w:r>
      <w:r w:rsidRPr="00102DA9">
        <w:rPr>
          <w:rFonts w:asciiTheme="minorHAnsi" w:hAnsiTheme="minorHAnsi" w:cstheme="minorHAnsi"/>
          <w:color w:val="000000" w:themeColor="text1"/>
          <w:lang w:eastAsia="pl-PL"/>
        </w:rPr>
        <w:t>.</w:t>
      </w:r>
      <w:r w:rsidRPr="00102DA9">
        <w:rPr>
          <w:rFonts w:asciiTheme="minorHAnsi" w:hAnsiTheme="minorHAnsi" w:cstheme="minorHAnsi"/>
          <w:b/>
          <w:color w:val="000000" w:themeColor="text1"/>
          <w:lang w:eastAsia="pl-PL"/>
        </w:rPr>
        <w:t xml:space="preserve"> </w:t>
      </w:r>
    </w:p>
    <w:p w14:paraId="0BE3114B" w14:textId="77777777" w:rsidR="00523F47" w:rsidRPr="00102DA9" w:rsidRDefault="00523F47" w:rsidP="00C1757B">
      <w:pPr>
        <w:widowControl/>
        <w:tabs>
          <w:tab w:val="left" w:pos="360"/>
        </w:tabs>
        <w:suppressAutoHyphens w:val="0"/>
        <w:spacing w:line="360" w:lineRule="auto"/>
        <w:ind w:left="284" w:hanging="142"/>
        <w:rPr>
          <w:rFonts w:asciiTheme="minorHAnsi" w:hAnsiTheme="minorHAnsi" w:cstheme="minorHAnsi"/>
          <w:b/>
          <w:bCs/>
          <w:kern w:val="32"/>
          <w:lang w:eastAsia="pl-PL"/>
        </w:rPr>
      </w:pPr>
    </w:p>
    <w:p w14:paraId="211B29F0" w14:textId="77777777" w:rsidR="00FC37B3" w:rsidRPr="00102DA9" w:rsidRDefault="00FC37B3" w:rsidP="00C1757B">
      <w:pPr>
        <w:widowControl/>
        <w:tabs>
          <w:tab w:val="left" w:pos="360"/>
        </w:tabs>
        <w:suppressAutoHyphens w:val="0"/>
        <w:spacing w:line="360" w:lineRule="auto"/>
        <w:ind w:left="284" w:hanging="142"/>
        <w:rPr>
          <w:rFonts w:asciiTheme="minorHAnsi" w:hAnsiTheme="minorHAnsi" w:cstheme="minorHAnsi"/>
          <w:b/>
          <w:bCs/>
          <w:kern w:val="32"/>
          <w:lang w:eastAsia="pl-PL"/>
        </w:rPr>
      </w:pPr>
    </w:p>
    <w:p w14:paraId="2A249ECD" w14:textId="77777777" w:rsidR="00FC37B3" w:rsidRPr="00102DA9" w:rsidRDefault="00FC37B3" w:rsidP="00C1757B">
      <w:pPr>
        <w:widowControl/>
        <w:tabs>
          <w:tab w:val="left" w:pos="360"/>
        </w:tabs>
        <w:suppressAutoHyphens w:val="0"/>
        <w:spacing w:line="360" w:lineRule="auto"/>
        <w:ind w:left="284" w:hanging="142"/>
        <w:rPr>
          <w:rFonts w:asciiTheme="minorHAnsi" w:hAnsiTheme="minorHAnsi" w:cstheme="minorHAnsi"/>
          <w:b/>
          <w:bCs/>
          <w:kern w:val="32"/>
          <w:lang w:eastAsia="pl-PL"/>
        </w:rPr>
      </w:pPr>
    </w:p>
    <w:sectPr w:rsidR="00FC37B3" w:rsidRPr="00102DA9" w:rsidSect="00102DA9">
      <w:footerReference w:type="default" r:id="rId8"/>
      <w:pgSz w:w="11906" w:h="16838"/>
      <w:pgMar w:top="1135" w:right="1274" w:bottom="851" w:left="1418" w:header="708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851A13" w14:textId="77777777" w:rsidR="00D171FC" w:rsidRDefault="00D171FC">
      <w:r>
        <w:separator/>
      </w:r>
    </w:p>
  </w:endnote>
  <w:endnote w:type="continuationSeparator" w:id="0">
    <w:p w14:paraId="4F3B44D4" w14:textId="77777777" w:rsidR="00D171FC" w:rsidRDefault="00D171FC">
      <w:r>
        <w:continuationSeparator/>
      </w:r>
    </w:p>
  </w:endnote>
  <w:endnote w:id="1">
    <w:p w14:paraId="1E7F156E" w14:textId="77777777" w:rsidR="0027491F" w:rsidRPr="006209A0" w:rsidRDefault="0027491F" w:rsidP="00AF0E5A">
      <w:pPr>
        <w:pStyle w:val="Akapitzlist"/>
        <w:ind w:left="0"/>
        <w:jc w:val="both"/>
        <w:rPr>
          <w:rFonts w:ascii="Arial" w:hAnsi="Arial" w:cs="Arial"/>
          <w:i/>
          <w:sz w:val="16"/>
          <w:szCs w:val="16"/>
        </w:rPr>
      </w:pPr>
      <w:r w:rsidRPr="006209A0">
        <w:rPr>
          <w:rStyle w:val="Odwoanieprzypisukocowego"/>
          <w:rFonts w:ascii="Arial" w:hAnsi="Arial" w:cs="Arial"/>
          <w:sz w:val="16"/>
          <w:szCs w:val="16"/>
        </w:rPr>
        <w:endnoteRef/>
      </w:r>
      <w:r w:rsidRPr="006209A0">
        <w:rPr>
          <w:rFonts w:ascii="Arial" w:hAnsi="Arial" w:cs="Arial"/>
          <w:sz w:val="16"/>
          <w:szCs w:val="16"/>
        </w:rPr>
        <w:t xml:space="preserve"> </w:t>
      </w:r>
      <w:r w:rsidRPr="006209A0">
        <w:rPr>
          <w:rFonts w:ascii="Arial" w:hAnsi="Arial" w:cs="Arial"/>
          <w:b/>
          <w:i/>
          <w:sz w:val="16"/>
          <w:szCs w:val="16"/>
          <w:vertAlign w:val="superscript"/>
        </w:rPr>
        <w:t xml:space="preserve"> </w:t>
      </w:r>
      <w:r w:rsidRPr="006209A0">
        <w:rPr>
          <w:rFonts w:ascii="Arial" w:hAnsi="Arial" w:cs="Arial"/>
          <w:b/>
          <w:i/>
          <w:sz w:val="16"/>
          <w:szCs w:val="16"/>
        </w:rPr>
        <w:t>Wyjaśnienie:</w:t>
      </w:r>
      <w:r w:rsidRPr="006209A0">
        <w:rPr>
          <w:rFonts w:ascii="Arial" w:hAnsi="Arial" w:cs="Arial"/>
          <w:i/>
          <w:sz w:val="16"/>
          <w:szCs w:val="16"/>
        </w:rPr>
        <w:t xml:space="preserve"> </w:t>
      </w:r>
      <w:r w:rsidRPr="006209A0">
        <w:rPr>
          <w:rFonts w:ascii="Arial" w:hAnsi="Arial" w:cs="Arial"/>
          <w:i/>
          <w:sz w:val="16"/>
          <w:szCs w:val="16"/>
          <w:lang w:eastAsia="pl-PL"/>
        </w:rPr>
        <w:t xml:space="preserve">skorzystanie z prawa do sprostowania nie może skutkować zmianą </w:t>
      </w:r>
      <w:r w:rsidRPr="006209A0">
        <w:rPr>
          <w:rFonts w:ascii="Arial" w:hAnsi="Arial" w:cs="Arial"/>
          <w:i/>
          <w:sz w:val="16"/>
          <w:szCs w:val="16"/>
        </w:rPr>
        <w:t>wyniku postępowania</w:t>
      </w:r>
      <w:r w:rsidRPr="006209A0">
        <w:rPr>
          <w:rFonts w:ascii="Arial" w:hAnsi="Arial" w:cs="Arial"/>
          <w:i/>
          <w:sz w:val="16"/>
          <w:szCs w:val="16"/>
        </w:rPr>
        <w:br/>
        <w:t xml:space="preserve">o udzielenie zamówienia publicznego ani zmianą postanowień umowy w zakresie niezgodnym z ustawą </w:t>
      </w:r>
      <w:proofErr w:type="spellStart"/>
      <w:r w:rsidRPr="006209A0">
        <w:rPr>
          <w:rFonts w:ascii="Arial" w:hAnsi="Arial" w:cs="Arial"/>
          <w:i/>
          <w:sz w:val="16"/>
          <w:szCs w:val="16"/>
        </w:rPr>
        <w:t>Pzp</w:t>
      </w:r>
      <w:proofErr w:type="spellEnd"/>
      <w:r w:rsidRPr="006209A0">
        <w:rPr>
          <w:rFonts w:ascii="Arial" w:hAnsi="Arial" w:cs="Arial"/>
          <w:i/>
          <w:sz w:val="16"/>
          <w:szCs w:val="16"/>
        </w:rPr>
        <w:t xml:space="preserve"> oraz nie może naruszać integralności protokołu oraz jego załączników.</w:t>
      </w:r>
    </w:p>
    <w:p w14:paraId="0C65F1EF" w14:textId="77777777" w:rsidR="0027491F" w:rsidRPr="006209A0" w:rsidRDefault="0027491F" w:rsidP="00AF0E5A">
      <w:pPr>
        <w:pStyle w:val="Tekstprzypisukocowego"/>
        <w:jc w:val="both"/>
        <w:rPr>
          <w:rFonts w:ascii="Arial" w:hAnsi="Arial" w:cs="Arial"/>
          <w:sz w:val="16"/>
          <w:szCs w:val="16"/>
        </w:rPr>
      </w:pPr>
    </w:p>
  </w:endnote>
  <w:endnote w:id="2">
    <w:p w14:paraId="3DFF108D" w14:textId="77777777" w:rsidR="0027491F" w:rsidRPr="006209A0" w:rsidRDefault="0027491F" w:rsidP="00AF0E5A">
      <w:pPr>
        <w:pStyle w:val="Tekstprzypisukocowego"/>
        <w:jc w:val="both"/>
        <w:rPr>
          <w:rFonts w:ascii="Arial" w:hAnsi="Arial" w:cs="Arial"/>
        </w:rPr>
      </w:pPr>
      <w:r w:rsidRPr="006209A0">
        <w:rPr>
          <w:rStyle w:val="Odwoanieprzypisukocowego"/>
          <w:rFonts w:ascii="Arial" w:hAnsi="Arial" w:cs="Arial"/>
          <w:sz w:val="16"/>
          <w:szCs w:val="16"/>
        </w:rPr>
        <w:endnoteRef/>
      </w:r>
      <w:r w:rsidRPr="006209A0">
        <w:rPr>
          <w:rFonts w:ascii="Arial" w:hAnsi="Arial" w:cs="Arial"/>
          <w:sz w:val="16"/>
          <w:szCs w:val="16"/>
        </w:rPr>
        <w:t xml:space="preserve"> </w:t>
      </w:r>
      <w:r w:rsidRPr="006209A0">
        <w:rPr>
          <w:rFonts w:ascii="Arial" w:hAnsi="Arial" w:cs="Arial"/>
          <w:b/>
          <w:i/>
          <w:sz w:val="16"/>
          <w:szCs w:val="16"/>
          <w:vertAlign w:val="superscript"/>
        </w:rPr>
        <w:t xml:space="preserve"> </w:t>
      </w:r>
      <w:r w:rsidRPr="006209A0">
        <w:rPr>
          <w:rFonts w:ascii="Arial" w:hAnsi="Arial" w:cs="Arial"/>
          <w:b/>
          <w:i/>
          <w:sz w:val="16"/>
          <w:szCs w:val="16"/>
        </w:rPr>
        <w:t>Wyjaśnienie:</w:t>
      </w:r>
      <w:r w:rsidRPr="006209A0">
        <w:rPr>
          <w:rFonts w:ascii="Arial" w:hAnsi="Arial" w:cs="Arial"/>
          <w:i/>
          <w:sz w:val="16"/>
          <w:szCs w:val="16"/>
        </w:rPr>
        <w:t xml:space="preserve"> prawo do ograniczenia przetwarzania nie ma zastosowania w odniesieniu do </w:t>
      </w:r>
      <w:r w:rsidRPr="006209A0">
        <w:rPr>
          <w:rFonts w:ascii="Arial" w:hAnsi="Arial" w:cs="Arial"/>
          <w:i/>
          <w:sz w:val="16"/>
          <w:szCs w:val="16"/>
          <w:lang w:eastAsia="pl-PL"/>
        </w:rPr>
        <w:t>przechowywania, w celu zapewnienia korzystania ze środków ochrony prawnej lub w celu ochrony praw innej osoby fizycznej lub prawnej, lub z uwagi na ważne względy interesu publicznego Unii Europejskiej lub państwa członkowskiego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Futura Bk">
    <w:charset w:val="EE"/>
    <w:family w:val="swiss"/>
    <w:pitch w:val="variable"/>
    <w:sig w:usb0="00000287" w:usb1="00000000" w:usb2="00000000" w:usb3="00000000" w:csb0="0000009F" w:csb1="00000000"/>
  </w:font>
  <w:font w:name="StarSymbol">
    <w:altName w:val="Times New Roman"/>
    <w:charset w:val="EE"/>
    <w:family w:val="auto"/>
    <w:pitch w:val="default"/>
  </w:font>
  <w:font w:name="Nimbus Sans L">
    <w:altName w:val="Arial Unicode MS"/>
    <w:panose1 w:val="00000000000000000000"/>
    <w:charset w:val="80"/>
    <w:family w:val="swiss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iberation Mono">
    <w:charset w:val="EE"/>
    <w:family w:val="modern"/>
    <w:pitch w:val="fixed"/>
    <w:sig w:usb0="E0000AFF" w:usb1="400078FF" w:usb2="00000001" w:usb3="00000000" w:csb0="000001BF" w:csb1="00000000"/>
  </w:font>
  <w:font w:name="Seravek">
    <w:charset w:val="00"/>
    <w:family w:val="swiss"/>
    <w:pitch w:val="variable"/>
    <w:sig w:usb0="00000001" w:usb1="5000207B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Droid Sans">
    <w:charset w:val="01"/>
    <w:family w:val="auto"/>
    <w:pitch w:val="variable"/>
  </w:font>
  <w:font w:name="Bitstream Vera Sans">
    <w:altName w:val="Times New Roman"/>
    <w:charset w:val="01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horndale">
    <w:altName w:val="Times New Roman"/>
    <w:charset w:val="00"/>
    <w:family w:val="roman"/>
    <w:pitch w:val="variable"/>
  </w:font>
  <w:font w:name="HG Mincho Light J">
    <w:altName w:val="Times New Roman"/>
    <w:charset w:val="00"/>
    <w:family w:val="auto"/>
    <w:pitch w:val="variable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18294975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0A5B909D" w14:textId="6BB059CD" w:rsidR="0027491F" w:rsidRPr="004139D6" w:rsidRDefault="0027491F" w:rsidP="008444C2">
        <w:pPr>
          <w:pStyle w:val="Stopka"/>
          <w:spacing w:before="120"/>
          <w:jc w:val="center"/>
          <w:rPr>
            <w:sz w:val="20"/>
            <w:szCs w:val="20"/>
          </w:rPr>
        </w:pPr>
        <w:r w:rsidRPr="004139D6">
          <w:rPr>
            <w:sz w:val="20"/>
            <w:szCs w:val="20"/>
          </w:rPr>
          <w:fldChar w:fldCharType="begin"/>
        </w:r>
        <w:r w:rsidRPr="004139D6">
          <w:rPr>
            <w:sz w:val="20"/>
            <w:szCs w:val="20"/>
          </w:rPr>
          <w:instrText>PAGE   \* MERGEFORMAT</w:instrText>
        </w:r>
        <w:r w:rsidRPr="004139D6">
          <w:rPr>
            <w:sz w:val="20"/>
            <w:szCs w:val="20"/>
          </w:rPr>
          <w:fldChar w:fldCharType="separate"/>
        </w:r>
        <w:r>
          <w:rPr>
            <w:noProof/>
            <w:sz w:val="20"/>
            <w:szCs w:val="20"/>
          </w:rPr>
          <w:t>2</w:t>
        </w:r>
        <w:r w:rsidRPr="004139D6">
          <w:rPr>
            <w:sz w:val="20"/>
            <w:szCs w:val="20"/>
          </w:rPr>
          <w:fldChar w:fldCharType="end"/>
        </w:r>
      </w:p>
    </w:sdtContent>
  </w:sdt>
  <w:p w14:paraId="75C77FA5" w14:textId="77777777" w:rsidR="0027491F" w:rsidRDefault="0027491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134BED" w14:textId="77777777" w:rsidR="00D171FC" w:rsidRDefault="00D171FC">
      <w:r>
        <w:separator/>
      </w:r>
    </w:p>
  </w:footnote>
  <w:footnote w:type="continuationSeparator" w:id="0">
    <w:p w14:paraId="53D8EC10" w14:textId="77777777" w:rsidR="00D171FC" w:rsidRDefault="00D171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multilevel"/>
    <w:tmpl w:val="0714ED26"/>
    <w:styleLink w:val="Zaimportowanystyl5221"/>
    <w:lvl w:ilvl="0">
      <w:start w:val="1"/>
      <w:numFmt w:val="decimal"/>
      <w:pStyle w:val="Listanumerowana4"/>
      <w:lvlText w:val="%1."/>
      <w:lvlJc w:val="left"/>
      <w:pPr>
        <w:tabs>
          <w:tab w:val="num" w:pos="1209"/>
        </w:tabs>
        <w:ind w:left="1209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FFFFFF7F"/>
    <w:multiLevelType w:val="singleLevel"/>
    <w:tmpl w:val="AE92C384"/>
    <w:styleLink w:val="1111111"/>
    <w:lvl w:ilvl="0">
      <w:start w:val="1"/>
      <w:numFmt w:val="decimal"/>
      <w:pStyle w:val="Listanumerowana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9"/>
    <w:multiLevelType w:val="singleLevel"/>
    <w:tmpl w:val="2370D870"/>
    <w:styleLink w:val="111111111"/>
    <w:lvl w:ilvl="0">
      <w:start w:val="1"/>
      <w:numFmt w:val="bullet"/>
      <w:pStyle w:val="Listanumerowana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Courier New" w:hAnsi="Courier New" w:cs="Courier New" w:hint="default"/>
      </w:rPr>
    </w:lvl>
  </w:abstractNum>
  <w:abstractNum w:abstractNumId="5" w15:restartNumberingAfterBreak="0">
    <w:nsid w:val="00000004"/>
    <w:multiLevelType w:val="singleLevel"/>
    <w:tmpl w:val="00000004"/>
    <w:name w:val="WW8Num5"/>
    <w:lvl w:ilvl="0">
      <w:start w:val="1"/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</w:rPr>
    </w:lvl>
  </w:abstractNum>
  <w:abstractNum w:abstractNumId="6" w15:restartNumberingAfterBreak="0">
    <w:nsid w:val="00000005"/>
    <w:multiLevelType w:val="multilevel"/>
    <w:tmpl w:val="229E94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i w:val="0"/>
        <w:iCs w:val="0"/>
        <w:sz w:val="22"/>
        <w:szCs w:val="22"/>
        <w:u w:val="none"/>
      </w:rPr>
    </w:lvl>
    <w:lvl w:ilvl="1">
      <w:start w:val="1"/>
      <w:numFmt w:val="lowerLetter"/>
      <w:lvlText w:val="%2)"/>
      <w:lvlJc w:val="left"/>
      <w:pPr>
        <w:tabs>
          <w:tab w:val="num" w:pos="1477"/>
        </w:tabs>
        <w:ind w:left="1477" w:hanging="397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" w15:restartNumberingAfterBreak="0">
    <w:nsid w:val="00000007"/>
    <w:multiLevelType w:val="multilevel"/>
    <w:tmpl w:val="00000007"/>
    <w:name w:val="WW8Num8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00000008"/>
    <w:multiLevelType w:val="multilevel"/>
    <w:tmpl w:val="757482B0"/>
    <w:name w:val="WW8Num9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9" w15:restartNumberingAfterBreak="0">
    <w:nsid w:val="0000000A"/>
    <w:multiLevelType w:val="singleLevel"/>
    <w:tmpl w:val="0000000A"/>
    <w:name w:val="WW8Num1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0" w15:restartNumberingAfterBreak="0">
    <w:nsid w:val="0000000C"/>
    <w:multiLevelType w:val="multilevel"/>
    <w:tmpl w:val="720494E8"/>
    <w:name w:val="WW8Num1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7">
      <w:start w:val="18"/>
      <w:numFmt w:val="upperRoman"/>
      <w:lvlText w:val="%8."/>
      <w:lvlJc w:val="left"/>
      <w:pPr>
        <w:tabs>
          <w:tab w:val="num" w:pos="6120"/>
        </w:tabs>
        <w:ind w:left="6120" w:hanging="720"/>
      </w:pPr>
      <w:rPr>
        <w:rFonts w:hint="default"/>
        <w:b/>
        <w:i w:val="0"/>
        <w:sz w:val="24"/>
        <w:szCs w:val="24"/>
        <w:u w:val="none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 w15:restartNumberingAfterBreak="0">
    <w:nsid w:val="0000000D"/>
    <w:multiLevelType w:val="multilevel"/>
    <w:tmpl w:val="0000000D"/>
    <w:name w:val="WW8Num14"/>
    <w:lvl w:ilvl="0">
      <w:start w:val="7"/>
      <w:numFmt w:val="decimal"/>
      <w:lvlText w:val="%1."/>
      <w:lvlJc w:val="left"/>
      <w:pPr>
        <w:tabs>
          <w:tab w:val="num" w:pos="397"/>
        </w:tabs>
        <w:ind w:left="907" w:hanging="907"/>
      </w:pPr>
      <w:rPr>
        <w:rFonts w:hint="default"/>
      </w:rPr>
    </w:lvl>
    <w:lvl w:ilvl="1">
      <w:start w:val="1"/>
      <w:numFmt w:val="decimal"/>
      <w:lvlText w:val="7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0000000E"/>
    <w:multiLevelType w:val="multilevel"/>
    <w:tmpl w:val="0000000E"/>
    <w:name w:val="WW8Num16"/>
    <w:lvl w:ilvl="0">
      <w:start w:val="1"/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0000000F"/>
    <w:multiLevelType w:val="singleLevel"/>
    <w:tmpl w:val="09C07102"/>
    <w:name w:val="WW8Num15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00000010"/>
    <w:multiLevelType w:val="singleLevel"/>
    <w:tmpl w:val="00000010"/>
    <w:name w:val="WW8Num6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5" w15:restartNumberingAfterBreak="0">
    <w:nsid w:val="00000011"/>
    <w:multiLevelType w:val="singleLevel"/>
    <w:tmpl w:val="00000011"/>
    <w:name w:val="WW8Num17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6" w15:restartNumberingAfterBreak="0">
    <w:nsid w:val="00000012"/>
    <w:multiLevelType w:val="multilevel"/>
    <w:tmpl w:val="00000012"/>
    <w:name w:val="WW8Num22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  <w:color w:val="00000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  <w:color w:val="000000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  <w:color w:val="000000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  <w:color w:val="000000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00000014"/>
    <w:multiLevelType w:val="multilevel"/>
    <w:tmpl w:val="00000014"/>
    <w:name w:val="WW8Num33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ascii="Calibri" w:hAnsi="Calibri" w:cs="Calibri"/>
        <w:sz w:val="22"/>
        <w:szCs w:val="22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00000019"/>
    <w:multiLevelType w:val="multilevel"/>
    <w:tmpl w:val="00000019"/>
    <w:name w:val="WW8Num40"/>
    <w:lvl w:ilvl="0">
      <w:start w:val="1"/>
      <w:numFmt w:val="decimal"/>
      <w:lvlText w:val="%1."/>
      <w:lvlJc w:val="left"/>
      <w:pPr>
        <w:tabs>
          <w:tab w:val="num" w:pos="473"/>
        </w:tabs>
        <w:ind w:left="473" w:hanging="113"/>
      </w:pPr>
      <w:rPr>
        <w:rFonts w:ascii="Symbol" w:hAnsi="Symbol" w:cs="Symbol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07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0000001A"/>
    <w:multiLevelType w:val="multilevel"/>
    <w:tmpl w:val="0000001A"/>
    <w:name w:val="WW8Num44"/>
    <w:lvl w:ilvl="0">
      <w:start w:val="1"/>
      <w:numFmt w:val="decimal"/>
      <w:lvlText w:val="%1."/>
      <w:lvlJc w:val="left"/>
      <w:pPr>
        <w:tabs>
          <w:tab w:val="num" w:pos="473"/>
        </w:tabs>
        <w:ind w:left="473" w:hanging="113"/>
      </w:pPr>
      <w:rPr>
        <w:rFonts w:ascii="Symbol" w:hAnsi="Symbol" w:cs="Symbol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07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0000001B"/>
    <w:multiLevelType w:val="multilevel"/>
    <w:tmpl w:val="76BED12C"/>
    <w:name w:val="WW8Num46"/>
    <w:lvl w:ilvl="0">
      <w:start w:val="1"/>
      <w:numFmt w:val="decimal"/>
      <w:lvlText w:val="%1."/>
      <w:lvlJc w:val="left"/>
      <w:pPr>
        <w:tabs>
          <w:tab w:val="num" w:pos="473"/>
        </w:tabs>
        <w:ind w:left="473" w:hanging="113"/>
      </w:pPr>
      <w:rPr>
        <w:rFonts w:ascii="Symbol" w:hAnsi="Symbol" w:cs="Symbol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07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0000001D"/>
    <w:multiLevelType w:val="multilevel"/>
    <w:tmpl w:val="0000001D"/>
    <w:name w:val="WW8Num51"/>
    <w:lvl w:ilvl="0">
      <w:start w:val="1"/>
      <w:numFmt w:val="decimal"/>
      <w:lvlText w:val="%1."/>
      <w:lvlJc w:val="left"/>
      <w:pPr>
        <w:tabs>
          <w:tab w:val="num" w:pos="473"/>
        </w:tabs>
        <w:ind w:left="473" w:hanging="113"/>
      </w:pPr>
      <w:rPr>
        <w:rFonts w:ascii="Symbol" w:hAnsi="Symbol" w:cs="Symbol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07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23" w15:restartNumberingAfterBreak="0">
    <w:nsid w:val="00000022"/>
    <w:multiLevelType w:val="multilevel"/>
    <w:tmpl w:val="E66071E6"/>
    <w:name w:val="WW8Num56"/>
    <w:lvl w:ilvl="0">
      <w:start w:val="1"/>
      <w:numFmt w:val="decimal"/>
      <w:lvlText w:val="%1)"/>
      <w:lvlJc w:val="left"/>
      <w:pPr>
        <w:tabs>
          <w:tab w:val="num" w:pos="473"/>
        </w:tabs>
        <w:ind w:left="473" w:hanging="113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07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00000025"/>
    <w:multiLevelType w:val="multilevel"/>
    <w:tmpl w:val="00000025"/>
    <w:name w:val="WW8Num59"/>
    <w:lvl w:ilvl="0">
      <w:start w:val="1"/>
      <w:numFmt w:val="decimal"/>
      <w:lvlText w:val="%1."/>
      <w:lvlJc w:val="left"/>
      <w:pPr>
        <w:tabs>
          <w:tab w:val="num" w:pos="473"/>
        </w:tabs>
        <w:ind w:left="473" w:hanging="113"/>
      </w:pPr>
      <w:rPr>
        <w:rFonts w:ascii="Symbol" w:hAnsi="Symbol" w:cs="Symbol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07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00000027"/>
    <w:multiLevelType w:val="multilevel"/>
    <w:tmpl w:val="00000027"/>
    <w:name w:val="WW8Num61"/>
    <w:lvl w:ilvl="0">
      <w:start w:val="1"/>
      <w:numFmt w:val="decimal"/>
      <w:lvlText w:val="%1."/>
      <w:lvlJc w:val="left"/>
      <w:pPr>
        <w:tabs>
          <w:tab w:val="num" w:pos="473"/>
        </w:tabs>
        <w:ind w:left="473" w:hanging="113"/>
      </w:pPr>
      <w:rPr>
        <w:rFonts w:ascii="Times New Roman" w:hAnsi="Times New Roman" w:cs="Times New Roman"/>
        <w:b w:val="0"/>
        <w:bCs w:val="0"/>
        <w:i w:val="0"/>
        <w:iCs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07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00000028"/>
    <w:multiLevelType w:val="singleLevel"/>
    <w:tmpl w:val="00000028"/>
    <w:name w:val="WW8Num4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color w:val="000000"/>
      </w:rPr>
    </w:lvl>
  </w:abstractNum>
  <w:abstractNum w:abstractNumId="27" w15:restartNumberingAfterBreak="0">
    <w:nsid w:val="0000002D"/>
    <w:multiLevelType w:val="multilevel"/>
    <w:tmpl w:val="0000002D"/>
    <w:name w:val="WW8Num67"/>
    <w:lvl w:ilvl="0">
      <w:start w:val="1"/>
      <w:numFmt w:val="decimal"/>
      <w:lvlText w:val="%1."/>
      <w:lvlJc w:val="left"/>
      <w:pPr>
        <w:tabs>
          <w:tab w:val="num" w:pos="473"/>
        </w:tabs>
        <w:ind w:left="473" w:hanging="113"/>
      </w:pPr>
      <w:rPr>
        <w:rFonts w:ascii="Symbol" w:hAnsi="Symbol" w:cs="Symbol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07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00000033"/>
    <w:multiLevelType w:val="multilevel"/>
    <w:tmpl w:val="00000033"/>
    <w:name w:val="WW8Num73"/>
    <w:lvl w:ilvl="0">
      <w:start w:val="1"/>
      <w:numFmt w:val="decimal"/>
      <w:lvlText w:val="%1."/>
      <w:lvlJc w:val="left"/>
      <w:pPr>
        <w:tabs>
          <w:tab w:val="num" w:pos="473"/>
        </w:tabs>
        <w:ind w:left="473" w:hanging="113"/>
      </w:pPr>
      <w:rPr>
        <w:rFonts w:ascii="Symbol" w:hAnsi="Symbol" w:cs="Symbol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07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9" w15:restartNumberingAfterBreak="0">
    <w:nsid w:val="00000034"/>
    <w:multiLevelType w:val="multilevel"/>
    <w:tmpl w:val="00000034"/>
    <w:name w:val="WW8Num74"/>
    <w:lvl w:ilvl="0">
      <w:start w:val="1"/>
      <w:numFmt w:val="decimal"/>
      <w:lvlText w:val="%1."/>
      <w:lvlJc w:val="left"/>
      <w:pPr>
        <w:tabs>
          <w:tab w:val="num" w:pos="473"/>
        </w:tabs>
        <w:ind w:left="473" w:hanging="113"/>
      </w:pPr>
      <w:rPr>
        <w:rFonts w:ascii="Symbol" w:hAnsi="Symbol" w:cs="OpenSymbol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07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00000035"/>
    <w:multiLevelType w:val="multilevel"/>
    <w:tmpl w:val="F7B6C7FA"/>
    <w:name w:val="WW8Num75"/>
    <w:lvl w:ilvl="0">
      <w:start w:val="1"/>
      <w:numFmt w:val="decimal"/>
      <w:lvlText w:val="%1)"/>
      <w:lvlJc w:val="left"/>
      <w:pPr>
        <w:tabs>
          <w:tab w:val="num" w:pos="473"/>
        </w:tabs>
        <w:ind w:left="473" w:hanging="113"/>
      </w:pPr>
      <w:rPr>
        <w:rFonts w:hint="default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07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1" w15:restartNumberingAfterBreak="0">
    <w:nsid w:val="00000037"/>
    <w:multiLevelType w:val="singleLevel"/>
    <w:tmpl w:val="00000037"/>
    <w:name w:val="WW8Num10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SimSun"/>
        <w:bCs/>
        <w:color w:val="000000"/>
        <w:kern w:val="2"/>
        <w:sz w:val="22"/>
        <w:szCs w:val="22"/>
        <w:lang w:eastAsia="hi-IN" w:bidi="hi-IN"/>
      </w:rPr>
    </w:lvl>
  </w:abstractNum>
  <w:abstractNum w:abstractNumId="32" w15:restartNumberingAfterBreak="0">
    <w:nsid w:val="00223783"/>
    <w:multiLevelType w:val="hybridMultilevel"/>
    <w:tmpl w:val="5EE04A0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00393BB7"/>
    <w:multiLevelType w:val="hybridMultilevel"/>
    <w:tmpl w:val="3A7E4C6C"/>
    <w:lvl w:ilvl="0" w:tplc="3D30E102">
      <w:start w:val="1"/>
      <w:numFmt w:val="upperRoman"/>
      <w:lvlText w:val="%1."/>
      <w:lvlJc w:val="left"/>
      <w:pPr>
        <w:ind w:left="1353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29"/>
        </w:tabs>
        <w:ind w:left="1429" w:hanging="360"/>
      </w:pPr>
    </w:lvl>
    <w:lvl w:ilvl="2" w:tplc="F5382FA2">
      <w:start w:val="1"/>
      <w:numFmt w:val="decimal"/>
      <w:lvlText w:val="%3."/>
      <w:lvlJc w:val="left"/>
      <w:pPr>
        <w:tabs>
          <w:tab w:val="num" w:pos="2149"/>
        </w:tabs>
        <w:ind w:left="2149" w:hanging="360"/>
      </w:pPr>
      <w:rPr>
        <w:b w:val="0"/>
        <w:bCs/>
        <w:color w:val="auto"/>
      </w:rPr>
    </w:lvl>
    <w:lvl w:ilvl="3" w:tplc="37E6D0B0">
      <w:start w:val="1"/>
      <w:numFmt w:val="decimal"/>
      <w:lvlText w:val="%4."/>
      <w:lvlJc w:val="left"/>
      <w:pPr>
        <w:tabs>
          <w:tab w:val="num" w:pos="2869"/>
        </w:tabs>
        <w:ind w:left="2869" w:hanging="360"/>
      </w:pPr>
      <w:rPr>
        <w:rFonts w:hint="default"/>
      </w:rPr>
    </w:lvl>
    <w:lvl w:ilvl="4" w:tplc="5990516C">
      <w:start w:val="1"/>
      <w:numFmt w:val="decimal"/>
      <w:lvlText w:val="%5."/>
      <w:lvlJc w:val="left"/>
      <w:pPr>
        <w:tabs>
          <w:tab w:val="num" w:pos="3589"/>
        </w:tabs>
        <w:ind w:left="3589" w:hanging="360"/>
      </w:pPr>
      <w:rPr>
        <w:b/>
      </w:rPr>
    </w:lvl>
    <w:lvl w:ilvl="5" w:tplc="0415001B">
      <w:start w:val="1"/>
      <w:numFmt w:val="decimal"/>
      <w:lvlText w:val="%6."/>
      <w:lvlJc w:val="left"/>
      <w:pPr>
        <w:tabs>
          <w:tab w:val="num" w:pos="4309"/>
        </w:tabs>
        <w:ind w:left="4309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29"/>
        </w:tabs>
        <w:ind w:left="5029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49"/>
        </w:tabs>
        <w:ind w:left="5749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69"/>
        </w:tabs>
        <w:ind w:left="6469" w:hanging="360"/>
      </w:pPr>
    </w:lvl>
  </w:abstractNum>
  <w:abstractNum w:abstractNumId="34" w15:restartNumberingAfterBreak="0">
    <w:nsid w:val="01C80A28"/>
    <w:multiLevelType w:val="hybridMultilevel"/>
    <w:tmpl w:val="BADAB4F0"/>
    <w:lvl w:ilvl="0" w:tplc="F4BC7FE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03172827"/>
    <w:multiLevelType w:val="multilevel"/>
    <w:tmpl w:val="460A6460"/>
    <w:name w:val="WW8Num942"/>
    <w:styleLink w:val="111111111111"/>
    <w:lvl w:ilvl="0">
      <w:numFmt w:val="bullet"/>
      <w:lvlText w:val=""/>
      <w:lvlJc w:val="left"/>
      <w:rPr>
        <w:rFonts w:ascii="Symbol" w:hAnsi="Symbol" w:cs="Symbol"/>
      </w:rPr>
    </w:lvl>
    <w:lvl w:ilvl="1">
      <w:start w:val="1"/>
      <w:numFmt w:val="lowerLetter"/>
      <w:lvlText w:val="%2."/>
      <w:lvlJc w:val="left"/>
    </w:lvl>
    <w:lvl w:ilvl="2">
      <w:start w:val="1"/>
      <w:numFmt w:val="lowerLetter"/>
      <w:lvlText w:val="%1.%2.%3)"/>
      <w:lvlJc w:val="left"/>
      <w:rPr>
        <w:sz w:val="24"/>
        <w:szCs w:val="24"/>
      </w:rPr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6" w15:restartNumberingAfterBreak="0">
    <w:nsid w:val="044509D7"/>
    <w:multiLevelType w:val="multilevel"/>
    <w:tmpl w:val="D83AC85E"/>
    <w:styleLink w:val="Zaimportowanystyl52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5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7" w15:restartNumberingAfterBreak="0">
    <w:nsid w:val="050D7701"/>
    <w:multiLevelType w:val="hybridMultilevel"/>
    <w:tmpl w:val="60D66526"/>
    <w:lvl w:ilvl="0" w:tplc="E3FA997C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08E44C4D"/>
    <w:multiLevelType w:val="hybridMultilevel"/>
    <w:tmpl w:val="682A737A"/>
    <w:name w:val="WW8Num152"/>
    <w:lvl w:ilvl="0" w:tplc="04150011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0A354123"/>
    <w:multiLevelType w:val="hybridMultilevel"/>
    <w:tmpl w:val="E7F2B670"/>
    <w:lvl w:ilvl="0" w:tplc="1DCED7B6">
      <w:start w:val="1"/>
      <w:numFmt w:val="decimal"/>
      <w:lvlText w:val="%1."/>
      <w:lvlJc w:val="left"/>
      <w:pPr>
        <w:ind w:left="323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43" w:hanging="360"/>
      </w:pPr>
    </w:lvl>
    <w:lvl w:ilvl="2" w:tplc="0415001B" w:tentative="1">
      <w:start w:val="1"/>
      <w:numFmt w:val="lowerRoman"/>
      <w:lvlText w:val="%3."/>
      <w:lvlJc w:val="right"/>
      <w:pPr>
        <w:ind w:left="1763" w:hanging="180"/>
      </w:pPr>
    </w:lvl>
    <w:lvl w:ilvl="3" w:tplc="0415000F" w:tentative="1">
      <w:start w:val="1"/>
      <w:numFmt w:val="decimal"/>
      <w:lvlText w:val="%4."/>
      <w:lvlJc w:val="left"/>
      <w:pPr>
        <w:ind w:left="2483" w:hanging="360"/>
      </w:pPr>
    </w:lvl>
    <w:lvl w:ilvl="4" w:tplc="04150019" w:tentative="1">
      <w:start w:val="1"/>
      <w:numFmt w:val="lowerLetter"/>
      <w:lvlText w:val="%5."/>
      <w:lvlJc w:val="left"/>
      <w:pPr>
        <w:ind w:left="3203" w:hanging="360"/>
      </w:pPr>
    </w:lvl>
    <w:lvl w:ilvl="5" w:tplc="0415001B" w:tentative="1">
      <w:start w:val="1"/>
      <w:numFmt w:val="lowerRoman"/>
      <w:lvlText w:val="%6."/>
      <w:lvlJc w:val="right"/>
      <w:pPr>
        <w:ind w:left="3923" w:hanging="180"/>
      </w:pPr>
    </w:lvl>
    <w:lvl w:ilvl="6" w:tplc="0415000F" w:tentative="1">
      <w:start w:val="1"/>
      <w:numFmt w:val="decimal"/>
      <w:lvlText w:val="%7."/>
      <w:lvlJc w:val="left"/>
      <w:pPr>
        <w:ind w:left="4643" w:hanging="360"/>
      </w:pPr>
    </w:lvl>
    <w:lvl w:ilvl="7" w:tplc="04150019" w:tentative="1">
      <w:start w:val="1"/>
      <w:numFmt w:val="lowerLetter"/>
      <w:lvlText w:val="%8."/>
      <w:lvlJc w:val="left"/>
      <w:pPr>
        <w:ind w:left="5363" w:hanging="360"/>
      </w:pPr>
    </w:lvl>
    <w:lvl w:ilvl="8" w:tplc="0415001B" w:tentative="1">
      <w:start w:val="1"/>
      <w:numFmt w:val="lowerRoman"/>
      <w:lvlText w:val="%9."/>
      <w:lvlJc w:val="right"/>
      <w:pPr>
        <w:ind w:left="6083" w:hanging="180"/>
      </w:pPr>
    </w:lvl>
  </w:abstractNum>
  <w:abstractNum w:abstractNumId="40" w15:restartNumberingAfterBreak="0">
    <w:nsid w:val="0BB95715"/>
    <w:multiLevelType w:val="hybridMultilevel"/>
    <w:tmpl w:val="CBB8FBCC"/>
    <w:styleLink w:val="Zaimportowanystyl52111"/>
    <w:lvl w:ilvl="0" w:tplc="851E47AC">
      <w:start w:val="1"/>
      <w:numFmt w:val="decimal"/>
      <w:lvlText w:val="%1."/>
      <w:lvlJc w:val="left"/>
      <w:pPr>
        <w:ind w:left="840" w:hanging="360"/>
      </w:pPr>
      <w:rPr>
        <w:rFonts w:hint="default"/>
        <w:b w:val="0"/>
        <w:bCs w:val="0"/>
      </w:rPr>
    </w:lvl>
    <w:lvl w:ilvl="1" w:tplc="83502E0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0CAF3A6E"/>
    <w:multiLevelType w:val="multilevel"/>
    <w:tmpl w:val="90382694"/>
    <w:styleLink w:val="111111124"/>
    <w:lvl w:ilvl="0">
      <w:start w:val="1"/>
      <w:numFmt w:val="decimal"/>
      <w:lvlText w:val="%1."/>
      <w:lvlJc w:val="left"/>
      <w:pPr>
        <w:ind w:left="323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2."/>
      <w:lvlJc w:val="left"/>
      <w:pPr>
        <w:ind w:left="2912" w:hanging="3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75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9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191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228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625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662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059" w:hanging="1800"/>
      </w:pPr>
      <w:rPr>
        <w:rFonts w:hint="default"/>
        <w:b/>
      </w:rPr>
    </w:lvl>
  </w:abstractNum>
  <w:abstractNum w:abstractNumId="42" w15:restartNumberingAfterBreak="0">
    <w:nsid w:val="0D1E7A97"/>
    <w:multiLevelType w:val="multilevel"/>
    <w:tmpl w:val="1A021338"/>
    <w:styleLink w:val="LFO8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3" w15:restartNumberingAfterBreak="0">
    <w:nsid w:val="0E5C0133"/>
    <w:multiLevelType w:val="hybridMultilevel"/>
    <w:tmpl w:val="43688058"/>
    <w:lvl w:ilvl="0" w:tplc="6700DC3C">
      <w:start w:val="1"/>
      <w:numFmt w:val="decimal"/>
      <w:lvlText w:val="%1."/>
      <w:lvlJc w:val="left"/>
      <w:pPr>
        <w:ind w:left="862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4" w15:restartNumberingAfterBreak="0">
    <w:nsid w:val="0FC47D9D"/>
    <w:multiLevelType w:val="singleLevel"/>
    <w:tmpl w:val="6C72E634"/>
    <w:styleLink w:val="LFO841"/>
    <w:lvl w:ilvl="0">
      <w:numFmt w:val="decimal"/>
      <w:lvlText w:val="*"/>
      <w:lvlJc w:val="left"/>
    </w:lvl>
  </w:abstractNum>
  <w:abstractNum w:abstractNumId="45" w15:restartNumberingAfterBreak="0">
    <w:nsid w:val="10485886"/>
    <w:multiLevelType w:val="hybridMultilevel"/>
    <w:tmpl w:val="5C44F4C8"/>
    <w:name w:val="WW8Num1122"/>
    <w:lvl w:ilvl="0" w:tplc="7038873C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397"/>
        </w:tabs>
        <w:ind w:left="397" w:hanging="397"/>
      </w:pPr>
    </w:lvl>
    <w:lvl w:ilvl="2" w:tplc="C15EBBE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1B7A661C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10716E6D"/>
    <w:multiLevelType w:val="hybridMultilevel"/>
    <w:tmpl w:val="FFFFFFFF"/>
    <w:styleLink w:val="Zaimportowanystyl39"/>
    <w:lvl w:ilvl="0" w:tplc="44B8B278">
      <w:start w:val="1"/>
      <w:numFmt w:val="decimal"/>
      <w:lvlText w:val="%1."/>
      <w:lvlJc w:val="left"/>
      <w:pPr>
        <w:ind w:left="690" w:hanging="33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1" w:tplc="2FAC43BC">
      <w:start w:val="1"/>
      <w:numFmt w:val="lowerLetter"/>
      <w:lvlText w:val="%2."/>
      <w:lvlJc w:val="left"/>
      <w:pPr>
        <w:ind w:left="1410" w:hanging="33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2" w:tplc="0D1AE4BE">
      <w:start w:val="1"/>
      <w:numFmt w:val="lowerRoman"/>
      <w:lvlText w:val="%3."/>
      <w:lvlJc w:val="left"/>
      <w:pPr>
        <w:ind w:left="2136" w:hanging="261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3" w:tplc="D46A6CD8">
      <w:start w:val="1"/>
      <w:numFmt w:val="decimal"/>
      <w:lvlText w:val="%4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4" w:tplc="0666CE24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5" w:tplc="DBA87D64">
      <w:start w:val="1"/>
      <w:numFmt w:val="lowerRoman"/>
      <w:lvlText w:val="%6."/>
      <w:lvlJc w:val="left"/>
      <w:pPr>
        <w:ind w:left="4320" w:hanging="27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6" w:tplc="035E8C32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7" w:tplc="E0D0338A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8" w:tplc="AEB017D6">
      <w:start w:val="1"/>
      <w:numFmt w:val="lowerRoman"/>
      <w:lvlText w:val="%9."/>
      <w:lvlJc w:val="left"/>
      <w:pPr>
        <w:ind w:left="6480" w:hanging="27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</w:abstractNum>
  <w:abstractNum w:abstractNumId="47" w15:restartNumberingAfterBreak="0">
    <w:nsid w:val="10E96F78"/>
    <w:multiLevelType w:val="multilevel"/>
    <w:tmpl w:val="2FDC4F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color w:val="auto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8" w15:restartNumberingAfterBreak="0">
    <w:nsid w:val="11837592"/>
    <w:multiLevelType w:val="hybridMultilevel"/>
    <w:tmpl w:val="D5EC4432"/>
    <w:styleLink w:val="11111111113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15964AC4"/>
    <w:multiLevelType w:val="hybridMultilevel"/>
    <w:tmpl w:val="FFFFFFFF"/>
    <w:styleLink w:val="Zaimportowanystyl44"/>
    <w:lvl w:ilvl="0" w:tplc="02A6FDD6">
      <w:start w:val="1"/>
      <w:numFmt w:val="decimal"/>
      <w:lvlText w:val="%1."/>
      <w:lvlJc w:val="left"/>
      <w:pPr>
        <w:tabs>
          <w:tab w:val="left" w:pos="360"/>
          <w:tab w:val="left" w:pos="8222"/>
        </w:tabs>
        <w:ind w:left="357" w:hanging="357"/>
      </w:pPr>
      <w:rPr>
        <w:rFonts w:ascii="Times New Roman" w:eastAsia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88B4D896">
      <w:start w:val="1"/>
      <w:numFmt w:val="lowerLetter"/>
      <w:lvlText w:val="%2."/>
      <w:lvlJc w:val="left"/>
      <w:pPr>
        <w:tabs>
          <w:tab w:val="left" w:pos="360"/>
          <w:tab w:val="left" w:pos="8222"/>
        </w:tabs>
        <w:ind w:left="1437" w:hanging="357"/>
      </w:pPr>
      <w:rPr>
        <w:rFonts w:ascii="Times New Roman" w:eastAsia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 w:tplc="A7364716">
      <w:start w:val="1"/>
      <w:numFmt w:val="lowerRoman"/>
      <w:lvlText w:val="%3."/>
      <w:lvlJc w:val="left"/>
      <w:pPr>
        <w:tabs>
          <w:tab w:val="left" w:pos="360"/>
          <w:tab w:val="left" w:pos="8222"/>
        </w:tabs>
        <w:ind w:left="2157" w:hanging="273"/>
      </w:pPr>
      <w:rPr>
        <w:rFonts w:ascii="Times New Roman" w:eastAsia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 w:tplc="74E4E578">
      <w:start w:val="1"/>
      <w:numFmt w:val="decimal"/>
      <w:lvlText w:val="%4."/>
      <w:lvlJc w:val="left"/>
      <w:pPr>
        <w:tabs>
          <w:tab w:val="left" w:pos="360"/>
          <w:tab w:val="left" w:pos="8222"/>
        </w:tabs>
        <w:ind w:left="2877" w:hanging="357"/>
      </w:pPr>
      <w:rPr>
        <w:rFonts w:ascii="Times New Roman" w:eastAsia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 w:tplc="F04E673A">
      <w:start w:val="1"/>
      <w:numFmt w:val="lowerLetter"/>
      <w:lvlText w:val="%5."/>
      <w:lvlJc w:val="left"/>
      <w:pPr>
        <w:tabs>
          <w:tab w:val="left" w:pos="360"/>
          <w:tab w:val="left" w:pos="8222"/>
        </w:tabs>
        <w:ind w:left="3597" w:hanging="357"/>
      </w:pPr>
      <w:rPr>
        <w:rFonts w:ascii="Times New Roman" w:eastAsia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 w:tplc="8DF45FB0">
      <w:start w:val="1"/>
      <w:numFmt w:val="lowerRoman"/>
      <w:lvlText w:val="%6."/>
      <w:lvlJc w:val="left"/>
      <w:pPr>
        <w:tabs>
          <w:tab w:val="left" w:pos="360"/>
          <w:tab w:val="left" w:pos="8222"/>
        </w:tabs>
        <w:ind w:left="4317" w:hanging="273"/>
      </w:pPr>
      <w:rPr>
        <w:rFonts w:ascii="Times New Roman" w:eastAsia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 w:tplc="705C152C">
      <w:start w:val="1"/>
      <w:numFmt w:val="decimal"/>
      <w:lvlText w:val="%7."/>
      <w:lvlJc w:val="left"/>
      <w:pPr>
        <w:tabs>
          <w:tab w:val="left" w:pos="360"/>
          <w:tab w:val="left" w:pos="8222"/>
        </w:tabs>
        <w:ind w:left="5037" w:hanging="357"/>
      </w:pPr>
      <w:rPr>
        <w:rFonts w:ascii="Times New Roman" w:eastAsia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 w:tplc="9F26F634">
      <w:start w:val="1"/>
      <w:numFmt w:val="lowerLetter"/>
      <w:lvlText w:val="%8."/>
      <w:lvlJc w:val="left"/>
      <w:pPr>
        <w:tabs>
          <w:tab w:val="left" w:pos="360"/>
          <w:tab w:val="left" w:pos="8222"/>
        </w:tabs>
        <w:ind w:left="5757" w:hanging="357"/>
      </w:pPr>
      <w:rPr>
        <w:rFonts w:ascii="Times New Roman" w:eastAsia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 w:tplc="B30E8C30">
      <w:start w:val="1"/>
      <w:numFmt w:val="lowerRoman"/>
      <w:lvlText w:val="%9."/>
      <w:lvlJc w:val="left"/>
      <w:pPr>
        <w:tabs>
          <w:tab w:val="left" w:pos="360"/>
          <w:tab w:val="left" w:pos="8222"/>
        </w:tabs>
        <w:ind w:left="6477" w:hanging="273"/>
      </w:pPr>
      <w:rPr>
        <w:rFonts w:ascii="Times New Roman" w:eastAsia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50" w15:restartNumberingAfterBreak="0">
    <w:nsid w:val="17A36A6B"/>
    <w:multiLevelType w:val="hybridMultilevel"/>
    <w:tmpl w:val="E7F2B670"/>
    <w:lvl w:ilvl="0" w:tplc="1DCED7B6">
      <w:start w:val="1"/>
      <w:numFmt w:val="decimal"/>
      <w:lvlText w:val="%1."/>
      <w:lvlJc w:val="left"/>
      <w:pPr>
        <w:ind w:left="323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43" w:hanging="360"/>
      </w:pPr>
    </w:lvl>
    <w:lvl w:ilvl="2" w:tplc="0415001B" w:tentative="1">
      <w:start w:val="1"/>
      <w:numFmt w:val="lowerRoman"/>
      <w:lvlText w:val="%3."/>
      <w:lvlJc w:val="right"/>
      <w:pPr>
        <w:ind w:left="1763" w:hanging="180"/>
      </w:pPr>
    </w:lvl>
    <w:lvl w:ilvl="3" w:tplc="0415000F" w:tentative="1">
      <w:start w:val="1"/>
      <w:numFmt w:val="decimal"/>
      <w:lvlText w:val="%4."/>
      <w:lvlJc w:val="left"/>
      <w:pPr>
        <w:ind w:left="2483" w:hanging="360"/>
      </w:pPr>
    </w:lvl>
    <w:lvl w:ilvl="4" w:tplc="04150019" w:tentative="1">
      <w:start w:val="1"/>
      <w:numFmt w:val="lowerLetter"/>
      <w:lvlText w:val="%5."/>
      <w:lvlJc w:val="left"/>
      <w:pPr>
        <w:ind w:left="3203" w:hanging="360"/>
      </w:pPr>
    </w:lvl>
    <w:lvl w:ilvl="5" w:tplc="0415001B" w:tentative="1">
      <w:start w:val="1"/>
      <w:numFmt w:val="lowerRoman"/>
      <w:lvlText w:val="%6."/>
      <w:lvlJc w:val="right"/>
      <w:pPr>
        <w:ind w:left="3923" w:hanging="180"/>
      </w:pPr>
    </w:lvl>
    <w:lvl w:ilvl="6" w:tplc="0415000F" w:tentative="1">
      <w:start w:val="1"/>
      <w:numFmt w:val="decimal"/>
      <w:lvlText w:val="%7."/>
      <w:lvlJc w:val="left"/>
      <w:pPr>
        <w:ind w:left="4643" w:hanging="360"/>
      </w:pPr>
    </w:lvl>
    <w:lvl w:ilvl="7" w:tplc="04150019" w:tentative="1">
      <w:start w:val="1"/>
      <w:numFmt w:val="lowerLetter"/>
      <w:lvlText w:val="%8."/>
      <w:lvlJc w:val="left"/>
      <w:pPr>
        <w:ind w:left="5363" w:hanging="360"/>
      </w:pPr>
    </w:lvl>
    <w:lvl w:ilvl="8" w:tplc="0415001B" w:tentative="1">
      <w:start w:val="1"/>
      <w:numFmt w:val="lowerRoman"/>
      <w:lvlText w:val="%9."/>
      <w:lvlJc w:val="right"/>
      <w:pPr>
        <w:ind w:left="6083" w:hanging="180"/>
      </w:pPr>
    </w:lvl>
  </w:abstractNum>
  <w:abstractNum w:abstractNumId="51" w15:restartNumberingAfterBreak="0">
    <w:nsid w:val="17A83217"/>
    <w:multiLevelType w:val="hybridMultilevel"/>
    <w:tmpl w:val="BB74D32A"/>
    <w:styleLink w:val="1111111221"/>
    <w:lvl w:ilvl="0" w:tplc="8466A2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18616F58"/>
    <w:multiLevelType w:val="multilevel"/>
    <w:tmpl w:val="CB18D848"/>
    <w:lvl w:ilvl="0">
      <w:start w:val="1"/>
      <w:numFmt w:val="decimal"/>
      <w:lvlText w:val="%1."/>
      <w:lvlJc w:val="left"/>
      <w:pPr>
        <w:ind w:left="323" w:hanging="360"/>
      </w:pPr>
      <w:rPr>
        <w:rFonts w:hint="default"/>
        <w:b w:val="0"/>
      </w:rPr>
    </w:lvl>
    <w:lvl w:ilvl="1">
      <w:start w:val="1"/>
      <w:numFmt w:val="decimal"/>
      <w:isLgl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"/>
      <w:lvlJc w:val="left"/>
      <w:pPr>
        <w:ind w:left="75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9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9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2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59" w:hanging="1800"/>
      </w:pPr>
      <w:rPr>
        <w:rFonts w:hint="default"/>
      </w:rPr>
    </w:lvl>
  </w:abstractNum>
  <w:abstractNum w:abstractNumId="53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4" w15:restartNumberingAfterBreak="0">
    <w:nsid w:val="1CED5AA2"/>
    <w:multiLevelType w:val="multilevel"/>
    <w:tmpl w:val="FA2E3AD0"/>
    <w:styleLink w:val="Styl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5" w15:restartNumberingAfterBreak="0">
    <w:nsid w:val="1D130FFC"/>
    <w:multiLevelType w:val="hybridMultilevel"/>
    <w:tmpl w:val="5CD0F49C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E46A3CB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1DC41BED"/>
    <w:multiLevelType w:val="hybridMultilevel"/>
    <w:tmpl w:val="53E4CAAC"/>
    <w:name w:val="WW8Num332"/>
    <w:lvl w:ilvl="0" w:tplc="54DA8C66">
      <w:start w:val="1"/>
      <w:numFmt w:val="decimal"/>
      <w:lvlText w:val="%1."/>
      <w:lvlJc w:val="left"/>
      <w:pPr>
        <w:tabs>
          <w:tab w:val="num" w:pos="-1135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1FF40679"/>
    <w:multiLevelType w:val="multilevel"/>
    <w:tmpl w:val="C5F286FC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884"/>
        </w:tabs>
        <w:ind w:left="188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604"/>
        </w:tabs>
        <w:ind w:left="260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24"/>
        </w:tabs>
        <w:ind w:left="332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44"/>
        </w:tabs>
        <w:ind w:left="404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64"/>
        </w:tabs>
        <w:ind w:left="476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84"/>
        </w:tabs>
        <w:ind w:left="54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04"/>
        </w:tabs>
        <w:ind w:left="620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924"/>
        </w:tabs>
        <w:ind w:left="6924" w:hanging="360"/>
      </w:pPr>
      <w:rPr>
        <w:rFonts w:ascii="Wingdings" w:hAnsi="Wingdings" w:hint="default"/>
      </w:rPr>
    </w:lvl>
  </w:abstractNum>
  <w:abstractNum w:abstractNumId="58" w15:restartNumberingAfterBreak="0">
    <w:nsid w:val="20C56BB4"/>
    <w:multiLevelType w:val="multilevel"/>
    <w:tmpl w:val="FD9E2488"/>
    <w:lvl w:ilvl="0">
      <w:start w:val="1"/>
      <w:numFmt w:val="decimal"/>
      <w:lvlText w:val="%1."/>
      <w:lvlJc w:val="left"/>
      <w:pPr>
        <w:ind w:left="323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7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2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39" w:hanging="1800"/>
      </w:pPr>
      <w:rPr>
        <w:rFonts w:hint="default"/>
      </w:rPr>
    </w:lvl>
  </w:abstractNum>
  <w:abstractNum w:abstractNumId="59" w15:restartNumberingAfterBreak="0">
    <w:nsid w:val="227649D5"/>
    <w:multiLevelType w:val="hybridMultilevel"/>
    <w:tmpl w:val="465CC84A"/>
    <w:styleLink w:val="Styl211"/>
    <w:lvl w:ilvl="0" w:tplc="7CE4A594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23593A12"/>
    <w:multiLevelType w:val="hybridMultilevel"/>
    <w:tmpl w:val="C46AC05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3831315"/>
    <w:multiLevelType w:val="multilevel"/>
    <w:tmpl w:val="9E849428"/>
    <w:lvl w:ilvl="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3837FC0"/>
    <w:multiLevelType w:val="multilevel"/>
    <w:tmpl w:val="2AFC9340"/>
    <w:styleLink w:val="11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3" w15:restartNumberingAfterBreak="0">
    <w:nsid w:val="25A7430E"/>
    <w:multiLevelType w:val="multilevel"/>
    <w:tmpl w:val="50A8A6C8"/>
    <w:styleLink w:val="WW8Num6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ascii="Symbol" w:hAnsi="Symbol" w:cs="Symbol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Wingdings" w:hAnsi="Wingdings" w:cs="Wingding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Wingdings" w:hAnsi="Wingdings" w:cs="Wingdings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Wingdings" w:hAnsi="Wingdings" w:cs="Wingdings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Wingdings" w:hAnsi="Wingdings" w:cs="Wingdings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Wingdings" w:hAnsi="Wingdings" w:cs="Wingdings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Wingdings" w:hAnsi="Wingdings" w:cs="Wingdings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Wingdings" w:hAnsi="Wingdings" w:cs="Wingdings"/>
      </w:rPr>
    </w:lvl>
  </w:abstractNum>
  <w:abstractNum w:abstractNumId="64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2A1645E2"/>
    <w:multiLevelType w:val="multilevel"/>
    <w:tmpl w:val="572E1032"/>
    <w:lvl w:ilvl="0">
      <w:start w:val="1"/>
      <w:numFmt w:val="decimal"/>
      <w:lvlText w:val="%1."/>
      <w:lvlJc w:val="left"/>
      <w:pPr>
        <w:ind w:left="323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57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79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9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2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99" w:hanging="1440"/>
      </w:pPr>
      <w:rPr>
        <w:rFonts w:hint="default"/>
      </w:rPr>
    </w:lvl>
  </w:abstractNum>
  <w:abstractNum w:abstractNumId="66" w15:restartNumberingAfterBreak="0">
    <w:nsid w:val="2B3D0199"/>
    <w:multiLevelType w:val="multilevel"/>
    <w:tmpl w:val="AF280912"/>
    <w:styleLink w:val="WW8Num151"/>
    <w:lvl w:ilvl="0">
      <w:start w:val="1"/>
      <w:numFmt w:val="decimal"/>
      <w:lvlText w:val="%1."/>
      <w:lvlJc w:val="left"/>
      <w:pPr>
        <w:ind w:left="720" w:hanging="360"/>
      </w:pPr>
      <w:rPr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C2D0363"/>
    <w:multiLevelType w:val="hybridMultilevel"/>
    <w:tmpl w:val="0B448C32"/>
    <w:styleLink w:val="Zaimportowanystyl52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8" w15:restartNumberingAfterBreak="0">
    <w:nsid w:val="2C3B0377"/>
    <w:multiLevelType w:val="hybridMultilevel"/>
    <w:tmpl w:val="3F703AE2"/>
    <w:styleLink w:val="111111111112"/>
    <w:lvl w:ilvl="0" w:tplc="843A446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2DDC7D73"/>
    <w:multiLevelType w:val="multilevel"/>
    <w:tmpl w:val="CE204A6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786" w:hanging="360"/>
      </w:pPr>
      <w:rPr>
        <w:b w:val="0"/>
      </w:rPr>
    </w:lvl>
    <w:lvl w:ilvl="4">
      <w:start w:val="1"/>
      <w:numFmt w:val="decimal"/>
      <w:lvlText w:val="%5)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2E0B1CAD"/>
    <w:multiLevelType w:val="multilevel"/>
    <w:tmpl w:val="A3846F16"/>
    <w:styleLink w:val="Zaimportowanystyl525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Styl2"/>
      <w:lvlText w:val="7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1" w15:restartNumberingAfterBreak="0">
    <w:nsid w:val="305E45BF"/>
    <w:multiLevelType w:val="hybridMultilevel"/>
    <w:tmpl w:val="CADE65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30823217"/>
    <w:multiLevelType w:val="hybridMultilevel"/>
    <w:tmpl w:val="FFFFFFFF"/>
    <w:styleLink w:val="Zaimportowanystyl49"/>
    <w:lvl w:ilvl="0" w:tplc="B860D63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EE12E19E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 w:tplc="2C0AE490">
      <w:start w:val="1"/>
      <w:numFmt w:val="decimal"/>
      <w:lvlText w:val="%3."/>
      <w:lvlJc w:val="left"/>
      <w:pPr>
        <w:ind w:left="360" w:hanging="360"/>
      </w:pPr>
      <w:rPr>
        <w:rFonts w:ascii="Times New Roman" w:eastAsia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 w:tplc="0EFC2336">
      <w:start w:val="1"/>
      <w:numFmt w:val="decimal"/>
      <w:lvlText w:val="%4."/>
      <w:lvlJc w:val="left"/>
      <w:pPr>
        <w:ind w:left="360" w:hanging="360"/>
      </w:pPr>
      <w:rPr>
        <w:rFonts w:ascii="Times New Roman" w:eastAsia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 w:tplc="25D85066">
      <w:start w:val="1"/>
      <w:numFmt w:val="decimal"/>
      <w:lvlText w:val="%5."/>
      <w:lvlJc w:val="left"/>
      <w:pPr>
        <w:ind w:left="360" w:hanging="360"/>
      </w:pPr>
      <w:rPr>
        <w:rFonts w:ascii="Times New Roman" w:eastAsia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 w:tplc="A8CE7932">
      <w:start w:val="1"/>
      <w:numFmt w:val="decimal"/>
      <w:lvlText w:val="%6."/>
      <w:lvlJc w:val="left"/>
      <w:pPr>
        <w:ind w:left="360" w:hanging="360"/>
      </w:pPr>
      <w:rPr>
        <w:rFonts w:ascii="Times New Roman" w:eastAsia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 w:tplc="1A06A51C">
      <w:start w:val="1"/>
      <w:numFmt w:val="decimal"/>
      <w:lvlText w:val="%7."/>
      <w:lvlJc w:val="left"/>
      <w:pPr>
        <w:ind w:left="360" w:hanging="360"/>
      </w:pPr>
      <w:rPr>
        <w:rFonts w:ascii="Times New Roman" w:eastAsia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 w:tplc="A0EAAB9A">
      <w:start w:val="1"/>
      <w:numFmt w:val="decimal"/>
      <w:lvlText w:val="%8."/>
      <w:lvlJc w:val="left"/>
      <w:pPr>
        <w:ind w:left="360" w:hanging="360"/>
      </w:pPr>
      <w:rPr>
        <w:rFonts w:ascii="Times New Roman" w:eastAsia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 w:tplc="E17CDCBA">
      <w:start w:val="1"/>
      <w:numFmt w:val="decimal"/>
      <w:lvlText w:val="%9."/>
      <w:lvlJc w:val="left"/>
      <w:pPr>
        <w:ind w:left="360" w:hanging="360"/>
      </w:pPr>
      <w:rPr>
        <w:rFonts w:ascii="Times New Roman" w:eastAsia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73" w15:restartNumberingAfterBreak="0">
    <w:nsid w:val="31EA2A1A"/>
    <w:multiLevelType w:val="hybridMultilevel"/>
    <w:tmpl w:val="FFFFFFFF"/>
    <w:styleLink w:val="Zaimportowanystyl41"/>
    <w:lvl w:ilvl="0" w:tplc="E3F002B6">
      <w:start w:val="1"/>
      <w:numFmt w:val="decimal"/>
      <w:lvlText w:val="%1."/>
      <w:lvlJc w:val="left"/>
      <w:pPr>
        <w:tabs>
          <w:tab w:val="left" w:pos="643"/>
          <w:tab w:val="left" w:pos="8222"/>
        </w:tabs>
        <w:ind w:left="640" w:hanging="357"/>
      </w:pPr>
      <w:rPr>
        <w:rFonts w:ascii="Times New Roman" w:eastAsia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46EA13B0">
      <w:start w:val="1"/>
      <w:numFmt w:val="decimal"/>
      <w:lvlText w:val="%2."/>
      <w:lvlJc w:val="left"/>
      <w:pPr>
        <w:tabs>
          <w:tab w:val="left" w:pos="360"/>
          <w:tab w:val="left" w:pos="8222"/>
        </w:tabs>
        <w:ind w:left="357" w:hanging="357"/>
      </w:pPr>
      <w:rPr>
        <w:rFonts w:ascii="Times New Roman" w:eastAsia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 w:tplc="A5F2B4E8">
      <w:start w:val="1"/>
      <w:numFmt w:val="decimal"/>
      <w:lvlText w:val="%3."/>
      <w:lvlJc w:val="left"/>
      <w:pPr>
        <w:tabs>
          <w:tab w:val="left" w:pos="360"/>
          <w:tab w:val="left" w:pos="8222"/>
        </w:tabs>
        <w:ind w:left="357" w:hanging="357"/>
      </w:pPr>
      <w:rPr>
        <w:rFonts w:ascii="Times New Roman" w:eastAsia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 w:tplc="BA90AA1C">
      <w:start w:val="1"/>
      <w:numFmt w:val="decimal"/>
      <w:lvlText w:val="%4."/>
      <w:lvlJc w:val="left"/>
      <w:pPr>
        <w:tabs>
          <w:tab w:val="left" w:pos="360"/>
          <w:tab w:val="left" w:pos="8222"/>
        </w:tabs>
        <w:ind w:left="357" w:hanging="357"/>
      </w:pPr>
      <w:rPr>
        <w:rFonts w:ascii="Times New Roman" w:eastAsia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 w:tplc="87F669CA">
      <w:start w:val="1"/>
      <w:numFmt w:val="decimal"/>
      <w:lvlText w:val="%5."/>
      <w:lvlJc w:val="left"/>
      <w:pPr>
        <w:tabs>
          <w:tab w:val="left" w:pos="360"/>
          <w:tab w:val="left" w:pos="8222"/>
        </w:tabs>
        <w:ind w:left="357" w:hanging="357"/>
      </w:pPr>
      <w:rPr>
        <w:rFonts w:ascii="Times New Roman" w:eastAsia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 w:tplc="E61C4120">
      <w:start w:val="1"/>
      <w:numFmt w:val="decimal"/>
      <w:lvlText w:val="%6."/>
      <w:lvlJc w:val="left"/>
      <w:pPr>
        <w:tabs>
          <w:tab w:val="left" w:pos="360"/>
          <w:tab w:val="left" w:pos="8222"/>
        </w:tabs>
        <w:ind w:left="357" w:hanging="357"/>
      </w:pPr>
      <w:rPr>
        <w:rFonts w:ascii="Times New Roman" w:eastAsia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 w:tplc="D702177E">
      <w:start w:val="1"/>
      <w:numFmt w:val="decimal"/>
      <w:lvlText w:val="%7."/>
      <w:lvlJc w:val="left"/>
      <w:pPr>
        <w:tabs>
          <w:tab w:val="left" w:pos="360"/>
          <w:tab w:val="left" w:pos="8222"/>
        </w:tabs>
        <w:ind w:left="357" w:hanging="357"/>
      </w:pPr>
      <w:rPr>
        <w:rFonts w:ascii="Times New Roman" w:eastAsia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 w:tplc="8A52048A">
      <w:start w:val="1"/>
      <w:numFmt w:val="decimal"/>
      <w:lvlText w:val="%8."/>
      <w:lvlJc w:val="left"/>
      <w:pPr>
        <w:tabs>
          <w:tab w:val="left" w:pos="360"/>
          <w:tab w:val="left" w:pos="8222"/>
        </w:tabs>
        <w:ind w:left="357" w:hanging="357"/>
      </w:pPr>
      <w:rPr>
        <w:rFonts w:ascii="Times New Roman" w:eastAsia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 w:tplc="8C88B9F8">
      <w:start w:val="1"/>
      <w:numFmt w:val="decimal"/>
      <w:lvlText w:val="%9."/>
      <w:lvlJc w:val="left"/>
      <w:pPr>
        <w:tabs>
          <w:tab w:val="left" w:pos="360"/>
          <w:tab w:val="left" w:pos="8222"/>
        </w:tabs>
        <w:ind w:left="357" w:hanging="357"/>
      </w:pPr>
      <w:rPr>
        <w:rFonts w:ascii="Times New Roman" w:eastAsia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74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5" w15:restartNumberingAfterBreak="0">
    <w:nsid w:val="34740CC7"/>
    <w:multiLevelType w:val="multilevel"/>
    <w:tmpl w:val="099CE986"/>
    <w:styleLink w:val="11111141"/>
    <w:lvl w:ilvl="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  <w:b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76" w15:restartNumberingAfterBreak="0">
    <w:nsid w:val="387E068B"/>
    <w:multiLevelType w:val="multilevel"/>
    <w:tmpl w:val="83FE20DA"/>
    <w:styleLink w:val="LFO47"/>
    <w:lvl w:ilvl="0">
      <w:start w:val="1"/>
      <w:numFmt w:val="decimal"/>
      <w:pStyle w:val="PUNKTOWANIE-IK"/>
      <w:lvlText w:val="§ %1."/>
      <w:lvlJc w:val="left"/>
      <w:pPr>
        <w:ind w:left="567" w:hanging="567"/>
      </w:pPr>
    </w:lvl>
    <w:lvl w:ilvl="1">
      <w:start w:val="1"/>
      <w:numFmt w:val="decimal"/>
      <w:lvlText w:val="%2. 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1134" w:hanging="567"/>
      </w:pPr>
      <w:rPr>
        <w:i w:val="0"/>
        <w:iCs w:val="0"/>
      </w:rPr>
    </w:lvl>
    <w:lvl w:ilvl="3">
      <w:start w:val="1"/>
      <w:numFmt w:val="lowerLetter"/>
      <w:lvlText w:val="%4)"/>
      <w:lvlJc w:val="left"/>
      <w:pPr>
        <w:ind w:left="1134" w:hanging="425"/>
      </w:pPr>
      <w:rPr>
        <w:rFonts w:ascii="Arial" w:eastAsia="Times New Roman" w:hAnsi="Arial" w:cs="Times New Roman"/>
      </w:rPr>
    </w:lvl>
    <w:lvl w:ilvl="4">
      <w:start w:val="1"/>
      <w:numFmt w:val="lowerLetter"/>
      <w:suff w:val="nothing"/>
      <w:lvlText w:val="%5.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77" w15:restartNumberingAfterBreak="0">
    <w:nsid w:val="38817D33"/>
    <w:multiLevelType w:val="multilevel"/>
    <w:tmpl w:val="A348812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8" w15:restartNumberingAfterBreak="0">
    <w:nsid w:val="39BC1546"/>
    <w:multiLevelType w:val="multilevel"/>
    <w:tmpl w:val="C518CE36"/>
    <w:styleLink w:val="11111111112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  <w:sz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9" w15:restartNumberingAfterBreak="0">
    <w:nsid w:val="3A592F91"/>
    <w:multiLevelType w:val="multilevel"/>
    <w:tmpl w:val="0415001F"/>
    <w:styleLink w:val="11111151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0" w15:restartNumberingAfterBreak="0">
    <w:nsid w:val="3B2B0FBD"/>
    <w:multiLevelType w:val="multilevel"/>
    <w:tmpl w:val="B16ABE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166"/>
        </w:tabs>
        <w:ind w:left="1166" w:hanging="360"/>
      </w:pPr>
      <w:rPr>
        <w:rFonts w:ascii="Symbol" w:hAnsi="Symbol"/>
      </w:rPr>
    </w:lvl>
    <w:lvl w:ilvl="2">
      <w:start w:val="5"/>
      <w:numFmt w:val="decimal"/>
      <w:lvlText w:val="%3."/>
      <w:lvlJc w:val="left"/>
      <w:pPr>
        <w:tabs>
          <w:tab w:val="num" w:pos="2066"/>
        </w:tabs>
        <w:ind w:left="2066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326"/>
        </w:tabs>
        <w:ind w:left="3326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046"/>
        </w:tabs>
        <w:ind w:left="404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66"/>
        </w:tabs>
        <w:ind w:left="476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86"/>
        </w:tabs>
        <w:ind w:left="5486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206"/>
        </w:tabs>
        <w:ind w:left="6206" w:hanging="180"/>
      </w:pPr>
      <w:rPr>
        <w:rFonts w:cs="Times New Roman"/>
      </w:rPr>
    </w:lvl>
  </w:abstractNum>
  <w:abstractNum w:abstractNumId="81" w15:restartNumberingAfterBreak="0">
    <w:nsid w:val="3B62675B"/>
    <w:multiLevelType w:val="multilevel"/>
    <w:tmpl w:val="D520BAC6"/>
    <w:styleLink w:val="WW8Num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3C2815AE"/>
    <w:multiLevelType w:val="multilevel"/>
    <w:tmpl w:val="EC9CB692"/>
    <w:styleLink w:val="WWOutlineListStyle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709" w:hanging="709"/>
      </w:pPr>
      <w:rPr>
        <w:i w:val="0"/>
        <w:iCs w:val="0"/>
      </w:rPr>
    </w:lvl>
    <w:lvl w:ilvl="3">
      <w:start w:val="1"/>
      <w:numFmt w:val="lowerLetter"/>
      <w:lvlText w:val="%4)"/>
      <w:lvlJc w:val="left"/>
      <w:pPr>
        <w:ind w:left="709" w:hanging="709"/>
      </w:pPr>
    </w:lvl>
    <w:lvl w:ilvl="4">
      <w:start w:val="1"/>
      <w:numFmt w:val="lowerLetter"/>
      <w:lvlText w:val="%5.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3" w15:restartNumberingAfterBreak="0">
    <w:nsid w:val="3C4E3D50"/>
    <w:multiLevelType w:val="multilevel"/>
    <w:tmpl w:val="8B92CA98"/>
    <w:styleLink w:val="WWNum2911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643" w:hanging="36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  <w:b/>
        <w:i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  <w:b/>
        <w:i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  <w:b/>
        <w:i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  <w:b/>
        <w:i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  <w:b/>
        <w:i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  <w:b/>
        <w:i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  <w:b/>
        <w:i/>
      </w:rPr>
    </w:lvl>
  </w:abstractNum>
  <w:abstractNum w:abstractNumId="84" w15:restartNumberingAfterBreak="0">
    <w:nsid w:val="3EBC6ECE"/>
    <w:multiLevelType w:val="multilevel"/>
    <w:tmpl w:val="30963EE6"/>
    <w:styleLink w:val="WWOutlineListStyle51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85" w15:restartNumberingAfterBreak="0">
    <w:nsid w:val="3EFC1221"/>
    <w:multiLevelType w:val="multilevel"/>
    <w:tmpl w:val="6EF2990C"/>
    <w:styleLink w:val="Zaimportowanystyl5011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</w:rPr>
    </w:lvl>
    <w:lvl w:ilvl="1">
      <w:start w:val="1"/>
      <w:numFmt w:val="decimal"/>
      <w:pStyle w:val="Listapunktowana"/>
      <w:lvlText w:val="%1.%2."/>
      <w:lvlJc w:val="left"/>
      <w:pPr>
        <w:ind w:left="716" w:hanging="432"/>
      </w:pPr>
      <w:rPr>
        <w:b w:val="0"/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6" w15:restartNumberingAfterBreak="0">
    <w:nsid w:val="3F0263CA"/>
    <w:multiLevelType w:val="multilevel"/>
    <w:tmpl w:val="3FA05C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2."/>
      <w:lvlJc w:val="left"/>
      <w:pPr>
        <w:ind w:left="683" w:hanging="360"/>
      </w:pPr>
      <w:rPr>
        <w:rFonts w:ascii="Arial" w:eastAsia="Times New Roman" w:hAnsi="Arial" w:cs="Arial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366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89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372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2695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3378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3701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4384" w:hanging="1800"/>
      </w:pPr>
      <w:rPr>
        <w:rFonts w:hint="default"/>
        <w:b/>
        <w:color w:val="auto"/>
      </w:rPr>
    </w:lvl>
  </w:abstractNum>
  <w:abstractNum w:abstractNumId="87" w15:restartNumberingAfterBreak="0">
    <w:nsid w:val="3FA857B8"/>
    <w:multiLevelType w:val="hybridMultilevel"/>
    <w:tmpl w:val="B1EE95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414E1D57"/>
    <w:multiLevelType w:val="hybridMultilevel"/>
    <w:tmpl w:val="983227C6"/>
    <w:lvl w:ilvl="0" w:tplc="1E309AE4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41FA5BFE"/>
    <w:multiLevelType w:val="multilevel"/>
    <w:tmpl w:val="E69C9D38"/>
    <w:lvl w:ilvl="0">
      <w:start w:val="1"/>
      <w:numFmt w:val="decimal"/>
      <w:lvlText w:val="%1."/>
      <w:lvlJc w:val="left"/>
      <w:pPr>
        <w:tabs>
          <w:tab w:val="num" w:pos="473"/>
        </w:tabs>
        <w:ind w:left="473" w:hanging="113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710"/>
        </w:tabs>
        <w:ind w:left="36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90" w15:restartNumberingAfterBreak="0">
    <w:nsid w:val="4238293B"/>
    <w:multiLevelType w:val="multilevel"/>
    <w:tmpl w:val="262E25C8"/>
    <w:styleLink w:val="11111115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00000A"/>
        <w:sz w:val="22"/>
      </w:r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440" w:hanging="108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1800" w:hanging="1440"/>
      </w:pPr>
    </w:lvl>
  </w:abstractNum>
  <w:abstractNum w:abstractNumId="91" w15:restartNumberingAfterBreak="0">
    <w:nsid w:val="43526EF6"/>
    <w:multiLevelType w:val="multilevel"/>
    <w:tmpl w:val="8392DE2A"/>
    <w:styleLink w:val="111111112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2" w15:restartNumberingAfterBreak="0">
    <w:nsid w:val="43E72836"/>
    <w:multiLevelType w:val="hybridMultilevel"/>
    <w:tmpl w:val="21C6FB3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1724" w:hanging="360"/>
      </w:pPr>
    </w:lvl>
    <w:lvl w:ilvl="2" w:tplc="CBA62CAA">
      <w:numFmt w:val="bullet"/>
      <w:lvlText w:val="•"/>
      <w:lvlJc w:val="left"/>
      <w:pPr>
        <w:ind w:left="2624" w:hanging="360"/>
      </w:pPr>
      <w:rPr>
        <w:rFonts w:ascii="Times New Roman" w:eastAsia="Times New Roman" w:hAnsi="Times New Roman" w:cs="Times New Roman" w:hint="default"/>
      </w:rPr>
    </w:lvl>
    <w:lvl w:ilvl="3" w:tplc="80B07E40">
      <w:start w:val="1"/>
      <w:numFmt w:val="lowerLetter"/>
      <w:lvlText w:val="%4)"/>
      <w:lvlJc w:val="left"/>
      <w:pPr>
        <w:ind w:left="3164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3" w15:restartNumberingAfterBreak="0">
    <w:nsid w:val="44DC67CC"/>
    <w:multiLevelType w:val="hybridMultilevel"/>
    <w:tmpl w:val="9F561332"/>
    <w:name w:val="WW8Num512222"/>
    <w:lvl w:ilvl="0" w:tplc="E3806920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D0D4F9F2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47193D0D"/>
    <w:multiLevelType w:val="hybridMultilevel"/>
    <w:tmpl w:val="FFFFFFFF"/>
    <w:styleLink w:val="Zaimportowanystyl37"/>
    <w:lvl w:ilvl="0" w:tplc="0E1EF4FC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04150019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 w:tplc="0415001B">
      <w:start w:val="1"/>
      <w:numFmt w:val="decimal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 w:tplc="0415000F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 w:tplc="04150019">
      <w:start w:val="1"/>
      <w:numFmt w:val="decimal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 w:tplc="0415001B">
      <w:start w:val="1"/>
      <w:numFmt w:val="decimal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 w:tplc="0415000F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 w:tplc="04150019">
      <w:start w:val="1"/>
      <w:numFmt w:val="decimal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 w:tplc="0415001B">
      <w:start w:val="1"/>
      <w:numFmt w:val="decimal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95" w15:restartNumberingAfterBreak="0">
    <w:nsid w:val="47DB5A21"/>
    <w:multiLevelType w:val="multilevel"/>
    <w:tmpl w:val="0415001F"/>
    <w:styleLink w:val="11111121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96" w15:restartNumberingAfterBreak="0">
    <w:nsid w:val="482B6AF2"/>
    <w:multiLevelType w:val="multilevel"/>
    <w:tmpl w:val="D898BB08"/>
    <w:lvl w:ilvl="0">
      <w:start w:val="7"/>
      <w:numFmt w:val="decimal"/>
      <w:pStyle w:val="Styl3"/>
      <w:lvlText w:val="%1."/>
      <w:lvlJc w:val="left"/>
      <w:pPr>
        <w:tabs>
          <w:tab w:val="num" w:pos="397"/>
        </w:tabs>
        <w:ind w:left="907" w:hanging="907"/>
      </w:pPr>
      <w:rPr>
        <w:rFonts w:hint="default"/>
      </w:rPr>
    </w:lvl>
    <w:lvl w:ilvl="1">
      <w:start w:val="1"/>
      <w:numFmt w:val="decimal"/>
      <w:lvlText w:val="7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7" w15:restartNumberingAfterBreak="0">
    <w:nsid w:val="49545D5B"/>
    <w:multiLevelType w:val="multilevel"/>
    <w:tmpl w:val="6C36ABBC"/>
    <w:lvl w:ilvl="0">
      <w:start w:val="1"/>
      <w:numFmt w:val="decimal"/>
      <w:lvlText w:val="%1)"/>
      <w:lvlJc w:val="left"/>
      <w:pPr>
        <w:ind w:left="737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8" w15:restartNumberingAfterBreak="0">
    <w:nsid w:val="4A2A65D5"/>
    <w:multiLevelType w:val="hybridMultilevel"/>
    <w:tmpl w:val="E51AC416"/>
    <w:styleLink w:val="WW8Num62"/>
    <w:lvl w:ilvl="0" w:tplc="67D6FB64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03" w:hanging="360"/>
      </w:pPr>
    </w:lvl>
    <w:lvl w:ilvl="2" w:tplc="0415001B" w:tentative="1">
      <w:start w:val="1"/>
      <w:numFmt w:val="lowerRoman"/>
      <w:lvlText w:val="%3."/>
      <w:lvlJc w:val="right"/>
      <w:pPr>
        <w:ind w:left="2123" w:hanging="180"/>
      </w:pPr>
    </w:lvl>
    <w:lvl w:ilvl="3" w:tplc="0415000F" w:tentative="1">
      <w:start w:val="1"/>
      <w:numFmt w:val="decimal"/>
      <w:lvlText w:val="%4."/>
      <w:lvlJc w:val="left"/>
      <w:pPr>
        <w:ind w:left="2843" w:hanging="360"/>
      </w:pPr>
    </w:lvl>
    <w:lvl w:ilvl="4" w:tplc="04150019" w:tentative="1">
      <w:start w:val="1"/>
      <w:numFmt w:val="lowerLetter"/>
      <w:lvlText w:val="%5."/>
      <w:lvlJc w:val="left"/>
      <w:pPr>
        <w:ind w:left="3563" w:hanging="360"/>
      </w:pPr>
    </w:lvl>
    <w:lvl w:ilvl="5" w:tplc="0415001B" w:tentative="1">
      <w:start w:val="1"/>
      <w:numFmt w:val="lowerRoman"/>
      <w:lvlText w:val="%6."/>
      <w:lvlJc w:val="right"/>
      <w:pPr>
        <w:ind w:left="4283" w:hanging="180"/>
      </w:pPr>
    </w:lvl>
    <w:lvl w:ilvl="6" w:tplc="0415000F" w:tentative="1">
      <w:start w:val="1"/>
      <w:numFmt w:val="decimal"/>
      <w:lvlText w:val="%7."/>
      <w:lvlJc w:val="left"/>
      <w:pPr>
        <w:ind w:left="5003" w:hanging="360"/>
      </w:pPr>
    </w:lvl>
    <w:lvl w:ilvl="7" w:tplc="04150019" w:tentative="1">
      <w:start w:val="1"/>
      <w:numFmt w:val="lowerLetter"/>
      <w:lvlText w:val="%8."/>
      <w:lvlJc w:val="left"/>
      <w:pPr>
        <w:ind w:left="5723" w:hanging="360"/>
      </w:pPr>
    </w:lvl>
    <w:lvl w:ilvl="8" w:tplc="0415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99" w15:restartNumberingAfterBreak="0">
    <w:nsid w:val="4A427DE1"/>
    <w:multiLevelType w:val="hybridMultilevel"/>
    <w:tmpl w:val="46FEEC64"/>
    <w:styleLink w:val="1111111211"/>
    <w:lvl w:ilvl="0" w:tplc="51F0BD0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0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4D68464D"/>
    <w:multiLevelType w:val="multilevel"/>
    <w:tmpl w:val="97AE67A6"/>
    <w:styleLink w:val="Zaimportowanystyl491"/>
    <w:lvl w:ilvl="0">
      <w:start w:val="1"/>
      <w:numFmt w:val="decimal"/>
      <w:pStyle w:val="PODPUNKTY1-IK"/>
      <w:lvlText w:val="§ %1."/>
      <w:lvlJc w:val="left"/>
      <w:pPr>
        <w:ind w:left="567" w:hanging="567"/>
      </w:pPr>
    </w:lvl>
    <w:lvl w:ilvl="1">
      <w:start w:val="1"/>
      <w:numFmt w:val="decimal"/>
      <w:lvlText w:val="%2. "/>
      <w:lvlJc w:val="left"/>
      <w:pPr>
        <w:ind w:left="567" w:hanging="567"/>
      </w:pPr>
    </w:lvl>
    <w:lvl w:ilvl="2">
      <w:start w:val="2"/>
      <w:numFmt w:val="decimal"/>
      <w:lvlText w:val="%3)"/>
      <w:lvlJc w:val="left"/>
      <w:pPr>
        <w:ind w:left="993" w:hanging="567"/>
      </w:pPr>
      <w:rPr>
        <w:i w:val="0"/>
        <w:iCs w:val="0"/>
      </w:rPr>
    </w:lvl>
    <w:lvl w:ilvl="3">
      <w:start w:val="1"/>
      <w:numFmt w:val="lowerLetter"/>
      <w:lvlText w:val="%4)"/>
      <w:lvlJc w:val="left"/>
      <w:pPr>
        <w:ind w:left="1134" w:hanging="425"/>
      </w:pPr>
      <w:rPr>
        <w:rFonts w:ascii="Arial" w:eastAsia="Times New Roman" w:hAnsi="Arial" w:cs="Times New Roman"/>
      </w:rPr>
    </w:lvl>
    <w:lvl w:ilvl="4">
      <w:start w:val="1"/>
      <w:numFmt w:val="lowerLetter"/>
      <w:suff w:val="nothing"/>
      <w:lvlText w:val="%5.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102" w15:restartNumberingAfterBreak="0">
    <w:nsid w:val="4FD57360"/>
    <w:multiLevelType w:val="multilevel"/>
    <w:tmpl w:val="0D6C6A2C"/>
    <w:styleLink w:val="11111111121"/>
    <w:lvl w:ilvl="0">
      <w:start w:val="1"/>
      <w:numFmt w:val="decimal"/>
      <w:pStyle w:val="Listanumerowana3"/>
      <w:lvlText w:val="%1."/>
      <w:lvlJc w:val="left"/>
      <w:pPr>
        <w:tabs>
          <w:tab w:val="num" w:pos="360"/>
        </w:tabs>
        <w:ind w:left="360" w:hanging="360"/>
      </w:pPr>
      <w:rPr>
        <w:b/>
        <w:sz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  <w:color w:val="00000A"/>
        <w:sz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3" w15:restartNumberingAfterBreak="0">
    <w:nsid w:val="50F45BD3"/>
    <w:multiLevelType w:val="multilevel"/>
    <w:tmpl w:val="68202422"/>
    <w:lvl w:ilvl="0">
      <w:start w:val="1"/>
      <w:numFmt w:val="decimal"/>
      <w:lvlText w:val="%1)"/>
      <w:lvlJc w:val="left"/>
      <w:pPr>
        <w:ind w:left="323" w:hanging="360"/>
      </w:pPr>
      <w:rPr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57" w:hanging="720"/>
      </w:pPr>
    </w:lvl>
    <w:lvl w:ilvl="3">
      <w:start w:val="1"/>
      <w:numFmt w:val="decimal"/>
      <w:lvlText w:val="%1.%2.%3.%4"/>
      <w:lvlJc w:val="left"/>
      <w:pPr>
        <w:ind w:left="794" w:hanging="720"/>
      </w:pPr>
    </w:lvl>
    <w:lvl w:ilvl="4">
      <w:start w:val="1"/>
      <w:numFmt w:val="decimal"/>
      <w:lvlText w:val="%1.%2.%3.%4.%5"/>
      <w:lvlJc w:val="left"/>
      <w:pPr>
        <w:ind w:left="1191" w:hanging="1080"/>
      </w:pPr>
    </w:lvl>
    <w:lvl w:ilvl="5">
      <w:start w:val="1"/>
      <w:numFmt w:val="decimal"/>
      <w:lvlText w:val="%1.%2.%3.%4.%5.%6"/>
      <w:lvlJc w:val="left"/>
      <w:pPr>
        <w:ind w:left="1228" w:hanging="1080"/>
      </w:pPr>
    </w:lvl>
    <w:lvl w:ilvl="6">
      <w:start w:val="1"/>
      <w:numFmt w:val="decimal"/>
      <w:lvlText w:val="%1.%2.%3.%4.%5.%6.%7"/>
      <w:lvlJc w:val="left"/>
      <w:pPr>
        <w:ind w:left="1625" w:hanging="1440"/>
      </w:pPr>
    </w:lvl>
    <w:lvl w:ilvl="7">
      <w:start w:val="1"/>
      <w:numFmt w:val="decimal"/>
      <w:lvlText w:val="%1.%2.%3.%4.%5.%6.%7.%8"/>
      <w:lvlJc w:val="left"/>
      <w:pPr>
        <w:ind w:left="1662" w:hanging="1440"/>
      </w:pPr>
    </w:lvl>
    <w:lvl w:ilvl="8">
      <w:start w:val="1"/>
      <w:numFmt w:val="decimal"/>
      <w:lvlText w:val="%1.%2.%3.%4.%5.%6.%7.%8.%9"/>
      <w:lvlJc w:val="left"/>
      <w:pPr>
        <w:ind w:left="1699" w:hanging="1440"/>
      </w:pPr>
    </w:lvl>
  </w:abstractNum>
  <w:abstractNum w:abstractNumId="104" w15:restartNumberingAfterBreak="0">
    <w:nsid w:val="51196418"/>
    <w:multiLevelType w:val="hybridMultilevel"/>
    <w:tmpl w:val="72E072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511D1B20"/>
    <w:multiLevelType w:val="hybridMultilevel"/>
    <w:tmpl w:val="12A6CA06"/>
    <w:lvl w:ilvl="0" w:tplc="A6DA9A76">
      <w:start w:val="1"/>
      <w:numFmt w:val="upperRoman"/>
      <w:pStyle w:val="Nagwekwykazurde1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516C733B"/>
    <w:multiLevelType w:val="hybridMultilevel"/>
    <w:tmpl w:val="E0C8D812"/>
    <w:lvl w:ilvl="0" w:tplc="6622A6B0">
      <w:start w:val="1"/>
      <w:numFmt w:val="bullet"/>
      <w:lvlText w:val=""/>
      <w:lvlJc w:val="left"/>
      <w:pPr>
        <w:ind w:left="104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03" w:hanging="360"/>
      </w:pPr>
      <w:rPr>
        <w:rFonts w:ascii="Wingdings" w:hAnsi="Wingdings" w:hint="default"/>
      </w:rPr>
    </w:lvl>
  </w:abstractNum>
  <w:abstractNum w:abstractNumId="107" w15:restartNumberingAfterBreak="0">
    <w:nsid w:val="52BD6A4F"/>
    <w:multiLevelType w:val="multilevel"/>
    <w:tmpl w:val="5F664CD2"/>
    <w:styleLink w:val="WWOutlineListStyle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709" w:hanging="709"/>
      </w:pPr>
      <w:rPr>
        <w:i w:val="0"/>
        <w:iCs w:val="0"/>
      </w:rPr>
    </w:lvl>
    <w:lvl w:ilvl="3">
      <w:start w:val="1"/>
      <w:numFmt w:val="lowerLetter"/>
      <w:lvlText w:val="%4)"/>
      <w:lvlJc w:val="left"/>
      <w:pPr>
        <w:ind w:left="709" w:hanging="709"/>
      </w:pPr>
    </w:lvl>
    <w:lvl w:ilvl="4">
      <w:start w:val="1"/>
      <w:numFmt w:val="lowerLetter"/>
      <w:lvlText w:val="%5.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08" w15:restartNumberingAfterBreak="0">
    <w:nsid w:val="538D1B77"/>
    <w:multiLevelType w:val="hybridMultilevel"/>
    <w:tmpl w:val="FFFFFFFF"/>
    <w:name w:val="WW8Num112224"/>
    <w:numStyleLink w:val="Zaimportowanystyl37"/>
  </w:abstractNum>
  <w:abstractNum w:abstractNumId="109" w15:restartNumberingAfterBreak="0">
    <w:nsid w:val="54A502D5"/>
    <w:multiLevelType w:val="hybridMultilevel"/>
    <w:tmpl w:val="BA2CB626"/>
    <w:lvl w:ilvl="0" w:tplc="EAB8539C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10" w15:restartNumberingAfterBreak="0">
    <w:nsid w:val="573F59BF"/>
    <w:multiLevelType w:val="multilevel"/>
    <w:tmpl w:val="A06010B2"/>
    <w:styleLink w:val="111111113"/>
    <w:lvl w:ilvl="0">
      <w:start w:val="5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11" w15:restartNumberingAfterBreak="0">
    <w:nsid w:val="57854357"/>
    <w:multiLevelType w:val="multilevel"/>
    <w:tmpl w:val="FB6AC9D4"/>
    <w:lvl w:ilvl="0">
      <w:start w:val="1"/>
      <w:numFmt w:val="decimal"/>
      <w:pStyle w:val="UMOWAPOZIOM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Umowa11"/>
      <w:lvlText w:val="%1.%2."/>
      <w:lvlJc w:val="left"/>
      <w:pPr>
        <w:ind w:left="1021" w:hanging="661"/>
      </w:pPr>
      <w:rPr>
        <w:rFonts w:ascii="Calibri" w:hAnsi="Calibri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041" w:hanging="1020"/>
      </w:pPr>
      <w:rPr>
        <w:rFonts w:ascii="Calibri" w:hAnsi="Calibri" w:cs="Calibri" w:hint="default"/>
        <w:b w:val="0"/>
      </w:rPr>
    </w:lvl>
    <w:lvl w:ilvl="3">
      <w:start w:val="1"/>
      <w:numFmt w:val="lowerRoman"/>
      <w:pStyle w:val="NajniszypoziomUmowy"/>
      <w:lvlText w:val="%4."/>
      <w:lvlJc w:val="left"/>
      <w:pPr>
        <w:ind w:left="2325" w:hanging="284"/>
      </w:pPr>
      <w:rPr>
        <w:rFonts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2" w15:restartNumberingAfterBreak="0">
    <w:nsid w:val="58BD1399"/>
    <w:multiLevelType w:val="hybridMultilevel"/>
    <w:tmpl w:val="3A507F8E"/>
    <w:lvl w:ilvl="0" w:tplc="50B0F8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CC36E9C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59D21DB8"/>
    <w:multiLevelType w:val="multilevel"/>
    <w:tmpl w:val="9752D3E8"/>
    <w:styleLink w:val="111111111123"/>
    <w:lvl w:ilvl="0">
      <w:start w:val="1"/>
      <w:numFmt w:val="decimal"/>
      <w:lvlText w:val="%1."/>
      <w:lvlJc w:val="left"/>
      <w:pPr>
        <w:ind w:left="720" w:hanging="360"/>
      </w:pPr>
      <w:rPr>
        <w:b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5A0703A7"/>
    <w:multiLevelType w:val="multilevel"/>
    <w:tmpl w:val="B5BC7134"/>
    <w:lvl w:ilvl="0">
      <w:start w:val="38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iCs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15" w15:restartNumberingAfterBreak="0">
    <w:nsid w:val="5AF536EC"/>
    <w:multiLevelType w:val="multilevel"/>
    <w:tmpl w:val="95CEAAC6"/>
    <w:styleLink w:val="Zaimportowanystyl10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643" w:hanging="36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  <w:b/>
        <w:i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  <w:b/>
        <w:i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  <w:b/>
        <w:i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  <w:b/>
        <w:i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  <w:b/>
        <w:i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  <w:b/>
        <w:i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  <w:b/>
        <w:i/>
      </w:rPr>
    </w:lvl>
  </w:abstractNum>
  <w:abstractNum w:abstractNumId="116" w15:restartNumberingAfterBreak="0">
    <w:nsid w:val="5B882A17"/>
    <w:multiLevelType w:val="hybridMultilevel"/>
    <w:tmpl w:val="F78091B6"/>
    <w:styleLink w:val="Zaimportowanystyl10"/>
    <w:lvl w:ilvl="0" w:tplc="665C6B7C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C1A3442">
      <w:start w:val="1"/>
      <w:numFmt w:val="lowerLetter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1EAAD878">
      <w:start w:val="1"/>
      <w:numFmt w:val="lowerRoman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BD87D30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0B8EA2C8">
      <w:start w:val="1"/>
      <w:numFmt w:val="lowerLetter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2945426">
      <w:start w:val="1"/>
      <w:numFmt w:val="lowerRoman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48CD64A">
      <w:start w:val="1"/>
      <w:numFmt w:val="decimal"/>
      <w:lvlText w:val="%7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E7471F2">
      <w:start w:val="1"/>
      <w:numFmt w:val="lowerLetter"/>
      <w:lvlText w:val="%8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BA1EB922">
      <w:start w:val="1"/>
      <w:numFmt w:val="lowerRoman"/>
      <w:lvlText w:val="%9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7" w15:restartNumberingAfterBreak="0">
    <w:nsid w:val="5B940721"/>
    <w:multiLevelType w:val="multilevel"/>
    <w:tmpl w:val="44667A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color w:val="000000"/>
        <w:sz w:val="22"/>
        <w:szCs w:val="22"/>
      </w:rPr>
    </w:lvl>
    <w:lvl w:ilvl="1">
      <w:start w:val="4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8" w15:restartNumberingAfterBreak="0">
    <w:nsid w:val="5B9B07EE"/>
    <w:multiLevelType w:val="hybridMultilevel"/>
    <w:tmpl w:val="E7F2B670"/>
    <w:lvl w:ilvl="0" w:tplc="1DCED7B6">
      <w:start w:val="1"/>
      <w:numFmt w:val="decimal"/>
      <w:lvlText w:val="%1."/>
      <w:lvlJc w:val="left"/>
      <w:pPr>
        <w:ind w:left="323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43" w:hanging="360"/>
      </w:pPr>
    </w:lvl>
    <w:lvl w:ilvl="2" w:tplc="0415001B" w:tentative="1">
      <w:start w:val="1"/>
      <w:numFmt w:val="lowerRoman"/>
      <w:lvlText w:val="%3."/>
      <w:lvlJc w:val="right"/>
      <w:pPr>
        <w:ind w:left="1763" w:hanging="180"/>
      </w:pPr>
    </w:lvl>
    <w:lvl w:ilvl="3" w:tplc="0415000F" w:tentative="1">
      <w:start w:val="1"/>
      <w:numFmt w:val="decimal"/>
      <w:lvlText w:val="%4."/>
      <w:lvlJc w:val="left"/>
      <w:pPr>
        <w:ind w:left="2483" w:hanging="360"/>
      </w:pPr>
    </w:lvl>
    <w:lvl w:ilvl="4" w:tplc="04150019" w:tentative="1">
      <w:start w:val="1"/>
      <w:numFmt w:val="lowerLetter"/>
      <w:lvlText w:val="%5."/>
      <w:lvlJc w:val="left"/>
      <w:pPr>
        <w:ind w:left="3203" w:hanging="360"/>
      </w:pPr>
    </w:lvl>
    <w:lvl w:ilvl="5" w:tplc="0415001B" w:tentative="1">
      <w:start w:val="1"/>
      <w:numFmt w:val="lowerRoman"/>
      <w:lvlText w:val="%6."/>
      <w:lvlJc w:val="right"/>
      <w:pPr>
        <w:ind w:left="3923" w:hanging="180"/>
      </w:pPr>
    </w:lvl>
    <w:lvl w:ilvl="6" w:tplc="0415000F" w:tentative="1">
      <w:start w:val="1"/>
      <w:numFmt w:val="decimal"/>
      <w:lvlText w:val="%7."/>
      <w:lvlJc w:val="left"/>
      <w:pPr>
        <w:ind w:left="4643" w:hanging="360"/>
      </w:pPr>
    </w:lvl>
    <w:lvl w:ilvl="7" w:tplc="04150019" w:tentative="1">
      <w:start w:val="1"/>
      <w:numFmt w:val="lowerLetter"/>
      <w:lvlText w:val="%8."/>
      <w:lvlJc w:val="left"/>
      <w:pPr>
        <w:ind w:left="5363" w:hanging="360"/>
      </w:pPr>
    </w:lvl>
    <w:lvl w:ilvl="8" w:tplc="0415001B" w:tentative="1">
      <w:start w:val="1"/>
      <w:numFmt w:val="lowerRoman"/>
      <w:lvlText w:val="%9."/>
      <w:lvlJc w:val="right"/>
      <w:pPr>
        <w:ind w:left="6083" w:hanging="180"/>
      </w:pPr>
    </w:lvl>
  </w:abstractNum>
  <w:abstractNum w:abstractNumId="119" w15:restartNumberingAfterBreak="0">
    <w:nsid w:val="5BBA327A"/>
    <w:multiLevelType w:val="multilevel"/>
    <w:tmpl w:val="76760D36"/>
    <w:lvl w:ilvl="0">
      <w:start w:val="30"/>
      <w:numFmt w:val="decimal"/>
      <w:lvlText w:val="%1."/>
      <w:lvlJc w:val="left"/>
      <w:pPr>
        <w:ind w:left="323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5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91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28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5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99" w:hanging="1440"/>
      </w:pPr>
      <w:rPr>
        <w:rFonts w:hint="default"/>
      </w:rPr>
    </w:lvl>
  </w:abstractNum>
  <w:abstractNum w:abstractNumId="120" w15:restartNumberingAfterBreak="0">
    <w:nsid w:val="5C307469"/>
    <w:multiLevelType w:val="hybridMultilevel"/>
    <w:tmpl w:val="FB50EA12"/>
    <w:name w:val="WW8Num13323"/>
    <w:lvl w:ilvl="0" w:tplc="060C51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5C5154DD"/>
    <w:multiLevelType w:val="hybridMultilevel"/>
    <w:tmpl w:val="D5EC4432"/>
    <w:styleLink w:val="1111111113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5C8E0D90"/>
    <w:multiLevelType w:val="hybridMultilevel"/>
    <w:tmpl w:val="B70E0502"/>
    <w:styleLink w:val="11111111111"/>
    <w:lvl w:ilvl="0" w:tplc="1968E916">
      <w:start w:val="1"/>
      <w:numFmt w:val="decimal"/>
      <w:lvlText w:val="%1)"/>
      <w:lvlJc w:val="left"/>
      <w:pPr>
        <w:ind w:left="1065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23" w15:restartNumberingAfterBreak="0">
    <w:nsid w:val="5C9F1845"/>
    <w:multiLevelType w:val="hybridMultilevel"/>
    <w:tmpl w:val="49246EF6"/>
    <w:lvl w:ilvl="0" w:tplc="B0CE7C04">
      <w:start w:val="1"/>
      <w:numFmt w:val="decimal"/>
      <w:lvlText w:val="%1)"/>
      <w:lvlJc w:val="left"/>
      <w:pPr>
        <w:ind w:left="68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03" w:hanging="360"/>
      </w:pPr>
    </w:lvl>
    <w:lvl w:ilvl="2" w:tplc="0415001B" w:tentative="1">
      <w:start w:val="1"/>
      <w:numFmt w:val="lowerRoman"/>
      <w:lvlText w:val="%3."/>
      <w:lvlJc w:val="right"/>
      <w:pPr>
        <w:ind w:left="2123" w:hanging="180"/>
      </w:pPr>
    </w:lvl>
    <w:lvl w:ilvl="3" w:tplc="0415000F" w:tentative="1">
      <w:start w:val="1"/>
      <w:numFmt w:val="decimal"/>
      <w:lvlText w:val="%4."/>
      <w:lvlJc w:val="left"/>
      <w:pPr>
        <w:ind w:left="2843" w:hanging="360"/>
      </w:pPr>
    </w:lvl>
    <w:lvl w:ilvl="4" w:tplc="04150019" w:tentative="1">
      <w:start w:val="1"/>
      <w:numFmt w:val="lowerLetter"/>
      <w:lvlText w:val="%5."/>
      <w:lvlJc w:val="left"/>
      <w:pPr>
        <w:ind w:left="3563" w:hanging="360"/>
      </w:pPr>
    </w:lvl>
    <w:lvl w:ilvl="5" w:tplc="0415001B" w:tentative="1">
      <w:start w:val="1"/>
      <w:numFmt w:val="lowerRoman"/>
      <w:lvlText w:val="%6."/>
      <w:lvlJc w:val="right"/>
      <w:pPr>
        <w:ind w:left="4283" w:hanging="180"/>
      </w:pPr>
    </w:lvl>
    <w:lvl w:ilvl="6" w:tplc="0415000F" w:tentative="1">
      <w:start w:val="1"/>
      <w:numFmt w:val="decimal"/>
      <w:lvlText w:val="%7."/>
      <w:lvlJc w:val="left"/>
      <w:pPr>
        <w:ind w:left="5003" w:hanging="360"/>
      </w:pPr>
    </w:lvl>
    <w:lvl w:ilvl="7" w:tplc="04150019" w:tentative="1">
      <w:start w:val="1"/>
      <w:numFmt w:val="lowerLetter"/>
      <w:lvlText w:val="%8."/>
      <w:lvlJc w:val="left"/>
      <w:pPr>
        <w:ind w:left="5723" w:hanging="360"/>
      </w:pPr>
    </w:lvl>
    <w:lvl w:ilvl="8" w:tplc="0415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124" w15:restartNumberingAfterBreak="0">
    <w:nsid w:val="5CA168F6"/>
    <w:multiLevelType w:val="multilevel"/>
    <w:tmpl w:val="7310CA9E"/>
    <w:lvl w:ilvl="0">
      <w:start w:val="1"/>
      <w:numFmt w:val="decimal"/>
      <w:lvlText w:val="%1."/>
      <w:lvlJc w:val="left"/>
      <w:pPr>
        <w:tabs>
          <w:tab w:val="num" w:pos="473"/>
        </w:tabs>
        <w:ind w:left="473" w:hanging="113"/>
      </w:pPr>
      <w:rPr>
        <w:rFonts w:ascii="Symbol" w:hAnsi="Symbol" w:cs="Symbol" w:hint="default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07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25" w15:restartNumberingAfterBreak="0">
    <w:nsid w:val="5CC41229"/>
    <w:multiLevelType w:val="hybridMultilevel"/>
    <w:tmpl w:val="DDA6EA04"/>
    <w:styleLink w:val="Zaimportowanystyl502"/>
    <w:lvl w:ilvl="0" w:tplc="45DC832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5EF225D1"/>
    <w:multiLevelType w:val="multilevel"/>
    <w:tmpl w:val="F1D6523A"/>
    <w:lvl w:ilvl="0">
      <w:start w:val="1"/>
      <w:numFmt w:val="decimal"/>
      <w:lvlText w:val="%1."/>
      <w:lvlJc w:val="left"/>
      <w:pPr>
        <w:ind w:left="323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5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9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9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2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99" w:hanging="1440"/>
      </w:pPr>
      <w:rPr>
        <w:rFonts w:hint="default"/>
      </w:rPr>
    </w:lvl>
  </w:abstractNum>
  <w:abstractNum w:abstractNumId="127" w15:restartNumberingAfterBreak="0">
    <w:nsid w:val="5FCE387D"/>
    <w:multiLevelType w:val="multilevel"/>
    <w:tmpl w:val="BBF0937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28" w15:restartNumberingAfterBreak="0">
    <w:nsid w:val="60421C8B"/>
    <w:multiLevelType w:val="multilevel"/>
    <w:tmpl w:val="6DFAB1A0"/>
    <w:lvl w:ilvl="0">
      <w:start w:val="2"/>
      <w:numFmt w:val="decimalZero"/>
      <w:lvlText w:val="%1"/>
      <w:lvlJc w:val="left"/>
      <w:pPr>
        <w:ind w:left="612" w:hanging="612"/>
      </w:pPr>
      <w:rPr>
        <w:rFonts w:hint="default"/>
      </w:rPr>
    </w:lvl>
    <w:lvl w:ilvl="1">
      <w:start w:val="624"/>
      <w:numFmt w:val="decimal"/>
      <w:lvlText w:val="%1-%2"/>
      <w:lvlJc w:val="left"/>
      <w:pPr>
        <w:ind w:left="972" w:hanging="612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</w:rPr>
    </w:lvl>
  </w:abstractNum>
  <w:abstractNum w:abstractNumId="129" w15:restartNumberingAfterBreak="0">
    <w:nsid w:val="60FB4B57"/>
    <w:multiLevelType w:val="hybridMultilevel"/>
    <w:tmpl w:val="8446DE02"/>
    <w:lvl w:ilvl="0" w:tplc="04150011">
      <w:start w:val="1"/>
      <w:numFmt w:val="decimal"/>
      <w:lvlText w:val="%1)"/>
      <w:lvlJc w:val="left"/>
      <w:pPr>
        <w:ind w:left="643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130" w15:restartNumberingAfterBreak="0">
    <w:nsid w:val="61693E08"/>
    <w:multiLevelType w:val="hybridMultilevel"/>
    <w:tmpl w:val="FFFFFFFF"/>
    <w:styleLink w:val="Zaimportowanystyl34"/>
    <w:lvl w:ilvl="0" w:tplc="0992A95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5C94FB06">
      <w:start w:val="1"/>
      <w:numFmt w:val="lowerLetter"/>
      <w:lvlText w:val="%2."/>
      <w:lvlJc w:val="left"/>
      <w:pPr>
        <w:ind w:left="1800" w:hanging="360"/>
      </w:pPr>
      <w:rPr>
        <w:rFonts w:ascii="Times New Roman" w:eastAsia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 w:tplc="D2F6DD00">
      <w:start w:val="1"/>
      <w:numFmt w:val="lowerRoman"/>
      <w:lvlText w:val="%3."/>
      <w:lvlJc w:val="left"/>
      <w:pPr>
        <w:ind w:left="2520" w:hanging="276"/>
      </w:pPr>
      <w:rPr>
        <w:rFonts w:ascii="Times New Roman" w:eastAsia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 w:tplc="F2D80D62">
      <w:start w:val="1"/>
      <w:numFmt w:val="decimal"/>
      <w:lvlText w:val="%4."/>
      <w:lvlJc w:val="left"/>
      <w:pPr>
        <w:ind w:left="3240" w:hanging="360"/>
      </w:pPr>
      <w:rPr>
        <w:rFonts w:ascii="Times New Roman" w:eastAsia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 w:tplc="BDC83552">
      <w:start w:val="1"/>
      <w:numFmt w:val="lowerLetter"/>
      <w:lvlText w:val="%5."/>
      <w:lvlJc w:val="left"/>
      <w:pPr>
        <w:ind w:left="3960" w:hanging="360"/>
      </w:pPr>
      <w:rPr>
        <w:rFonts w:ascii="Times New Roman" w:eastAsia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 w:tplc="E72414AC">
      <w:start w:val="1"/>
      <w:numFmt w:val="lowerRoman"/>
      <w:lvlText w:val="%6."/>
      <w:lvlJc w:val="left"/>
      <w:pPr>
        <w:ind w:left="4680" w:hanging="276"/>
      </w:pPr>
      <w:rPr>
        <w:rFonts w:ascii="Times New Roman" w:eastAsia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 w:tplc="7514201C">
      <w:start w:val="1"/>
      <w:numFmt w:val="decimal"/>
      <w:lvlText w:val="%7."/>
      <w:lvlJc w:val="left"/>
      <w:pPr>
        <w:ind w:left="5400" w:hanging="360"/>
      </w:pPr>
      <w:rPr>
        <w:rFonts w:ascii="Times New Roman" w:eastAsia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 w:tplc="43768D44">
      <w:start w:val="1"/>
      <w:numFmt w:val="lowerLetter"/>
      <w:lvlText w:val="%8."/>
      <w:lvlJc w:val="left"/>
      <w:pPr>
        <w:ind w:left="6120" w:hanging="360"/>
      </w:pPr>
      <w:rPr>
        <w:rFonts w:ascii="Times New Roman" w:eastAsia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 w:tplc="E4589918">
      <w:start w:val="1"/>
      <w:numFmt w:val="lowerRoman"/>
      <w:lvlText w:val="%9."/>
      <w:lvlJc w:val="left"/>
      <w:pPr>
        <w:ind w:left="6840" w:hanging="276"/>
      </w:pPr>
      <w:rPr>
        <w:rFonts w:ascii="Times New Roman" w:eastAsia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131" w15:restartNumberingAfterBreak="0">
    <w:nsid w:val="617D461F"/>
    <w:multiLevelType w:val="hybridMultilevel"/>
    <w:tmpl w:val="AA7E2AA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637E412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2" w15:restartNumberingAfterBreak="0">
    <w:nsid w:val="619B3C68"/>
    <w:multiLevelType w:val="hybridMultilevel"/>
    <w:tmpl w:val="87D21A58"/>
    <w:lvl w:ilvl="0" w:tplc="C486FDEC">
      <w:start w:val="1"/>
      <w:numFmt w:val="lowerLetter"/>
      <w:pStyle w:val="punkt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E03869E2">
      <w:start w:val="1"/>
      <w:numFmt w:val="decimal"/>
      <w:lvlText w:val="%3)"/>
      <w:lvlJc w:val="left"/>
      <w:pPr>
        <w:ind w:left="2160" w:hanging="18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63242AD7"/>
    <w:multiLevelType w:val="hybridMultilevel"/>
    <w:tmpl w:val="6B7CD402"/>
    <w:name w:val="WW8Num1332"/>
    <w:styleLink w:val="Styl24"/>
    <w:lvl w:ilvl="0" w:tplc="E662BA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63F16C88"/>
    <w:multiLevelType w:val="hybridMultilevel"/>
    <w:tmpl w:val="4BAC62C0"/>
    <w:styleLink w:val="Zaimportowanystyl381"/>
    <w:lvl w:ilvl="0" w:tplc="7C2AF41E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FC503D3C">
      <w:start w:val="1"/>
      <w:numFmt w:val="decimal"/>
      <w:lvlText w:val="%2)"/>
      <w:lvlJc w:val="left"/>
      <w:pPr>
        <w:ind w:left="143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5" w15:restartNumberingAfterBreak="0">
    <w:nsid w:val="65066342"/>
    <w:multiLevelType w:val="hybridMultilevel"/>
    <w:tmpl w:val="4AE6DD4A"/>
    <w:lvl w:ilvl="0" w:tplc="8B1E8F3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65CD2A10"/>
    <w:multiLevelType w:val="multilevel"/>
    <w:tmpl w:val="69A2F304"/>
    <w:styleLink w:val="111111131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7" w15:restartNumberingAfterBreak="0">
    <w:nsid w:val="694129EA"/>
    <w:multiLevelType w:val="hybridMultilevel"/>
    <w:tmpl w:val="5DD8A6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6A1F6ACD"/>
    <w:multiLevelType w:val="hybridMultilevel"/>
    <w:tmpl w:val="056417B0"/>
    <w:styleLink w:val="111111111122"/>
    <w:lvl w:ilvl="0" w:tplc="FDEAA2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6AA92A77"/>
    <w:multiLevelType w:val="multilevel"/>
    <w:tmpl w:val="9DF2EB9C"/>
    <w:name w:val="WW8Num222"/>
    <w:styleLink w:val="Zaimportowanystyl3911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0" w15:restartNumberingAfterBreak="0">
    <w:nsid w:val="6C426027"/>
    <w:multiLevelType w:val="hybridMultilevel"/>
    <w:tmpl w:val="FFFFFFFF"/>
    <w:styleLink w:val="Zaimportowanystyl503"/>
    <w:lvl w:ilvl="0" w:tplc="FFFFFFFF">
      <w:start w:val="1"/>
      <w:numFmt w:val="bullet"/>
      <w:lvlText w:val="•"/>
      <w:lvlJc w:val="left"/>
      <w:rPr>
        <w:rFonts w:ascii="Times New Roman" w:eastAsia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FFFFFFFF">
      <w:start w:val="1"/>
      <w:numFmt w:val="bullet"/>
      <w:lvlText w:val="•"/>
      <w:lvlJc w:val="left"/>
      <w:rPr>
        <w:rFonts w:ascii="Times New Roman" w:eastAsia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 w:tplc="FFFFFFFF">
      <w:start w:val="1"/>
      <w:numFmt w:val="bullet"/>
      <w:lvlText w:val="•"/>
      <w:lvlJc w:val="left"/>
      <w:rPr>
        <w:rFonts w:ascii="Times New Roman" w:eastAsia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 w:tplc="FFFFFFFF">
      <w:start w:val="1"/>
      <w:numFmt w:val="bullet"/>
      <w:lvlText w:val="•"/>
      <w:lvlJc w:val="left"/>
      <w:rPr>
        <w:rFonts w:ascii="Times New Roman" w:eastAsia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 w:tplc="FFFFFFFF">
      <w:start w:val="1"/>
      <w:numFmt w:val="bullet"/>
      <w:lvlText w:val="•"/>
      <w:lvlJc w:val="left"/>
      <w:rPr>
        <w:rFonts w:ascii="Times New Roman" w:eastAsia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 w:tplc="FFFFFFFF">
      <w:start w:val="1"/>
      <w:numFmt w:val="bullet"/>
      <w:lvlText w:val="•"/>
      <w:lvlJc w:val="left"/>
      <w:rPr>
        <w:rFonts w:ascii="Times New Roman" w:eastAsia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 w:tplc="FFFFFFFF">
      <w:start w:val="1"/>
      <w:numFmt w:val="bullet"/>
      <w:lvlText w:val="•"/>
      <w:lvlJc w:val="left"/>
      <w:rPr>
        <w:rFonts w:ascii="Times New Roman" w:eastAsia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 w:tplc="FFFFFFFF">
      <w:start w:val="1"/>
      <w:numFmt w:val="bullet"/>
      <w:lvlText w:val="•"/>
      <w:lvlJc w:val="left"/>
      <w:rPr>
        <w:rFonts w:ascii="Times New Roman" w:eastAsia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 w:tplc="FFFFFFFF">
      <w:start w:val="1"/>
      <w:numFmt w:val="bullet"/>
      <w:lvlText w:val="•"/>
      <w:lvlJc w:val="left"/>
      <w:rPr>
        <w:rFonts w:ascii="Times New Roman" w:eastAsia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141" w15:restartNumberingAfterBreak="0">
    <w:nsid w:val="6DCC7E3C"/>
    <w:multiLevelType w:val="singleLevel"/>
    <w:tmpl w:val="745A003A"/>
    <w:name w:val="WW8Num512"/>
    <w:styleLink w:val="1111114"/>
    <w:lvl w:ilvl="0">
      <w:start w:val="1"/>
      <w:numFmt w:val="bullet"/>
      <w:pStyle w:val="Bullet-bodyindent"/>
      <w:lvlText w:val=""/>
      <w:lvlJc w:val="left"/>
      <w:pPr>
        <w:tabs>
          <w:tab w:val="num" w:pos="648"/>
        </w:tabs>
        <w:ind w:left="648" w:hanging="403"/>
      </w:pPr>
      <w:rPr>
        <w:rFonts w:ascii="Symbol" w:hAnsi="Symbol" w:cs="Symbol" w:hint="default"/>
      </w:rPr>
    </w:lvl>
  </w:abstractNum>
  <w:abstractNum w:abstractNumId="142" w15:restartNumberingAfterBreak="0">
    <w:nsid w:val="6E422951"/>
    <w:multiLevelType w:val="hybridMultilevel"/>
    <w:tmpl w:val="185CD2FA"/>
    <w:name w:val="WW8Num102"/>
    <w:styleLink w:val="111111131"/>
    <w:lvl w:ilvl="0" w:tplc="58B20BE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6E8A01FF"/>
    <w:multiLevelType w:val="multilevel"/>
    <w:tmpl w:val="692889F8"/>
    <w:lvl w:ilvl="0">
      <w:start w:val="1"/>
      <w:numFmt w:val="decimal"/>
      <w:lvlText w:val="§ %1."/>
      <w:lvlJc w:val="left"/>
      <w:pPr>
        <w:ind w:left="567" w:hanging="567"/>
      </w:pPr>
    </w:lvl>
    <w:lvl w:ilvl="1">
      <w:start w:val="1"/>
      <w:numFmt w:val="decimal"/>
      <w:lvlText w:val="%2. "/>
      <w:lvlJc w:val="left"/>
      <w:pPr>
        <w:ind w:left="567" w:hanging="567"/>
      </w:pPr>
      <w:rPr>
        <w:b w:val="0"/>
        <w:i w:val="0"/>
      </w:rPr>
    </w:lvl>
    <w:lvl w:ilvl="2">
      <w:start w:val="1"/>
      <w:numFmt w:val="decimal"/>
      <w:lvlText w:val="%3."/>
      <w:lvlJc w:val="left"/>
      <w:pPr>
        <w:ind w:left="1134" w:hanging="567"/>
      </w:pPr>
      <w:rPr>
        <w:rFonts w:hint="default"/>
        <w:b w:val="0"/>
        <w:i w:val="0"/>
        <w:iCs w:val="0"/>
      </w:rPr>
    </w:lvl>
    <w:lvl w:ilvl="3">
      <w:start w:val="1"/>
      <w:numFmt w:val="lowerLetter"/>
      <w:lvlText w:val="%4)"/>
      <w:lvlJc w:val="left"/>
      <w:pPr>
        <w:ind w:left="1559" w:hanging="425"/>
      </w:pPr>
      <w:rPr>
        <w:rFonts w:ascii="Times New Roman" w:eastAsia="Times New Roman" w:hAnsi="Times New Roman" w:cs="Times New Roman" w:hint="default"/>
        <w:i w:val="0"/>
      </w:rPr>
    </w:lvl>
    <w:lvl w:ilvl="4">
      <w:start w:val="1"/>
      <w:numFmt w:val="lowerRoman"/>
      <w:lvlText w:val="%5."/>
      <w:lvlJc w:val="left"/>
      <w:pPr>
        <w:ind w:left="1419" w:hanging="284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44" w15:restartNumberingAfterBreak="0">
    <w:nsid w:val="6ED23DAA"/>
    <w:multiLevelType w:val="hybridMultilevel"/>
    <w:tmpl w:val="FFFFFFFF"/>
    <w:styleLink w:val="Zaimportowanystyl40"/>
    <w:lvl w:ilvl="0" w:tplc="B7748AE6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1E2264A4">
      <w:start w:val="1"/>
      <w:numFmt w:val="decimal"/>
      <w:lvlText w:val="%2."/>
      <w:lvlJc w:val="left"/>
      <w:rPr>
        <w:rFonts w:ascii="Times New Roman" w:eastAsia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 w:tplc="765ABB4A">
      <w:start w:val="1"/>
      <w:numFmt w:val="decimal"/>
      <w:lvlText w:val="%3."/>
      <w:lvlJc w:val="left"/>
      <w:rPr>
        <w:rFonts w:ascii="Times New Roman" w:eastAsia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 w:tplc="B7801ABA">
      <w:start w:val="1"/>
      <w:numFmt w:val="decimal"/>
      <w:lvlText w:val="%4."/>
      <w:lvlJc w:val="left"/>
      <w:rPr>
        <w:rFonts w:ascii="Times New Roman" w:eastAsia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 w:tplc="D7FA090A">
      <w:start w:val="1"/>
      <w:numFmt w:val="decimal"/>
      <w:lvlText w:val="%5."/>
      <w:lvlJc w:val="left"/>
      <w:rPr>
        <w:rFonts w:ascii="Times New Roman" w:eastAsia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 w:tplc="05A4B362">
      <w:start w:val="1"/>
      <w:numFmt w:val="decimal"/>
      <w:lvlText w:val="%6."/>
      <w:lvlJc w:val="left"/>
      <w:rPr>
        <w:rFonts w:ascii="Times New Roman" w:eastAsia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 w:tplc="64F6AF38">
      <w:start w:val="1"/>
      <w:numFmt w:val="decimal"/>
      <w:lvlText w:val="%7."/>
      <w:lvlJc w:val="left"/>
      <w:rPr>
        <w:rFonts w:ascii="Times New Roman" w:eastAsia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 w:tplc="A7A040BE">
      <w:start w:val="1"/>
      <w:numFmt w:val="decimal"/>
      <w:lvlText w:val="%8."/>
      <w:lvlJc w:val="left"/>
      <w:rPr>
        <w:rFonts w:ascii="Times New Roman" w:eastAsia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 w:tplc="448ADA12">
      <w:start w:val="1"/>
      <w:numFmt w:val="decimal"/>
      <w:lvlText w:val="%9."/>
      <w:lvlJc w:val="left"/>
      <w:rPr>
        <w:rFonts w:ascii="Times New Roman" w:eastAsia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145" w15:restartNumberingAfterBreak="0">
    <w:nsid w:val="6F026EE5"/>
    <w:multiLevelType w:val="hybridMultilevel"/>
    <w:tmpl w:val="0FAA3B3C"/>
    <w:styleLink w:val="Zaimportowanystyl4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6F195550"/>
    <w:multiLevelType w:val="hybridMultilevel"/>
    <w:tmpl w:val="5EE04A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70E124AD"/>
    <w:multiLevelType w:val="multilevel"/>
    <w:tmpl w:val="7310CA9E"/>
    <w:lvl w:ilvl="0">
      <w:start w:val="1"/>
      <w:numFmt w:val="decimal"/>
      <w:lvlText w:val="%1."/>
      <w:lvlJc w:val="left"/>
      <w:pPr>
        <w:tabs>
          <w:tab w:val="num" w:pos="473"/>
        </w:tabs>
        <w:ind w:left="473" w:hanging="113"/>
      </w:pPr>
      <w:rPr>
        <w:rFonts w:ascii="Symbol" w:hAnsi="Symbol" w:cs="Symbol" w:hint="default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07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48" w15:restartNumberingAfterBreak="0">
    <w:nsid w:val="72EF055B"/>
    <w:multiLevelType w:val="multilevel"/>
    <w:tmpl w:val="10E0C3F2"/>
    <w:styleLink w:val="111111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 w:val="0"/>
        <w:color w:val="00000A"/>
        <w:sz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9" w15:restartNumberingAfterBreak="0">
    <w:nsid w:val="73B94558"/>
    <w:multiLevelType w:val="hybridMultilevel"/>
    <w:tmpl w:val="16EA8F7C"/>
    <w:styleLink w:val="Zaimportowanystyl401"/>
    <w:lvl w:ilvl="0" w:tplc="559224B2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50" w15:restartNumberingAfterBreak="0">
    <w:nsid w:val="74AC3C83"/>
    <w:multiLevelType w:val="multilevel"/>
    <w:tmpl w:val="C71E6130"/>
    <w:lvl w:ilvl="0">
      <w:start w:val="44"/>
      <w:numFmt w:val="decimal"/>
      <w:lvlText w:val="%1."/>
      <w:lvlJc w:val="left"/>
      <w:pPr>
        <w:ind w:left="323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5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91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28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5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99" w:hanging="1440"/>
      </w:pPr>
      <w:rPr>
        <w:rFonts w:hint="default"/>
      </w:rPr>
    </w:lvl>
  </w:abstractNum>
  <w:abstractNum w:abstractNumId="151" w15:restartNumberingAfterBreak="0">
    <w:nsid w:val="756E4E1E"/>
    <w:multiLevelType w:val="hybridMultilevel"/>
    <w:tmpl w:val="45E6F30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2" w15:restartNumberingAfterBreak="0">
    <w:nsid w:val="75727749"/>
    <w:multiLevelType w:val="hybridMultilevel"/>
    <w:tmpl w:val="73EC8246"/>
    <w:styleLink w:val="1111111112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75E63C5F"/>
    <w:multiLevelType w:val="multilevel"/>
    <w:tmpl w:val="61C0961A"/>
    <w:lvl w:ilvl="0">
      <w:start w:val="1"/>
      <w:numFmt w:val="decimal"/>
      <w:pStyle w:val="Listapunktowana41"/>
      <w:lvlText w:val="%1."/>
      <w:lvlJc w:val="left"/>
      <w:pPr>
        <w:ind w:left="360" w:hanging="360"/>
      </w:pPr>
      <w:rPr>
        <w:b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4" w15:restartNumberingAfterBreak="0">
    <w:nsid w:val="769E60BD"/>
    <w:multiLevelType w:val="hybridMultilevel"/>
    <w:tmpl w:val="F6FE0188"/>
    <w:name w:val="WW8Num51222"/>
    <w:styleLink w:val="1111111111"/>
    <w:lvl w:ilvl="0" w:tplc="2B9E9DC0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</w:rPr>
    </w:lvl>
    <w:lvl w:ilvl="1" w:tplc="04150019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6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76C07A0F"/>
    <w:multiLevelType w:val="hybridMultilevel"/>
    <w:tmpl w:val="E7F2B670"/>
    <w:styleLink w:val="WWNum293"/>
    <w:lvl w:ilvl="0" w:tplc="1DCED7B6">
      <w:start w:val="1"/>
      <w:numFmt w:val="decimal"/>
      <w:lvlText w:val="%1."/>
      <w:lvlJc w:val="left"/>
      <w:pPr>
        <w:ind w:left="323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43" w:hanging="360"/>
      </w:pPr>
    </w:lvl>
    <w:lvl w:ilvl="2" w:tplc="0415001B" w:tentative="1">
      <w:start w:val="1"/>
      <w:numFmt w:val="lowerRoman"/>
      <w:lvlText w:val="%3."/>
      <w:lvlJc w:val="right"/>
      <w:pPr>
        <w:ind w:left="1763" w:hanging="180"/>
      </w:pPr>
    </w:lvl>
    <w:lvl w:ilvl="3" w:tplc="0415000F" w:tentative="1">
      <w:start w:val="1"/>
      <w:numFmt w:val="decimal"/>
      <w:lvlText w:val="%4."/>
      <w:lvlJc w:val="left"/>
      <w:pPr>
        <w:ind w:left="2483" w:hanging="360"/>
      </w:pPr>
    </w:lvl>
    <w:lvl w:ilvl="4" w:tplc="04150019" w:tentative="1">
      <w:start w:val="1"/>
      <w:numFmt w:val="lowerLetter"/>
      <w:lvlText w:val="%5."/>
      <w:lvlJc w:val="left"/>
      <w:pPr>
        <w:ind w:left="3203" w:hanging="360"/>
      </w:pPr>
    </w:lvl>
    <w:lvl w:ilvl="5" w:tplc="0415001B" w:tentative="1">
      <w:start w:val="1"/>
      <w:numFmt w:val="lowerRoman"/>
      <w:lvlText w:val="%6."/>
      <w:lvlJc w:val="right"/>
      <w:pPr>
        <w:ind w:left="3923" w:hanging="180"/>
      </w:pPr>
    </w:lvl>
    <w:lvl w:ilvl="6" w:tplc="0415000F" w:tentative="1">
      <w:start w:val="1"/>
      <w:numFmt w:val="decimal"/>
      <w:lvlText w:val="%7."/>
      <w:lvlJc w:val="left"/>
      <w:pPr>
        <w:ind w:left="4643" w:hanging="360"/>
      </w:pPr>
    </w:lvl>
    <w:lvl w:ilvl="7" w:tplc="04150019" w:tentative="1">
      <w:start w:val="1"/>
      <w:numFmt w:val="lowerLetter"/>
      <w:lvlText w:val="%8."/>
      <w:lvlJc w:val="left"/>
      <w:pPr>
        <w:ind w:left="5363" w:hanging="360"/>
      </w:pPr>
    </w:lvl>
    <w:lvl w:ilvl="8" w:tplc="0415001B" w:tentative="1">
      <w:start w:val="1"/>
      <w:numFmt w:val="lowerRoman"/>
      <w:lvlText w:val="%9."/>
      <w:lvlJc w:val="right"/>
      <w:pPr>
        <w:ind w:left="6083" w:hanging="180"/>
      </w:pPr>
    </w:lvl>
  </w:abstractNum>
  <w:abstractNum w:abstractNumId="156" w15:restartNumberingAfterBreak="0">
    <w:nsid w:val="77303213"/>
    <w:multiLevelType w:val="hybridMultilevel"/>
    <w:tmpl w:val="FFFFFFFF"/>
    <w:styleLink w:val="Zaimportowanystyl38"/>
    <w:lvl w:ilvl="0" w:tplc="6598FB0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FCC0E28E">
      <w:start w:val="1"/>
      <w:numFmt w:val="decimal"/>
      <w:lvlText w:val="%2."/>
      <w:lvlJc w:val="left"/>
      <w:pPr>
        <w:tabs>
          <w:tab w:val="left" w:pos="360"/>
        </w:tabs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 w:tplc="E684EE90">
      <w:start w:val="1"/>
      <w:numFmt w:val="decimal"/>
      <w:lvlText w:val="%3."/>
      <w:lvlJc w:val="left"/>
      <w:pPr>
        <w:tabs>
          <w:tab w:val="left" w:pos="360"/>
        </w:tabs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 w:tplc="CEAAFFB0">
      <w:start w:val="1"/>
      <w:numFmt w:val="decimal"/>
      <w:lvlText w:val="%4."/>
      <w:lvlJc w:val="left"/>
      <w:pPr>
        <w:tabs>
          <w:tab w:val="left" w:pos="360"/>
        </w:tabs>
        <w:ind w:left="25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 w:tplc="BB7027FA">
      <w:start w:val="1"/>
      <w:numFmt w:val="decimal"/>
      <w:lvlText w:val="%5."/>
      <w:lvlJc w:val="left"/>
      <w:pPr>
        <w:tabs>
          <w:tab w:val="left" w:pos="360"/>
        </w:tabs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 w:tplc="054454EE">
      <w:start w:val="1"/>
      <w:numFmt w:val="decimal"/>
      <w:lvlText w:val="%6."/>
      <w:lvlJc w:val="left"/>
      <w:pPr>
        <w:tabs>
          <w:tab w:val="left" w:pos="360"/>
        </w:tabs>
        <w:ind w:left="39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 w:tplc="AA0C275C">
      <w:start w:val="1"/>
      <w:numFmt w:val="decimal"/>
      <w:lvlText w:val="%7."/>
      <w:lvlJc w:val="left"/>
      <w:pPr>
        <w:tabs>
          <w:tab w:val="left" w:pos="360"/>
        </w:tabs>
        <w:ind w:left="46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 w:tplc="6BC605B6">
      <w:start w:val="1"/>
      <w:numFmt w:val="decimal"/>
      <w:lvlText w:val="%8."/>
      <w:lvlJc w:val="left"/>
      <w:pPr>
        <w:tabs>
          <w:tab w:val="left" w:pos="360"/>
        </w:tabs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 w:tplc="8AF8C53C">
      <w:start w:val="1"/>
      <w:numFmt w:val="decimal"/>
      <w:lvlText w:val="%9."/>
      <w:lvlJc w:val="left"/>
      <w:pPr>
        <w:tabs>
          <w:tab w:val="left" w:pos="360"/>
        </w:tabs>
        <w:ind w:left="61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157" w15:restartNumberingAfterBreak="0">
    <w:nsid w:val="77901A5E"/>
    <w:multiLevelType w:val="multilevel"/>
    <w:tmpl w:val="D016710C"/>
    <w:styleLink w:val="WW8Num51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58" w15:restartNumberingAfterBreak="0">
    <w:nsid w:val="783264CD"/>
    <w:multiLevelType w:val="hybridMultilevel"/>
    <w:tmpl w:val="CDE8DE0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9" w15:restartNumberingAfterBreak="0">
    <w:nsid w:val="787A4496"/>
    <w:multiLevelType w:val="hybridMultilevel"/>
    <w:tmpl w:val="1F82258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37E412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0" w15:restartNumberingAfterBreak="0">
    <w:nsid w:val="79AE4DDF"/>
    <w:multiLevelType w:val="multilevel"/>
    <w:tmpl w:val="E7F2B670"/>
    <w:styleLink w:val="Zaimportowanystyl501"/>
    <w:lvl w:ilvl="0">
      <w:start w:val="1"/>
      <w:numFmt w:val="decimal"/>
      <w:lvlText w:val="%1."/>
      <w:lvlJc w:val="left"/>
      <w:pPr>
        <w:ind w:left="7874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ind w:left="8594" w:hanging="360"/>
      </w:pPr>
    </w:lvl>
    <w:lvl w:ilvl="2" w:tentative="1">
      <w:start w:val="1"/>
      <w:numFmt w:val="lowerRoman"/>
      <w:lvlText w:val="%3."/>
      <w:lvlJc w:val="right"/>
      <w:pPr>
        <w:ind w:left="9314" w:hanging="180"/>
      </w:pPr>
    </w:lvl>
    <w:lvl w:ilvl="3" w:tentative="1">
      <w:start w:val="1"/>
      <w:numFmt w:val="decimal"/>
      <w:lvlText w:val="%4."/>
      <w:lvlJc w:val="left"/>
      <w:pPr>
        <w:ind w:left="10034" w:hanging="360"/>
      </w:pPr>
    </w:lvl>
    <w:lvl w:ilvl="4" w:tentative="1">
      <w:start w:val="1"/>
      <w:numFmt w:val="lowerLetter"/>
      <w:lvlText w:val="%5."/>
      <w:lvlJc w:val="left"/>
      <w:pPr>
        <w:ind w:left="10754" w:hanging="360"/>
      </w:pPr>
    </w:lvl>
    <w:lvl w:ilvl="5" w:tentative="1">
      <w:start w:val="1"/>
      <w:numFmt w:val="lowerRoman"/>
      <w:lvlText w:val="%6."/>
      <w:lvlJc w:val="right"/>
      <w:pPr>
        <w:ind w:left="11474" w:hanging="180"/>
      </w:pPr>
    </w:lvl>
    <w:lvl w:ilvl="6" w:tentative="1">
      <w:start w:val="1"/>
      <w:numFmt w:val="decimal"/>
      <w:lvlText w:val="%7."/>
      <w:lvlJc w:val="left"/>
      <w:pPr>
        <w:ind w:left="12194" w:hanging="360"/>
      </w:pPr>
    </w:lvl>
    <w:lvl w:ilvl="7" w:tentative="1">
      <w:start w:val="1"/>
      <w:numFmt w:val="lowerLetter"/>
      <w:lvlText w:val="%8."/>
      <w:lvlJc w:val="left"/>
      <w:pPr>
        <w:ind w:left="12914" w:hanging="360"/>
      </w:pPr>
    </w:lvl>
    <w:lvl w:ilvl="8" w:tentative="1">
      <w:start w:val="1"/>
      <w:numFmt w:val="lowerRoman"/>
      <w:lvlText w:val="%9."/>
      <w:lvlJc w:val="right"/>
      <w:pPr>
        <w:ind w:left="13634" w:hanging="180"/>
      </w:pPr>
    </w:lvl>
  </w:abstractNum>
  <w:abstractNum w:abstractNumId="161" w15:restartNumberingAfterBreak="0">
    <w:nsid w:val="79EB6F99"/>
    <w:multiLevelType w:val="multilevel"/>
    <w:tmpl w:val="29F2B3B4"/>
    <w:name w:val="WW8Num162"/>
    <w:styleLink w:val="WWNum29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2" w15:restartNumberingAfterBreak="0">
    <w:nsid w:val="79F03C69"/>
    <w:multiLevelType w:val="hybridMultilevel"/>
    <w:tmpl w:val="4E661816"/>
    <w:lvl w:ilvl="0" w:tplc="7E5E5376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 w15:restartNumberingAfterBreak="0">
    <w:nsid w:val="7A7957D5"/>
    <w:multiLevelType w:val="hybridMultilevel"/>
    <w:tmpl w:val="9684C808"/>
    <w:name w:val="WW8Num133222"/>
    <w:styleLink w:val="11111111211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7ABC5328"/>
    <w:multiLevelType w:val="multilevel"/>
    <w:tmpl w:val="FD4041BE"/>
    <w:styleLink w:val="Styl23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  <w:b w:val="0"/>
        <w:i w:val="0"/>
        <w:sz w:val="22"/>
      </w:rPr>
    </w:lvl>
    <w:lvl w:ilvl="1">
      <w:start w:val="1"/>
      <w:numFmt w:val="bullet"/>
      <w:lvlText w:val=""/>
      <w:lvlJc w:val="left"/>
      <w:pPr>
        <w:tabs>
          <w:tab w:val="num" w:pos="1788"/>
        </w:tabs>
        <w:ind w:left="1788" w:hanging="360"/>
      </w:pPr>
      <w:rPr>
        <w:rFonts w:ascii="Symbol" w:hAnsi="Symbol" w:cs="Symbol" w:hint="default"/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5" w15:restartNumberingAfterBreak="0">
    <w:nsid w:val="7ACA6FBC"/>
    <w:multiLevelType w:val="hybridMultilevel"/>
    <w:tmpl w:val="FFFFFFFF"/>
    <w:styleLink w:val="Zaimportowanystyl50"/>
    <w:lvl w:ilvl="0" w:tplc="B2A86BE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u w:val="none"/>
        <w:effect w:val="none"/>
        <w:vertAlign w:val="baseline"/>
      </w:rPr>
    </w:lvl>
    <w:lvl w:ilvl="1" w:tplc="07164A08">
      <w:start w:val="1"/>
      <w:numFmt w:val="lowerLetter"/>
      <w:lvlText w:val="%2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u w:val="none"/>
        <w:effect w:val="none"/>
        <w:vertAlign w:val="baseline"/>
      </w:rPr>
    </w:lvl>
    <w:lvl w:ilvl="2" w:tplc="816452A0">
      <w:start w:val="1"/>
      <w:numFmt w:val="lowerRoman"/>
      <w:lvlText w:val="%3."/>
      <w:lvlJc w:val="left"/>
      <w:pPr>
        <w:tabs>
          <w:tab w:val="left" w:pos="360"/>
        </w:tabs>
        <w:ind w:left="276" w:hanging="27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u w:val="none"/>
        <w:effect w:val="none"/>
        <w:vertAlign w:val="baseline"/>
      </w:rPr>
    </w:lvl>
    <w:lvl w:ilvl="3" w:tplc="5FB4029C">
      <w:start w:val="1"/>
      <w:numFmt w:val="decimal"/>
      <w:lvlText w:val="%4."/>
      <w:lvlJc w:val="left"/>
      <w:pPr>
        <w:tabs>
          <w:tab w:val="left" w:pos="360"/>
        </w:tabs>
        <w:ind w:left="90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u w:val="none"/>
        <w:effect w:val="none"/>
        <w:vertAlign w:val="baseline"/>
      </w:rPr>
    </w:lvl>
    <w:lvl w:ilvl="4" w:tplc="75C6D226">
      <w:start w:val="1"/>
      <w:numFmt w:val="lowerLetter"/>
      <w:lvlText w:val="%5."/>
      <w:lvlJc w:val="left"/>
      <w:pPr>
        <w:tabs>
          <w:tab w:val="left" w:pos="360"/>
        </w:tabs>
        <w:ind w:left="162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u w:val="none"/>
        <w:effect w:val="none"/>
        <w:vertAlign w:val="baseline"/>
      </w:rPr>
    </w:lvl>
    <w:lvl w:ilvl="5" w:tplc="8BFE2914">
      <w:start w:val="1"/>
      <w:numFmt w:val="lowerRoman"/>
      <w:lvlText w:val="%6."/>
      <w:lvlJc w:val="left"/>
      <w:pPr>
        <w:tabs>
          <w:tab w:val="left" w:pos="360"/>
        </w:tabs>
        <w:ind w:left="2340" w:hanging="27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u w:val="none"/>
        <w:effect w:val="none"/>
        <w:vertAlign w:val="baseline"/>
      </w:rPr>
    </w:lvl>
    <w:lvl w:ilvl="6" w:tplc="60CA81F2">
      <w:start w:val="1"/>
      <w:numFmt w:val="decimal"/>
      <w:lvlText w:val="%7."/>
      <w:lvlJc w:val="left"/>
      <w:pPr>
        <w:tabs>
          <w:tab w:val="left" w:pos="360"/>
        </w:tabs>
        <w:ind w:left="306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u w:val="none"/>
        <w:effect w:val="none"/>
        <w:vertAlign w:val="baseline"/>
      </w:rPr>
    </w:lvl>
    <w:lvl w:ilvl="7" w:tplc="C08EB3BA">
      <w:start w:val="1"/>
      <w:numFmt w:val="lowerLetter"/>
      <w:lvlText w:val="%8."/>
      <w:lvlJc w:val="left"/>
      <w:pPr>
        <w:tabs>
          <w:tab w:val="left" w:pos="360"/>
        </w:tabs>
        <w:ind w:left="378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u w:val="none"/>
        <w:effect w:val="none"/>
        <w:vertAlign w:val="baseline"/>
      </w:rPr>
    </w:lvl>
    <w:lvl w:ilvl="8" w:tplc="685E5ECC">
      <w:start w:val="1"/>
      <w:numFmt w:val="lowerRoman"/>
      <w:lvlText w:val="%9."/>
      <w:lvlJc w:val="left"/>
      <w:pPr>
        <w:tabs>
          <w:tab w:val="left" w:pos="360"/>
        </w:tabs>
        <w:ind w:left="4500" w:hanging="27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u w:val="none"/>
        <w:effect w:val="none"/>
        <w:vertAlign w:val="baseline"/>
      </w:rPr>
    </w:lvl>
  </w:abstractNum>
  <w:abstractNum w:abstractNumId="166" w15:restartNumberingAfterBreak="0">
    <w:nsid w:val="7F292556"/>
    <w:multiLevelType w:val="hybridMultilevel"/>
    <w:tmpl w:val="74D6BECA"/>
    <w:styleLink w:val="111111121"/>
    <w:lvl w:ilvl="0" w:tplc="C8588CB0">
      <w:start w:val="3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29"/>
        </w:tabs>
        <w:ind w:left="1429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49"/>
        </w:tabs>
        <w:ind w:left="2149" w:hanging="360"/>
      </w:pPr>
    </w:lvl>
    <w:lvl w:ilvl="3" w:tplc="BE94AAC8">
      <w:start w:val="3"/>
      <w:numFmt w:val="decimal"/>
      <w:lvlText w:val="%4."/>
      <w:lvlJc w:val="left"/>
      <w:pPr>
        <w:tabs>
          <w:tab w:val="num" w:pos="2869"/>
        </w:tabs>
        <w:ind w:left="2869" w:hanging="360"/>
      </w:pPr>
      <w:rPr>
        <w:rFonts w:hint="default"/>
      </w:rPr>
    </w:lvl>
    <w:lvl w:ilvl="4" w:tplc="04150019">
      <w:start w:val="1"/>
      <w:numFmt w:val="decimal"/>
      <w:lvlText w:val="%5."/>
      <w:lvlJc w:val="left"/>
      <w:pPr>
        <w:tabs>
          <w:tab w:val="num" w:pos="3589"/>
        </w:tabs>
        <w:ind w:left="3589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09"/>
        </w:tabs>
        <w:ind w:left="4309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29"/>
        </w:tabs>
        <w:ind w:left="5029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49"/>
        </w:tabs>
        <w:ind w:left="5749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69"/>
        </w:tabs>
        <w:ind w:left="6469" w:hanging="360"/>
      </w:pPr>
    </w:lvl>
  </w:abstractNum>
  <w:abstractNum w:abstractNumId="167" w15:restartNumberingAfterBreak="0">
    <w:nsid w:val="7F3F5A16"/>
    <w:multiLevelType w:val="hybridMultilevel"/>
    <w:tmpl w:val="9CF60DBA"/>
    <w:styleLink w:val="Styl222"/>
    <w:lvl w:ilvl="0" w:tplc="FF644FE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95"/>
  </w:num>
  <w:num w:numId="5">
    <w:abstractNumId w:val="161"/>
  </w:num>
  <w:num w:numId="6">
    <w:abstractNumId w:val="97"/>
  </w:num>
  <w:num w:numId="7">
    <w:abstractNumId w:val="136"/>
  </w:num>
  <w:num w:numId="8">
    <w:abstractNumId w:val="62"/>
  </w:num>
  <w:num w:numId="9">
    <w:abstractNumId w:val="132"/>
  </w:num>
  <w:num w:numId="10">
    <w:abstractNumId w:val="51"/>
  </w:num>
  <w:num w:numId="11">
    <w:abstractNumId w:val="40"/>
  </w:num>
  <w:num w:numId="12">
    <w:abstractNumId w:val="154"/>
    <w:lvlOverride w:ilvl="0">
      <w:lvl w:ilvl="0" w:tplc="2B9E9DC0">
        <w:start w:val="1"/>
        <w:numFmt w:val="upperRoman"/>
        <w:lvlText w:val="%1."/>
        <w:lvlJc w:val="left"/>
        <w:pPr>
          <w:ind w:left="1080" w:hanging="720"/>
        </w:pPr>
        <w:rPr>
          <w:rFonts w:asciiTheme="minorHAnsi" w:hAnsiTheme="minorHAnsi" w:cstheme="minorHAnsi" w:hint="default"/>
          <w:b/>
        </w:rPr>
      </w:lvl>
    </w:lvlOverride>
  </w:num>
  <w:num w:numId="13">
    <w:abstractNumId w:val="141"/>
  </w:num>
  <w:num w:numId="14">
    <w:abstractNumId w:val="35"/>
  </w:num>
  <w:num w:numId="15">
    <w:abstractNumId w:val="139"/>
  </w:num>
  <w:num w:numId="16">
    <w:abstractNumId w:val="42"/>
  </w:num>
  <w:num w:numId="17">
    <w:abstractNumId w:val="85"/>
  </w:num>
  <w:num w:numId="18">
    <w:abstractNumId w:val="155"/>
  </w:num>
  <w:num w:numId="19">
    <w:abstractNumId w:val="41"/>
  </w:num>
  <w:num w:numId="20">
    <w:abstractNumId w:val="65"/>
  </w:num>
  <w:num w:numId="21">
    <w:abstractNumId w:val="50"/>
  </w:num>
  <w:num w:numId="22">
    <w:abstractNumId w:val="58"/>
  </w:num>
  <w:num w:numId="23">
    <w:abstractNumId w:val="160"/>
  </w:num>
  <w:num w:numId="24">
    <w:abstractNumId w:val="118"/>
  </w:num>
  <w:num w:numId="25">
    <w:abstractNumId w:val="52"/>
  </w:num>
  <w:num w:numId="26">
    <w:abstractNumId w:val="98"/>
  </w:num>
  <w:num w:numId="27">
    <w:abstractNumId w:val="47"/>
  </w:num>
  <w:num w:numId="28">
    <w:abstractNumId w:val="42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b w:val="0"/>
          <w:bCs w:val="0"/>
        </w:rPr>
      </w:lvl>
    </w:lvlOverride>
  </w:num>
  <w:num w:numId="29">
    <w:abstractNumId w:val="126"/>
  </w:num>
  <w:num w:numId="30">
    <w:abstractNumId w:val="149"/>
  </w:num>
  <w:num w:numId="31">
    <w:abstractNumId w:val="123"/>
  </w:num>
  <w:num w:numId="32">
    <w:abstractNumId w:val="134"/>
  </w:num>
  <w:num w:numId="33">
    <w:abstractNumId w:val="33"/>
  </w:num>
  <w:num w:numId="34">
    <w:abstractNumId w:val="93"/>
  </w:num>
  <w:num w:numId="35">
    <w:abstractNumId w:val="54"/>
  </w:num>
  <w:num w:numId="36">
    <w:abstractNumId w:val="105"/>
  </w:num>
  <w:num w:numId="37">
    <w:abstractNumId w:val="70"/>
  </w:num>
  <w:num w:numId="38">
    <w:abstractNumId w:val="96"/>
  </w:num>
  <w:num w:numId="39">
    <w:abstractNumId w:val="36"/>
  </w:num>
  <w:num w:numId="40">
    <w:abstractNumId w:val="111"/>
  </w:num>
  <w:num w:numId="41">
    <w:abstractNumId w:val="76"/>
  </w:num>
  <w:num w:numId="42">
    <w:abstractNumId w:val="101"/>
  </w:num>
  <w:num w:numId="43">
    <w:abstractNumId w:val="107"/>
  </w:num>
  <w:num w:numId="44">
    <w:abstractNumId w:val="82"/>
  </w:num>
  <w:num w:numId="45">
    <w:abstractNumId w:val="46"/>
  </w:num>
  <w:num w:numId="46">
    <w:abstractNumId w:val="165"/>
  </w:num>
  <w:num w:numId="47">
    <w:abstractNumId w:val="92"/>
  </w:num>
  <w:num w:numId="48">
    <w:abstractNumId w:val="84"/>
  </w:num>
  <w:num w:numId="49">
    <w:abstractNumId w:val="166"/>
  </w:num>
  <w:num w:numId="50">
    <w:abstractNumId w:val="91"/>
  </w:num>
  <w:num w:numId="51">
    <w:abstractNumId w:val="94"/>
  </w:num>
  <w:num w:numId="52">
    <w:abstractNumId w:val="140"/>
  </w:num>
  <w:num w:numId="53">
    <w:abstractNumId w:val="116"/>
  </w:num>
  <w:num w:numId="54">
    <w:abstractNumId w:val="67"/>
  </w:num>
  <w:num w:numId="55">
    <w:abstractNumId w:val="144"/>
  </w:num>
  <w:num w:numId="56">
    <w:abstractNumId w:val="44"/>
  </w:num>
  <w:num w:numId="57">
    <w:abstractNumId w:val="81"/>
  </w:num>
  <w:num w:numId="58">
    <w:abstractNumId w:val="157"/>
  </w:num>
  <w:num w:numId="59">
    <w:abstractNumId w:val="39"/>
  </w:num>
  <w:num w:numId="60">
    <w:abstractNumId w:val="106"/>
  </w:num>
  <w:num w:numId="61">
    <w:abstractNumId w:val="37"/>
  </w:num>
  <w:num w:numId="62">
    <w:abstractNumId w:val="83"/>
  </w:num>
  <w:num w:numId="63">
    <w:abstractNumId w:val="115"/>
  </w:num>
  <w:num w:numId="64">
    <w:abstractNumId w:val="145"/>
  </w:num>
  <w:num w:numId="65">
    <w:abstractNumId w:val="64"/>
  </w:num>
  <w:num w:numId="66">
    <w:abstractNumId w:val="74"/>
  </w:num>
  <w:num w:numId="67">
    <w:abstractNumId w:val="100"/>
  </w:num>
  <w:num w:numId="68">
    <w:abstractNumId w:val="53"/>
  </w:num>
  <w:num w:numId="69">
    <w:abstractNumId w:val="121"/>
  </w:num>
  <w:num w:numId="70">
    <w:abstractNumId w:val="48"/>
  </w:num>
  <w:num w:numId="71">
    <w:abstractNumId w:val="78"/>
  </w:num>
  <w:num w:numId="72">
    <w:abstractNumId w:val="102"/>
  </w:num>
  <w:num w:numId="73">
    <w:abstractNumId w:val="164"/>
  </w:num>
  <w:num w:numId="74">
    <w:abstractNumId w:val="153"/>
  </w:num>
  <w:num w:numId="75">
    <w:abstractNumId w:val="113"/>
  </w:num>
  <w:num w:numId="76">
    <w:abstractNumId w:val="90"/>
  </w:num>
  <w:num w:numId="77">
    <w:abstractNumId w:val="110"/>
  </w:num>
  <w:num w:numId="78">
    <w:abstractNumId w:val="148"/>
  </w:num>
  <w:num w:numId="79">
    <w:abstractNumId w:val="167"/>
  </w:num>
  <w:num w:numId="80">
    <w:abstractNumId w:val="99"/>
  </w:num>
  <w:num w:numId="81">
    <w:abstractNumId w:val="133"/>
  </w:num>
  <w:num w:numId="82">
    <w:abstractNumId w:val="163"/>
  </w:num>
  <w:num w:numId="83">
    <w:abstractNumId w:val="79"/>
  </w:num>
  <w:num w:numId="84">
    <w:abstractNumId w:val="122"/>
  </w:num>
  <w:num w:numId="85">
    <w:abstractNumId w:val="138"/>
  </w:num>
  <w:num w:numId="86">
    <w:abstractNumId w:val="152"/>
  </w:num>
  <w:num w:numId="87">
    <w:abstractNumId w:val="75"/>
  </w:num>
  <w:num w:numId="88">
    <w:abstractNumId w:val="59"/>
  </w:num>
  <w:num w:numId="89">
    <w:abstractNumId w:val="142"/>
  </w:num>
  <w:num w:numId="90">
    <w:abstractNumId w:val="68"/>
  </w:num>
  <w:num w:numId="91">
    <w:abstractNumId w:val="130"/>
  </w:num>
  <w:num w:numId="92">
    <w:abstractNumId w:val="156"/>
  </w:num>
  <w:num w:numId="93">
    <w:abstractNumId w:val="73"/>
  </w:num>
  <w:num w:numId="94">
    <w:abstractNumId w:val="49"/>
  </w:num>
  <w:num w:numId="95">
    <w:abstractNumId w:val="72"/>
  </w:num>
  <w:num w:numId="96">
    <w:abstractNumId w:val="86"/>
  </w:num>
  <w:num w:numId="97">
    <w:abstractNumId w:val="66"/>
  </w:num>
  <w:num w:numId="98">
    <w:abstractNumId w:val="117"/>
  </w:num>
  <w:num w:numId="99">
    <w:abstractNumId w:val="125"/>
  </w:num>
  <w:num w:numId="100">
    <w:abstractNumId w:val="8"/>
  </w:num>
  <w:num w:numId="101">
    <w:abstractNumId w:val="119"/>
  </w:num>
  <w:num w:numId="102">
    <w:abstractNumId w:val="61"/>
  </w:num>
  <w:num w:numId="103">
    <w:abstractNumId w:val="146"/>
  </w:num>
  <w:num w:numId="104">
    <w:abstractNumId w:val="32"/>
  </w:num>
  <w:num w:numId="105">
    <w:abstractNumId w:val="103"/>
  </w:num>
  <w:num w:numId="106">
    <w:abstractNumId w:val="150"/>
  </w:num>
  <w:num w:numId="107">
    <w:abstractNumId w:val="114"/>
  </w:num>
  <w:num w:numId="108">
    <w:abstractNumId w:val="135"/>
  </w:num>
  <w:num w:numId="109">
    <w:abstractNumId w:val="87"/>
  </w:num>
  <w:num w:numId="110">
    <w:abstractNumId w:val="162"/>
  </w:num>
  <w:num w:numId="111">
    <w:abstractNumId w:val="34"/>
  </w:num>
  <w:num w:numId="112">
    <w:abstractNumId w:val="71"/>
  </w:num>
  <w:num w:numId="113">
    <w:abstractNumId w:val="158"/>
  </w:num>
  <w:num w:numId="114">
    <w:abstractNumId w:val="129"/>
  </w:num>
  <w:num w:numId="115">
    <w:abstractNumId w:val="80"/>
  </w:num>
  <w:num w:numId="116">
    <w:abstractNumId w:val="127"/>
  </w:num>
  <w:num w:numId="117">
    <w:abstractNumId w:val="17"/>
  </w:num>
  <w:num w:numId="118">
    <w:abstractNumId w:val="88"/>
  </w:num>
  <w:num w:numId="119">
    <w:abstractNumId w:val="55"/>
  </w:num>
  <w:num w:numId="120">
    <w:abstractNumId w:val="43"/>
  </w:num>
  <w:num w:numId="121">
    <w:abstractNumId w:val="89"/>
  </w:num>
  <w:num w:numId="122">
    <w:abstractNumId w:val="143"/>
  </w:num>
  <w:num w:numId="123">
    <w:abstractNumId w:val="6"/>
  </w:num>
  <w:num w:numId="124">
    <w:abstractNumId w:val="159"/>
  </w:num>
  <w:num w:numId="125">
    <w:abstractNumId w:val="131"/>
  </w:num>
  <w:num w:numId="126">
    <w:abstractNumId w:val="57"/>
  </w:num>
  <w:num w:numId="127">
    <w:abstractNumId w:val="137"/>
  </w:num>
  <w:num w:numId="128">
    <w:abstractNumId w:val="63"/>
  </w:num>
  <w:num w:numId="129">
    <w:abstractNumId w:val="112"/>
  </w:num>
  <w:num w:numId="130">
    <w:abstractNumId w:val="77"/>
  </w:num>
  <w:num w:numId="131">
    <w:abstractNumId w:val="109"/>
  </w:num>
  <w:num w:numId="132">
    <w:abstractNumId w:val="124"/>
  </w:num>
  <w:num w:numId="133">
    <w:abstractNumId w:val="104"/>
  </w:num>
  <w:num w:numId="134">
    <w:abstractNumId w:val="69"/>
  </w:num>
  <w:num w:numId="135">
    <w:abstractNumId w:val="151"/>
  </w:num>
  <w:num w:numId="136">
    <w:abstractNumId w:val="147"/>
  </w:num>
  <w:num w:numId="137">
    <w:abstractNumId w:val="60"/>
  </w:num>
  <w:num w:numId="138">
    <w:abstractNumId w:val="128"/>
  </w:num>
  <w:num w:numId="139">
    <w:abstractNumId w:val="154"/>
  </w:num>
  <w:numIdMacAtCleanup w:val="1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Formatting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F59"/>
    <w:rsid w:val="00002FDA"/>
    <w:rsid w:val="00010049"/>
    <w:rsid w:val="00010136"/>
    <w:rsid w:val="0001039C"/>
    <w:rsid w:val="00011DE2"/>
    <w:rsid w:val="00012F03"/>
    <w:rsid w:val="00013C62"/>
    <w:rsid w:val="00013C6F"/>
    <w:rsid w:val="0001465A"/>
    <w:rsid w:val="00014BC0"/>
    <w:rsid w:val="0001519E"/>
    <w:rsid w:val="0001751D"/>
    <w:rsid w:val="00020266"/>
    <w:rsid w:val="000211AF"/>
    <w:rsid w:val="0002300D"/>
    <w:rsid w:val="000233B1"/>
    <w:rsid w:val="000252BA"/>
    <w:rsid w:val="0002697A"/>
    <w:rsid w:val="00027231"/>
    <w:rsid w:val="00030B2E"/>
    <w:rsid w:val="00031F61"/>
    <w:rsid w:val="000411CB"/>
    <w:rsid w:val="00041F2A"/>
    <w:rsid w:val="0004325D"/>
    <w:rsid w:val="000458B7"/>
    <w:rsid w:val="00050BE4"/>
    <w:rsid w:val="00055035"/>
    <w:rsid w:val="000601E2"/>
    <w:rsid w:val="00062C2A"/>
    <w:rsid w:val="00064C78"/>
    <w:rsid w:val="00065187"/>
    <w:rsid w:val="0007097E"/>
    <w:rsid w:val="00081947"/>
    <w:rsid w:val="00081E25"/>
    <w:rsid w:val="0008344B"/>
    <w:rsid w:val="00083B2E"/>
    <w:rsid w:val="00084FCB"/>
    <w:rsid w:val="00085613"/>
    <w:rsid w:val="00085806"/>
    <w:rsid w:val="000942A8"/>
    <w:rsid w:val="00096F46"/>
    <w:rsid w:val="000A00C1"/>
    <w:rsid w:val="000A3534"/>
    <w:rsid w:val="000A4757"/>
    <w:rsid w:val="000A616E"/>
    <w:rsid w:val="000B0326"/>
    <w:rsid w:val="000B3204"/>
    <w:rsid w:val="000B4FA0"/>
    <w:rsid w:val="000B644F"/>
    <w:rsid w:val="000B6A50"/>
    <w:rsid w:val="000C008F"/>
    <w:rsid w:val="000C0C90"/>
    <w:rsid w:val="000C1360"/>
    <w:rsid w:val="000C2C3D"/>
    <w:rsid w:val="000C2CD6"/>
    <w:rsid w:val="000C2DB4"/>
    <w:rsid w:val="000C2E34"/>
    <w:rsid w:val="000C5802"/>
    <w:rsid w:val="000C739D"/>
    <w:rsid w:val="000D1637"/>
    <w:rsid w:val="000D2B23"/>
    <w:rsid w:val="000D4A87"/>
    <w:rsid w:val="000D4D07"/>
    <w:rsid w:val="000D5CD7"/>
    <w:rsid w:val="000D60A4"/>
    <w:rsid w:val="000D63D1"/>
    <w:rsid w:val="000D65ED"/>
    <w:rsid w:val="000E02D1"/>
    <w:rsid w:val="000E5861"/>
    <w:rsid w:val="000E5D2E"/>
    <w:rsid w:val="000E7761"/>
    <w:rsid w:val="000F1A6E"/>
    <w:rsid w:val="000F2E83"/>
    <w:rsid w:val="000F5757"/>
    <w:rsid w:val="000F6D34"/>
    <w:rsid w:val="0010122B"/>
    <w:rsid w:val="00101B86"/>
    <w:rsid w:val="00102DA9"/>
    <w:rsid w:val="00106748"/>
    <w:rsid w:val="001069FB"/>
    <w:rsid w:val="0011090D"/>
    <w:rsid w:val="00111B49"/>
    <w:rsid w:val="00124023"/>
    <w:rsid w:val="00124777"/>
    <w:rsid w:val="00124F49"/>
    <w:rsid w:val="001267E5"/>
    <w:rsid w:val="00135083"/>
    <w:rsid w:val="001350B8"/>
    <w:rsid w:val="00136111"/>
    <w:rsid w:val="0013656E"/>
    <w:rsid w:val="00137D6B"/>
    <w:rsid w:val="00141195"/>
    <w:rsid w:val="00141FD0"/>
    <w:rsid w:val="00144B7A"/>
    <w:rsid w:val="00146033"/>
    <w:rsid w:val="00147C6B"/>
    <w:rsid w:val="0015368B"/>
    <w:rsid w:val="00153972"/>
    <w:rsid w:val="0015563F"/>
    <w:rsid w:val="00160F20"/>
    <w:rsid w:val="00161661"/>
    <w:rsid w:val="00162D32"/>
    <w:rsid w:val="00163A85"/>
    <w:rsid w:val="00163EE6"/>
    <w:rsid w:val="0016644C"/>
    <w:rsid w:val="00166A73"/>
    <w:rsid w:val="00171D78"/>
    <w:rsid w:val="00173CB2"/>
    <w:rsid w:val="0017481A"/>
    <w:rsid w:val="00174FD1"/>
    <w:rsid w:val="0017619A"/>
    <w:rsid w:val="001804C3"/>
    <w:rsid w:val="00182BA9"/>
    <w:rsid w:val="001846B4"/>
    <w:rsid w:val="001862CD"/>
    <w:rsid w:val="00187BEC"/>
    <w:rsid w:val="001938D5"/>
    <w:rsid w:val="00194FEE"/>
    <w:rsid w:val="001956C9"/>
    <w:rsid w:val="00196A94"/>
    <w:rsid w:val="00197131"/>
    <w:rsid w:val="001978A2"/>
    <w:rsid w:val="001A5B23"/>
    <w:rsid w:val="001A7E1D"/>
    <w:rsid w:val="001B2014"/>
    <w:rsid w:val="001B28F7"/>
    <w:rsid w:val="001C22FF"/>
    <w:rsid w:val="001C2586"/>
    <w:rsid w:val="001C2BF7"/>
    <w:rsid w:val="001C3A08"/>
    <w:rsid w:val="001C4E98"/>
    <w:rsid w:val="001C7591"/>
    <w:rsid w:val="001C7867"/>
    <w:rsid w:val="001D1585"/>
    <w:rsid w:val="001D1BB0"/>
    <w:rsid w:val="001D201F"/>
    <w:rsid w:val="001D46F3"/>
    <w:rsid w:val="001D47B8"/>
    <w:rsid w:val="001E4888"/>
    <w:rsid w:val="001E4A70"/>
    <w:rsid w:val="001E57EE"/>
    <w:rsid w:val="001F139A"/>
    <w:rsid w:val="001F37B7"/>
    <w:rsid w:val="001F51DB"/>
    <w:rsid w:val="001F7352"/>
    <w:rsid w:val="00201532"/>
    <w:rsid w:val="002017D0"/>
    <w:rsid w:val="0021187D"/>
    <w:rsid w:val="00211A5A"/>
    <w:rsid w:val="00214301"/>
    <w:rsid w:val="00214C07"/>
    <w:rsid w:val="0021588E"/>
    <w:rsid w:val="00216070"/>
    <w:rsid w:val="00217467"/>
    <w:rsid w:val="00221A16"/>
    <w:rsid w:val="00222200"/>
    <w:rsid w:val="002230D2"/>
    <w:rsid w:val="00223FAE"/>
    <w:rsid w:val="00223FED"/>
    <w:rsid w:val="00224638"/>
    <w:rsid w:val="002301FF"/>
    <w:rsid w:val="002323C7"/>
    <w:rsid w:val="0023439B"/>
    <w:rsid w:val="00234A81"/>
    <w:rsid w:val="00234F62"/>
    <w:rsid w:val="00240974"/>
    <w:rsid w:val="00242738"/>
    <w:rsid w:val="002447A8"/>
    <w:rsid w:val="0024629C"/>
    <w:rsid w:val="002467CB"/>
    <w:rsid w:val="00247734"/>
    <w:rsid w:val="002556C2"/>
    <w:rsid w:val="00255A09"/>
    <w:rsid w:val="00255E80"/>
    <w:rsid w:val="00257A1C"/>
    <w:rsid w:val="00257B16"/>
    <w:rsid w:val="00257DB2"/>
    <w:rsid w:val="00257DE2"/>
    <w:rsid w:val="00260B50"/>
    <w:rsid w:val="00260BD3"/>
    <w:rsid w:val="00262605"/>
    <w:rsid w:val="00262EC4"/>
    <w:rsid w:val="002630F3"/>
    <w:rsid w:val="002631C4"/>
    <w:rsid w:val="00263876"/>
    <w:rsid w:val="00264992"/>
    <w:rsid w:val="00265088"/>
    <w:rsid w:val="0026653F"/>
    <w:rsid w:val="00267D33"/>
    <w:rsid w:val="00272FBE"/>
    <w:rsid w:val="0027491F"/>
    <w:rsid w:val="002752E4"/>
    <w:rsid w:val="00275F32"/>
    <w:rsid w:val="00282AFD"/>
    <w:rsid w:val="00283008"/>
    <w:rsid w:val="00286260"/>
    <w:rsid w:val="00291BB2"/>
    <w:rsid w:val="00292081"/>
    <w:rsid w:val="00292BCB"/>
    <w:rsid w:val="00297C84"/>
    <w:rsid w:val="002A1432"/>
    <w:rsid w:val="002A2F4A"/>
    <w:rsid w:val="002A5264"/>
    <w:rsid w:val="002B1932"/>
    <w:rsid w:val="002B50B0"/>
    <w:rsid w:val="002C00C5"/>
    <w:rsid w:val="002C1301"/>
    <w:rsid w:val="002C2C68"/>
    <w:rsid w:val="002C3A6A"/>
    <w:rsid w:val="002C3E6F"/>
    <w:rsid w:val="002C5A71"/>
    <w:rsid w:val="002C5C38"/>
    <w:rsid w:val="002C773C"/>
    <w:rsid w:val="002D3545"/>
    <w:rsid w:val="002D4750"/>
    <w:rsid w:val="002D4FA2"/>
    <w:rsid w:val="002D5A7E"/>
    <w:rsid w:val="002D5F77"/>
    <w:rsid w:val="002D6F9D"/>
    <w:rsid w:val="002E11F3"/>
    <w:rsid w:val="002E1AE0"/>
    <w:rsid w:val="002E1B2A"/>
    <w:rsid w:val="002E1BD3"/>
    <w:rsid w:val="002E46DB"/>
    <w:rsid w:val="002E4C30"/>
    <w:rsid w:val="002F3C6E"/>
    <w:rsid w:val="002F5C93"/>
    <w:rsid w:val="002F7033"/>
    <w:rsid w:val="003006E4"/>
    <w:rsid w:val="0030164D"/>
    <w:rsid w:val="00302D8D"/>
    <w:rsid w:val="0030476C"/>
    <w:rsid w:val="00304E17"/>
    <w:rsid w:val="00307DC2"/>
    <w:rsid w:val="003156B9"/>
    <w:rsid w:val="00315D30"/>
    <w:rsid w:val="003171D6"/>
    <w:rsid w:val="003235C1"/>
    <w:rsid w:val="00324CDF"/>
    <w:rsid w:val="00325BF3"/>
    <w:rsid w:val="00327997"/>
    <w:rsid w:val="003329F5"/>
    <w:rsid w:val="00333EB1"/>
    <w:rsid w:val="0033503C"/>
    <w:rsid w:val="00336EB5"/>
    <w:rsid w:val="00336F44"/>
    <w:rsid w:val="003377B1"/>
    <w:rsid w:val="003432C0"/>
    <w:rsid w:val="00346006"/>
    <w:rsid w:val="003463C1"/>
    <w:rsid w:val="00347088"/>
    <w:rsid w:val="0034795B"/>
    <w:rsid w:val="00351620"/>
    <w:rsid w:val="00351CDC"/>
    <w:rsid w:val="0035219E"/>
    <w:rsid w:val="0036292C"/>
    <w:rsid w:val="00365757"/>
    <w:rsid w:val="003658A9"/>
    <w:rsid w:val="00365F00"/>
    <w:rsid w:val="00371BB3"/>
    <w:rsid w:val="00372335"/>
    <w:rsid w:val="00372513"/>
    <w:rsid w:val="00375EF5"/>
    <w:rsid w:val="00377ADD"/>
    <w:rsid w:val="003819DC"/>
    <w:rsid w:val="00382A1F"/>
    <w:rsid w:val="00383DE9"/>
    <w:rsid w:val="00385BE1"/>
    <w:rsid w:val="00385C2F"/>
    <w:rsid w:val="0038650C"/>
    <w:rsid w:val="00394911"/>
    <w:rsid w:val="00395EED"/>
    <w:rsid w:val="00396146"/>
    <w:rsid w:val="00397DF0"/>
    <w:rsid w:val="003A32E0"/>
    <w:rsid w:val="003A75DA"/>
    <w:rsid w:val="003A785F"/>
    <w:rsid w:val="003B30D7"/>
    <w:rsid w:val="003B416E"/>
    <w:rsid w:val="003B457A"/>
    <w:rsid w:val="003B4F86"/>
    <w:rsid w:val="003B5934"/>
    <w:rsid w:val="003B77A4"/>
    <w:rsid w:val="003C36DE"/>
    <w:rsid w:val="003C3F43"/>
    <w:rsid w:val="003C77C8"/>
    <w:rsid w:val="003D1DE2"/>
    <w:rsid w:val="003D3567"/>
    <w:rsid w:val="003D6359"/>
    <w:rsid w:val="003D7234"/>
    <w:rsid w:val="003D749F"/>
    <w:rsid w:val="003D7CF7"/>
    <w:rsid w:val="003E1EBD"/>
    <w:rsid w:val="003E557F"/>
    <w:rsid w:val="003E6742"/>
    <w:rsid w:val="003E7D6B"/>
    <w:rsid w:val="003F0190"/>
    <w:rsid w:val="003F0488"/>
    <w:rsid w:val="003F0D16"/>
    <w:rsid w:val="003F1138"/>
    <w:rsid w:val="003F16E3"/>
    <w:rsid w:val="003F4839"/>
    <w:rsid w:val="003F49BB"/>
    <w:rsid w:val="003F5DB2"/>
    <w:rsid w:val="003F73C7"/>
    <w:rsid w:val="003F7FAE"/>
    <w:rsid w:val="00400A74"/>
    <w:rsid w:val="00401C61"/>
    <w:rsid w:val="00412001"/>
    <w:rsid w:val="004139D6"/>
    <w:rsid w:val="004143C6"/>
    <w:rsid w:val="00416887"/>
    <w:rsid w:val="00421436"/>
    <w:rsid w:val="0042146C"/>
    <w:rsid w:val="0042199B"/>
    <w:rsid w:val="00422499"/>
    <w:rsid w:val="00424FFE"/>
    <w:rsid w:val="004253D4"/>
    <w:rsid w:val="00425B54"/>
    <w:rsid w:val="00426232"/>
    <w:rsid w:val="00427B06"/>
    <w:rsid w:val="00431250"/>
    <w:rsid w:val="00431B62"/>
    <w:rsid w:val="00434C93"/>
    <w:rsid w:val="0043516A"/>
    <w:rsid w:val="00440C6C"/>
    <w:rsid w:val="00441C9D"/>
    <w:rsid w:val="004433FB"/>
    <w:rsid w:val="00443790"/>
    <w:rsid w:val="00452B50"/>
    <w:rsid w:val="0045439B"/>
    <w:rsid w:val="00456CDA"/>
    <w:rsid w:val="00460E38"/>
    <w:rsid w:val="004639E9"/>
    <w:rsid w:val="004641FD"/>
    <w:rsid w:val="00464B9D"/>
    <w:rsid w:val="00464EE6"/>
    <w:rsid w:val="004656AB"/>
    <w:rsid w:val="00465FCF"/>
    <w:rsid w:val="00466B81"/>
    <w:rsid w:val="00467098"/>
    <w:rsid w:val="00467146"/>
    <w:rsid w:val="0047269E"/>
    <w:rsid w:val="004732EF"/>
    <w:rsid w:val="0047334C"/>
    <w:rsid w:val="004737AF"/>
    <w:rsid w:val="00474FE9"/>
    <w:rsid w:val="00474FFE"/>
    <w:rsid w:val="00477F87"/>
    <w:rsid w:val="0048264F"/>
    <w:rsid w:val="0048381D"/>
    <w:rsid w:val="004839E3"/>
    <w:rsid w:val="0048531E"/>
    <w:rsid w:val="00486433"/>
    <w:rsid w:val="00487B87"/>
    <w:rsid w:val="00487EE3"/>
    <w:rsid w:val="0049376F"/>
    <w:rsid w:val="00494636"/>
    <w:rsid w:val="004962E0"/>
    <w:rsid w:val="0049747B"/>
    <w:rsid w:val="004A073C"/>
    <w:rsid w:val="004A50EA"/>
    <w:rsid w:val="004A6C94"/>
    <w:rsid w:val="004B1313"/>
    <w:rsid w:val="004B1A26"/>
    <w:rsid w:val="004B2B56"/>
    <w:rsid w:val="004B4B52"/>
    <w:rsid w:val="004B6433"/>
    <w:rsid w:val="004C291C"/>
    <w:rsid w:val="004C4908"/>
    <w:rsid w:val="004D2E68"/>
    <w:rsid w:val="004D5886"/>
    <w:rsid w:val="004D6576"/>
    <w:rsid w:val="004E167E"/>
    <w:rsid w:val="004E20A8"/>
    <w:rsid w:val="004E2231"/>
    <w:rsid w:val="004F0322"/>
    <w:rsid w:val="004F0852"/>
    <w:rsid w:val="004F0A2D"/>
    <w:rsid w:val="004F2A6E"/>
    <w:rsid w:val="004F3F2F"/>
    <w:rsid w:val="004F6229"/>
    <w:rsid w:val="004F6411"/>
    <w:rsid w:val="004F7296"/>
    <w:rsid w:val="004F7A55"/>
    <w:rsid w:val="004F7A7E"/>
    <w:rsid w:val="00504291"/>
    <w:rsid w:val="00505794"/>
    <w:rsid w:val="00505CDA"/>
    <w:rsid w:val="005072E5"/>
    <w:rsid w:val="00512A10"/>
    <w:rsid w:val="005163AB"/>
    <w:rsid w:val="00520566"/>
    <w:rsid w:val="00523F47"/>
    <w:rsid w:val="00527843"/>
    <w:rsid w:val="0052786B"/>
    <w:rsid w:val="00537CB5"/>
    <w:rsid w:val="005404A8"/>
    <w:rsid w:val="00541F92"/>
    <w:rsid w:val="00542A26"/>
    <w:rsid w:val="00543F75"/>
    <w:rsid w:val="00546B7F"/>
    <w:rsid w:val="0055178A"/>
    <w:rsid w:val="0055196F"/>
    <w:rsid w:val="005539DC"/>
    <w:rsid w:val="00557E63"/>
    <w:rsid w:val="0056244C"/>
    <w:rsid w:val="0056389C"/>
    <w:rsid w:val="005651AD"/>
    <w:rsid w:val="00566617"/>
    <w:rsid w:val="00567790"/>
    <w:rsid w:val="00576B16"/>
    <w:rsid w:val="0058016B"/>
    <w:rsid w:val="00585385"/>
    <w:rsid w:val="005871E4"/>
    <w:rsid w:val="00590892"/>
    <w:rsid w:val="00593AFB"/>
    <w:rsid w:val="005967DD"/>
    <w:rsid w:val="00596C15"/>
    <w:rsid w:val="00596CF2"/>
    <w:rsid w:val="005977D3"/>
    <w:rsid w:val="00597832"/>
    <w:rsid w:val="00597D4C"/>
    <w:rsid w:val="005A0AA9"/>
    <w:rsid w:val="005A4E89"/>
    <w:rsid w:val="005B4368"/>
    <w:rsid w:val="005B583C"/>
    <w:rsid w:val="005C0C17"/>
    <w:rsid w:val="005C2066"/>
    <w:rsid w:val="005C35D5"/>
    <w:rsid w:val="005C667C"/>
    <w:rsid w:val="005D2BE6"/>
    <w:rsid w:val="005D4C14"/>
    <w:rsid w:val="005D68F3"/>
    <w:rsid w:val="005D6BE7"/>
    <w:rsid w:val="005D717B"/>
    <w:rsid w:val="005D753D"/>
    <w:rsid w:val="005E16FD"/>
    <w:rsid w:val="005E5830"/>
    <w:rsid w:val="005E5C85"/>
    <w:rsid w:val="005E7FFB"/>
    <w:rsid w:val="005F019A"/>
    <w:rsid w:val="005F151E"/>
    <w:rsid w:val="005F2655"/>
    <w:rsid w:val="005F330E"/>
    <w:rsid w:val="005F4B7C"/>
    <w:rsid w:val="005F6290"/>
    <w:rsid w:val="005F65E1"/>
    <w:rsid w:val="006035EA"/>
    <w:rsid w:val="0060499A"/>
    <w:rsid w:val="006057C9"/>
    <w:rsid w:val="00606270"/>
    <w:rsid w:val="00606EFE"/>
    <w:rsid w:val="006071A9"/>
    <w:rsid w:val="0061284A"/>
    <w:rsid w:val="00613D2C"/>
    <w:rsid w:val="00616333"/>
    <w:rsid w:val="006203D4"/>
    <w:rsid w:val="006209A0"/>
    <w:rsid w:val="0062748E"/>
    <w:rsid w:val="00630734"/>
    <w:rsid w:val="00631B94"/>
    <w:rsid w:val="006322CD"/>
    <w:rsid w:val="0063258D"/>
    <w:rsid w:val="0063339F"/>
    <w:rsid w:val="0063371E"/>
    <w:rsid w:val="00633B84"/>
    <w:rsid w:val="00633DEF"/>
    <w:rsid w:val="006340A0"/>
    <w:rsid w:val="00635386"/>
    <w:rsid w:val="00635A79"/>
    <w:rsid w:val="00641E7A"/>
    <w:rsid w:val="00645041"/>
    <w:rsid w:val="0064569D"/>
    <w:rsid w:val="00650A37"/>
    <w:rsid w:val="006575EB"/>
    <w:rsid w:val="00657ADD"/>
    <w:rsid w:val="00663C35"/>
    <w:rsid w:val="00663F23"/>
    <w:rsid w:val="006648C5"/>
    <w:rsid w:val="00670A36"/>
    <w:rsid w:val="00671CA6"/>
    <w:rsid w:val="00672B8D"/>
    <w:rsid w:val="00675BD4"/>
    <w:rsid w:val="00681129"/>
    <w:rsid w:val="006815CF"/>
    <w:rsid w:val="0068164C"/>
    <w:rsid w:val="00683A77"/>
    <w:rsid w:val="00684534"/>
    <w:rsid w:val="006846EE"/>
    <w:rsid w:val="006919E0"/>
    <w:rsid w:val="00691CB5"/>
    <w:rsid w:val="006925CA"/>
    <w:rsid w:val="00694986"/>
    <w:rsid w:val="00695C76"/>
    <w:rsid w:val="00696427"/>
    <w:rsid w:val="00697F61"/>
    <w:rsid w:val="006A317E"/>
    <w:rsid w:val="006A4804"/>
    <w:rsid w:val="006B1614"/>
    <w:rsid w:val="006B2355"/>
    <w:rsid w:val="006B41E1"/>
    <w:rsid w:val="006B4487"/>
    <w:rsid w:val="006B4728"/>
    <w:rsid w:val="006B5AF6"/>
    <w:rsid w:val="006C237B"/>
    <w:rsid w:val="006C4EE1"/>
    <w:rsid w:val="006C611D"/>
    <w:rsid w:val="006D0562"/>
    <w:rsid w:val="006D4FF7"/>
    <w:rsid w:val="006E0B4A"/>
    <w:rsid w:val="006E1278"/>
    <w:rsid w:val="006E5174"/>
    <w:rsid w:val="006E51DB"/>
    <w:rsid w:val="006E5700"/>
    <w:rsid w:val="006E644B"/>
    <w:rsid w:val="006F181B"/>
    <w:rsid w:val="006F3F23"/>
    <w:rsid w:val="006F65F0"/>
    <w:rsid w:val="006F70C6"/>
    <w:rsid w:val="006F7118"/>
    <w:rsid w:val="006F741C"/>
    <w:rsid w:val="0070245D"/>
    <w:rsid w:val="007028CA"/>
    <w:rsid w:val="007047E5"/>
    <w:rsid w:val="00704F8B"/>
    <w:rsid w:val="007073C6"/>
    <w:rsid w:val="00707FF7"/>
    <w:rsid w:val="00710D64"/>
    <w:rsid w:val="00711117"/>
    <w:rsid w:val="0071122C"/>
    <w:rsid w:val="00712705"/>
    <w:rsid w:val="007150FC"/>
    <w:rsid w:val="00717854"/>
    <w:rsid w:val="00717A5C"/>
    <w:rsid w:val="00720ED7"/>
    <w:rsid w:val="007232BF"/>
    <w:rsid w:val="00726844"/>
    <w:rsid w:val="007307EE"/>
    <w:rsid w:val="00732BD6"/>
    <w:rsid w:val="00736CA7"/>
    <w:rsid w:val="00737BDF"/>
    <w:rsid w:val="007414EA"/>
    <w:rsid w:val="007419E1"/>
    <w:rsid w:val="00741A5C"/>
    <w:rsid w:val="00741D10"/>
    <w:rsid w:val="00741F7C"/>
    <w:rsid w:val="00742465"/>
    <w:rsid w:val="00743F79"/>
    <w:rsid w:val="00747F7A"/>
    <w:rsid w:val="007513E0"/>
    <w:rsid w:val="00752CDF"/>
    <w:rsid w:val="00753059"/>
    <w:rsid w:val="00754F62"/>
    <w:rsid w:val="007628F1"/>
    <w:rsid w:val="00766CD9"/>
    <w:rsid w:val="007713EA"/>
    <w:rsid w:val="00773AE4"/>
    <w:rsid w:val="0077589A"/>
    <w:rsid w:val="00775C25"/>
    <w:rsid w:val="007806A8"/>
    <w:rsid w:val="00781ED1"/>
    <w:rsid w:val="007844EB"/>
    <w:rsid w:val="00784C9E"/>
    <w:rsid w:val="00786684"/>
    <w:rsid w:val="007876F3"/>
    <w:rsid w:val="00787C3E"/>
    <w:rsid w:val="007918D7"/>
    <w:rsid w:val="00794598"/>
    <w:rsid w:val="00794C47"/>
    <w:rsid w:val="00796E4B"/>
    <w:rsid w:val="007A1EFC"/>
    <w:rsid w:val="007A46CC"/>
    <w:rsid w:val="007A4FBD"/>
    <w:rsid w:val="007A6B8F"/>
    <w:rsid w:val="007A6D55"/>
    <w:rsid w:val="007B2753"/>
    <w:rsid w:val="007B42F9"/>
    <w:rsid w:val="007C11E1"/>
    <w:rsid w:val="007C57E5"/>
    <w:rsid w:val="007C7B95"/>
    <w:rsid w:val="007D02C3"/>
    <w:rsid w:val="007D0551"/>
    <w:rsid w:val="007D0E31"/>
    <w:rsid w:val="007D1994"/>
    <w:rsid w:val="007D2117"/>
    <w:rsid w:val="007D6806"/>
    <w:rsid w:val="007D7599"/>
    <w:rsid w:val="007D7A67"/>
    <w:rsid w:val="007D7A75"/>
    <w:rsid w:val="007E09CA"/>
    <w:rsid w:val="007E13E7"/>
    <w:rsid w:val="007E1DCA"/>
    <w:rsid w:val="007E6822"/>
    <w:rsid w:val="007E68D4"/>
    <w:rsid w:val="007E7875"/>
    <w:rsid w:val="007F2094"/>
    <w:rsid w:val="007F355D"/>
    <w:rsid w:val="007F534B"/>
    <w:rsid w:val="007F776F"/>
    <w:rsid w:val="00800F06"/>
    <w:rsid w:val="008040BE"/>
    <w:rsid w:val="008048F8"/>
    <w:rsid w:val="00806341"/>
    <w:rsid w:val="00806BF5"/>
    <w:rsid w:val="00811C30"/>
    <w:rsid w:val="00814931"/>
    <w:rsid w:val="00816AD9"/>
    <w:rsid w:val="008176BA"/>
    <w:rsid w:val="00817BA5"/>
    <w:rsid w:val="00817DA9"/>
    <w:rsid w:val="00822EFC"/>
    <w:rsid w:val="008239C3"/>
    <w:rsid w:val="0082735B"/>
    <w:rsid w:val="00831E6B"/>
    <w:rsid w:val="00832117"/>
    <w:rsid w:val="008338EE"/>
    <w:rsid w:val="00833C2C"/>
    <w:rsid w:val="00837627"/>
    <w:rsid w:val="00843C13"/>
    <w:rsid w:val="0084444D"/>
    <w:rsid w:val="008444C2"/>
    <w:rsid w:val="00844EC1"/>
    <w:rsid w:val="00844FC8"/>
    <w:rsid w:val="008450D8"/>
    <w:rsid w:val="0084688E"/>
    <w:rsid w:val="00850E9C"/>
    <w:rsid w:val="00851524"/>
    <w:rsid w:val="00853E6E"/>
    <w:rsid w:val="00857C2C"/>
    <w:rsid w:val="00861600"/>
    <w:rsid w:val="00864D6F"/>
    <w:rsid w:val="00866272"/>
    <w:rsid w:val="008701C3"/>
    <w:rsid w:val="00870220"/>
    <w:rsid w:val="00870B0A"/>
    <w:rsid w:val="0087221E"/>
    <w:rsid w:val="00872B9C"/>
    <w:rsid w:val="00875664"/>
    <w:rsid w:val="008772DF"/>
    <w:rsid w:val="00880210"/>
    <w:rsid w:val="008802DE"/>
    <w:rsid w:val="0088068A"/>
    <w:rsid w:val="008838B5"/>
    <w:rsid w:val="0088589A"/>
    <w:rsid w:val="008910CF"/>
    <w:rsid w:val="008910D1"/>
    <w:rsid w:val="00893D77"/>
    <w:rsid w:val="008942EA"/>
    <w:rsid w:val="008A48F1"/>
    <w:rsid w:val="008A7B02"/>
    <w:rsid w:val="008B08CE"/>
    <w:rsid w:val="008B3E23"/>
    <w:rsid w:val="008C00D0"/>
    <w:rsid w:val="008C0DF1"/>
    <w:rsid w:val="008C1275"/>
    <w:rsid w:val="008C7378"/>
    <w:rsid w:val="008D1F0D"/>
    <w:rsid w:val="008D417A"/>
    <w:rsid w:val="008D6D90"/>
    <w:rsid w:val="008E1CE3"/>
    <w:rsid w:val="008E6F7E"/>
    <w:rsid w:val="008F14AA"/>
    <w:rsid w:val="008F32AC"/>
    <w:rsid w:val="008F4509"/>
    <w:rsid w:val="008F4AFA"/>
    <w:rsid w:val="008F7356"/>
    <w:rsid w:val="00900C20"/>
    <w:rsid w:val="00901FA5"/>
    <w:rsid w:val="00904827"/>
    <w:rsid w:val="00904958"/>
    <w:rsid w:val="00905D74"/>
    <w:rsid w:val="00911195"/>
    <w:rsid w:val="00911E3A"/>
    <w:rsid w:val="00912346"/>
    <w:rsid w:val="009146D1"/>
    <w:rsid w:val="009160CA"/>
    <w:rsid w:val="00916C68"/>
    <w:rsid w:val="00920631"/>
    <w:rsid w:val="009219D1"/>
    <w:rsid w:val="00926179"/>
    <w:rsid w:val="00926A98"/>
    <w:rsid w:val="00926AF6"/>
    <w:rsid w:val="00926C58"/>
    <w:rsid w:val="00926CC5"/>
    <w:rsid w:val="009313F4"/>
    <w:rsid w:val="009326D1"/>
    <w:rsid w:val="00933B9A"/>
    <w:rsid w:val="00937C8B"/>
    <w:rsid w:val="00941F72"/>
    <w:rsid w:val="00942CEB"/>
    <w:rsid w:val="00942E74"/>
    <w:rsid w:val="00943B7A"/>
    <w:rsid w:val="00945562"/>
    <w:rsid w:val="00947F54"/>
    <w:rsid w:val="0095372B"/>
    <w:rsid w:val="00956C69"/>
    <w:rsid w:val="00962E84"/>
    <w:rsid w:val="00964D38"/>
    <w:rsid w:val="0096623D"/>
    <w:rsid w:val="0096742A"/>
    <w:rsid w:val="00970089"/>
    <w:rsid w:val="00970F7F"/>
    <w:rsid w:val="009724B2"/>
    <w:rsid w:val="0097388E"/>
    <w:rsid w:val="00975AC4"/>
    <w:rsid w:val="00976798"/>
    <w:rsid w:val="00977613"/>
    <w:rsid w:val="009834FF"/>
    <w:rsid w:val="00984C7A"/>
    <w:rsid w:val="00985748"/>
    <w:rsid w:val="00993474"/>
    <w:rsid w:val="009965F1"/>
    <w:rsid w:val="0099677B"/>
    <w:rsid w:val="009A57E3"/>
    <w:rsid w:val="009A5F35"/>
    <w:rsid w:val="009A6CE8"/>
    <w:rsid w:val="009B4D13"/>
    <w:rsid w:val="009B772B"/>
    <w:rsid w:val="009C052B"/>
    <w:rsid w:val="009C38D0"/>
    <w:rsid w:val="009C4A67"/>
    <w:rsid w:val="009C5D3A"/>
    <w:rsid w:val="009C64C0"/>
    <w:rsid w:val="009C711D"/>
    <w:rsid w:val="009C7931"/>
    <w:rsid w:val="009D30E4"/>
    <w:rsid w:val="009D76B2"/>
    <w:rsid w:val="009E1DB0"/>
    <w:rsid w:val="009E2E46"/>
    <w:rsid w:val="009E361E"/>
    <w:rsid w:val="009E3AA3"/>
    <w:rsid w:val="009E49BA"/>
    <w:rsid w:val="009E51D2"/>
    <w:rsid w:val="009E6301"/>
    <w:rsid w:val="009E725D"/>
    <w:rsid w:val="009F02B2"/>
    <w:rsid w:val="009F09AA"/>
    <w:rsid w:val="009F1363"/>
    <w:rsid w:val="009F2559"/>
    <w:rsid w:val="009F4951"/>
    <w:rsid w:val="009F6816"/>
    <w:rsid w:val="009F6B37"/>
    <w:rsid w:val="009F704A"/>
    <w:rsid w:val="009F7252"/>
    <w:rsid w:val="00A0230E"/>
    <w:rsid w:val="00A03700"/>
    <w:rsid w:val="00A04200"/>
    <w:rsid w:val="00A060F1"/>
    <w:rsid w:val="00A10B05"/>
    <w:rsid w:val="00A12CFA"/>
    <w:rsid w:val="00A13DEE"/>
    <w:rsid w:val="00A16DC2"/>
    <w:rsid w:val="00A202FE"/>
    <w:rsid w:val="00A21CB8"/>
    <w:rsid w:val="00A21E98"/>
    <w:rsid w:val="00A24585"/>
    <w:rsid w:val="00A258B9"/>
    <w:rsid w:val="00A25FE5"/>
    <w:rsid w:val="00A268AE"/>
    <w:rsid w:val="00A30F2D"/>
    <w:rsid w:val="00A32028"/>
    <w:rsid w:val="00A32A81"/>
    <w:rsid w:val="00A33F68"/>
    <w:rsid w:val="00A34B4A"/>
    <w:rsid w:val="00A358F3"/>
    <w:rsid w:val="00A36E0F"/>
    <w:rsid w:val="00A36E87"/>
    <w:rsid w:val="00A37795"/>
    <w:rsid w:val="00A40234"/>
    <w:rsid w:val="00A430EA"/>
    <w:rsid w:val="00A464E2"/>
    <w:rsid w:val="00A5047F"/>
    <w:rsid w:val="00A55275"/>
    <w:rsid w:val="00A55E2D"/>
    <w:rsid w:val="00A6197F"/>
    <w:rsid w:val="00A623D8"/>
    <w:rsid w:val="00A62CD2"/>
    <w:rsid w:val="00A638C0"/>
    <w:rsid w:val="00A651F6"/>
    <w:rsid w:val="00A7178C"/>
    <w:rsid w:val="00A71A77"/>
    <w:rsid w:val="00A74FDA"/>
    <w:rsid w:val="00A81873"/>
    <w:rsid w:val="00A868B2"/>
    <w:rsid w:val="00A901FA"/>
    <w:rsid w:val="00A906FD"/>
    <w:rsid w:val="00A93CEA"/>
    <w:rsid w:val="00A93D39"/>
    <w:rsid w:val="00A953F7"/>
    <w:rsid w:val="00AA0175"/>
    <w:rsid w:val="00AA60D4"/>
    <w:rsid w:val="00AA7FCE"/>
    <w:rsid w:val="00AB1125"/>
    <w:rsid w:val="00AB2775"/>
    <w:rsid w:val="00AB5477"/>
    <w:rsid w:val="00AB6581"/>
    <w:rsid w:val="00AB7BC0"/>
    <w:rsid w:val="00AC08AC"/>
    <w:rsid w:val="00AC0B69"/>
    <w:rsid w:val="00AC18A4"/>
    <w:rsid w:val="00AC1B66"/>
    <w:rsid w:val="00AC501B"/>
    <w:rsid w:val="00AC6FB9"/>
    <w:rsid w:val="00AC7FF5"/>
    <w:rsid w:val="00AD0E78"/>
    <w:rsid w:val="00AD1685"/>
    <w:rsid w:val="00AD18FE"/>
    <w:rsid w:val="00AD306D"/>
    <w:rsid w:val="00AD3231"/>
    <w:rsid w:val="00AD32D7"/>
    <w:rsid w:val="00AD3F43"/>
    <w:rsid w:val="00AD7672"/>
    <w:rsid w:val="00AD7719"/>
    <w:rsid w:val="00AE1A6A"/>
    <w:rsid w:val="00AE25B6"/>
    <w:rsid w:val="00AE2FFC"/>
    <w:rsid w:val="00AE3078"/>
    <w:rsid w:val="00AE3835"/>
    <w:rsid w:val="00AE5EEE"/>
    <w:rsid w:val="00AE6CFD"/>
    <w:rsid w:val="00AE780F"/>
    <w:rsid w:val="00AE78E1"/>
    <w:rsid w:val="00AE7E7E"/>
    <w:rsid w:val="00AF0988"/>
    <w:rsid w:val="00AF0E5A"/>
    <w:rsid w:val="00AF0F73"/>
    <w:rsid w:val="00AF16E8"/>
    <w:rsid w:val="00AF1A87"/>
    <w:rsid w:val="00AF2122"/>
    <w:rsid w:val="00AF28DB"/>
    <w:rsid w:val="00AF4990"/>
    <w:rsid w:val="00AF5C3B"/>
    <w:rsid w:val="00B01071"/>
    <w:rsid w:val="00B01CBE"/>
    <w:rsid w:val="00B05BE9"/>
    <w:rsid w:val="00B10EB7"/>
    <w:rsid w:val="00B11DC4"/>
    <w:rsid w:val="00B12536"/>
    <w:rsid w:val="00B131E5"/>
    <w:rsid w:val="00B1606A"/>
    <w:rsid w:val="00B164DC"/>
    <w:rsid w:val="00B20DC6"/>
    <w:rsid w:val="00B20E91"/>
    <w:rsid w:val="00B25058"/>
    <w:rsid w:val="00B2655B"/>
    <w:rsid w:val="00B26F59"/>
    <w:rsid w:val="00B27EA7"/>
    <w:rsid w:val="00B30644"/>
    <w:rsid w:val="00B34A91"/>
    <w:rsid w:val="00B37DB0"/>
    <w:rsid w:val="00B403F9"/>
    <w:rsid w:val="00B43313"/>
    <w:rsid w:val="00B43CF4"/>
    <w:rsid w:val="00B450BC"/>
    <w:rsid w:val="00B45519"/>
    <w:rsid w:val="00B47C73"/>
    <w:rsid w:val="00B5039B"/>
    <w:rsid w:val="00B51AAA"/>
    <w:rsid w:val="00B57AC6"/>
    <w:rsid w:val="00B641D7"/>
    <w:rsid w:val="00B663EE"/>
    <w:rsid w:val="00B702FA"/>
    <w:rsid w:val="00B70865"/>
    <w:rsid w:val="00B711B2"/>
    <w:rsid w:val="00B71E36"/>
    <w:rsid w:val="00B72197"/>
    <w:rsid w:val="00B74567"/>
    <w:rsid w:val="00B824BC"/>
    <w:rsid w:val="00B83D83"/>
    <w:rsid w:val="00B8502E"/>
    <w:rsid w:val="00B85987"/>
    <w:rsid w:val="00B864C4"/>
    <w:rsid w:val="00B86783"/>
    <w:rsid w:val="00B87DE6"/>
    <w:rsid w:val="00B90061"/>
    <w:rsid w:val="00B909AF"/>
    <w:rsid w:val="00B9232B"/>
    <w:rsid w:val="00B92369"/>
    <w:rsid w:val="00B92AEB"/>
    <w:rsid w:val="00B93597"/>
    <w:rsid w:val="00B93BC2"/>
    <w:rsid w:val="00B95150"/>
    <w:rsid w:val="00B97CCB"/>
    <w:rsid w:val="00BA358B"/>
    <w:rsid w:val="00BA38D1"/>
    <w:rsid w:val="00BA41E2"/>
    <w:rsid w:val="00BA5446"/>
    <w:rsid w:val="00BA5EE4"/>
    <w:rsid w:val="00BA7B1D"/>
    <w:rsid w:val="00BB33BB"/>
    <w:rsid w:val="00BC0F28"/>
    <w:rsid w:val="00BC141A"/>
    <w:rsid w:val="00BC36C3"/>
    <w:rsid w:val="00BC3794"/>
    <w:rsid w:val="00BC4296"/>
    <w:rsid w:val="00BC5915"/>
    <w:rsid w:val="00BC5F64"/>
    <w:rsid w:val="00BD0AE0"/>
    <w:rsid w:val="00BE078F"/>
    <w:rsid w:val="00BE2275"/>
    <w:rsid w:val="00BE3B18"/>
    <w:rsid w:val="00BE78F3"/>
    <w:rsid w:val="00BF11E4"/>
    <w:rsid w:val="00BF5D2B"/>
    <w:rsid w:val="00BF7C14"/>
    <w:rsid w:val="00C00C8C"/>
    <w:rsid w:val="00C01512"/>
    <w:rsid w:val="00C025CF"/>
    <w:rsid w:val="00C02D9E"/>
    <w:rsid w:val="00C02EAA"/>
    <w:rsid w:val="00C04975"/>
    <w:rsid w:val="00C04C1D"/>
    <w:rsid w:val="00C055BA"/>
    <w:rsid w:val="00C05628"/>
    <w:rsid w:val="00C11042"/>
    <w:rsid w:val="00C1138D"/>
    <w:rsid w:val="00C12778"/>
    <w:rsid w:val="00C14B83"/>
    <w:rsid w:val="00C1577F"/>
    <w:rsid w:val="00C15E64"/>
    <w:rsid w:val="00C16C61"/>
    <w:rsid w:val="00C1757B"/>
    <w:rsid w:val="00C17BCC"/>
    <w:rsid w:val="00C25768"/>
    <w:rsid w:val="00C3001A"/>
    <w:rsid w:val="00C32F32"/>
    <w:rsid w:val="00C3340B"/>
    <w:rsid w:val="00C35FA6"/>
    <w:rsid w:val="00C36515"/>
    <w:rsid w:val="00C40E1E"/>
    <w:rsid w:val="00C416BB"/>
    <w:rsid w:val="00C43A0D"/>
    <w:rsid w:val="00C453DC"/>
    <w:rsid w:val="00C45C54"/>
    <w:rsid w:val="00C46169"/>
    <w:rsid w:val="00C47EDC"/>
    <w:rsid w:val="00C51256"/>
    <w:rsid w:val="00C515A0"/>
    <w:rsid w:val="00C5170A"/>
    <w:rsid w:val="00C53914"/>
    <w:rsid w:val="00C57817"/>
    <w:rsid w:val="00C6178B"/>
    <w:rsid w:val="00C628AE"/>
    <w:rsid w:val="00C637FD"/>
    <w:rsid w:val="00C64933"/>
    <w:rsid w:val="00C64C4D"/>
    <w:rsid w:val="00C67384"/>
    <w:rsid w:val="00C67EB4"/>
    <w:rsid w:val="00C7003D"/>
    <w:rsid w:val="00C70623"/>
    <w:rsid w:val="00C779C2"/>
    <w:rsid w:val="00C82103"/>
    <w:rsid w:val="00C8663E"/>
    <w:rsid w:val="00C92B1C"/>
    <w:rsid w:val="00CA0895"/>
    <w:rsid w:val="00CA1464"/>
    <w:rsid w:val="00CA6FCD"/>
    <w:rsid w:val="00CB00AD"/>
    <w:rsid w:val="00CB2A2C"/>
    <w:rsid w:val="00CB3998"/>
    <w:rsid w:val="00CB7FB3"/>
    <w:rsid w:val="00CC5803"/>
    <w:rsid w:val="00CC71F2"/>
    <w:rsid w:val="00CD300A"/>
    <w:rsid w:val="00CD3F75"/>
    <w:rsid w:val="00CD40F2"/>
    <w:rsid w:val="00CD510F"/>
    <w:rsid w:val="00CD71A1"/>
    <w:rsid w:val="00CE1A2E"/>
    <w:rsid w:val="00CE50FF"/>
    <w:rsid w:val="00CF3064"/>
    <w:rsid w:val="00CF3D65"/>
    <w:rsid w:val="00CF4204"/>
    <w:rsid w:val="00CF4F6C"/>
    <w:rsid w:val="00CF51DC"/>
    <w:rsid w:val="00CF72BF"/>
    <w:rsid w:val="00D01247"/>
    <w:rsid w:val="00D04B2C"/>
    <w:rsid w:val="00D05184"/>
    <w:rsid w:val="00D05E9A"/>
    <w:rsid w:val="00D07532"/>
    <w:rsid w:val="00D1000B"/>
    <w:rsid w:val="00D11E7A"/>
    <w:rsid w:val="00D1269F"/>
    <w:rsid w:val="00D1285F"/>
    <w:rsid w:val="00D137A6"/>
    <w:rsid w:val="00D141BF"/>
    <w:rsid w:val="00D1458E"/>
    <w:rsid w:val="00D16825"/>
    <w:rsid w:val="00D171FC"/>
    <w:rsid w:val="00D20578"/>
    <w:rsid w:val="00D20D1F"/>
    <w:rsid w:val="00D23A5A"/>
    <w:rsid w:val="00D2480C"/>
    <w:rsid w:val="00D2706A"/>
    <w:rsid w:val="00D32DCA"/>
    <w:rsid w:val="00D35038"/>
    <w:rsid w:val="00D367DA"/>
    <w:rsid w:val="00D37593"/>
    <w:rsid w:val="00D40A9A"/>
    <w:rsid w:val="00D439D7"/>
    <w:rsid w:val="00D461CC"/>
    <w:rsid w:val="00D51026"/>
    <w:rsid w:val="00D5146F"/>
    <w:rsid w:val="00D516C4"/>
    <w:rsid w:val="00D55227"/>
    <w:rsid w:val="00D56BD0"/>
    <w:rsid w:val="00D56CEB"/>
    <w:rsid w:val="00D57472"/>
    <w:rsid w:val="00D61C55"/>
    <w:rsid w:val="00D6782C"/>
    <w:rsid w:val="00D706D5"/>
    <w:rsid w:val="00D709E4"/>
    <w:rsid w:val="00D7137E"/>
    <w:rsid w:val="00D714CA"/>
    <w:rsid w:val="00D72199"/>
    <w:rsid w:val="00D73B62"/>
    <w:rsid w:val="00D75840"/>
    <w:rsid w:val="00D764AB"/>
    <w:rsid w:val="00D77526"/>
    <w:rsid w:val="00D8256F"/>
    <w:rsid w:val="00D8702C"/>
    <w:rsid w:val="00D9044A"/>
    <w:rsid w:val="00D90960"/>
    <w:rsid w:val="00D920A3"/>
    <w:rsid w:val="00D92775"/>
    <w:rsid w:val="00D93A23"/>
    <w:rsid w:val="00D94A31"/>
    <w:rsid w:val="00D95CC5"/>
    <w:rsid w:val="00DA0DD1"/>
    <w:rsid w:val="00DA1C23"/>
    <w:rsid w:val="00DA31DA"/>
    <w:rsid w:val="00DA6544"/>
    <w:rsid w:val="00DA7ABE"/>
    <w:rsid w:val="00DB03B8"/>
    <w:rsid w:val="00DB16F2"/>
    <w:rsid w:val="00DB357B"/>
    <w:rsid w:val="00DC0997"/>
    <w:rsid w:val="00DC2A1B"/>
    <w:rsid w:val="00DC3039"/>
    <w:rsid w:val="00DC40A7"/>
    <w:rsid w:val="00DC5AD2"/>
    <w:rsid w:val="00DC7AAF"/>
    <w:rsid w:val="00DD0B28"/>
    <w:rsid w:val="00DD3310"/>
    <w:rsid w:val="00DD4C7B"/>
    <w:rsid w:val="00DD750A"/>
    <w:rsid w:val="00DE006C"/>
    <w:rsid w:val="00DE08C1"/>
    <w:rsid w:val="00DE08FE"/>
    <w:rsid w:val="00DE6212"/>
    <w:rsid w:val="00DE78BD"/>
    <w:rsid w:val="00DF2615"/>
    <w:rsid w:val="00DF3CC3"/>
    <w:rsid w:val="00DF43D5"/>
    <w:rsid w:val="00DF44BD"/>
    <w:rsid w:val="00DF4F82"/>
    <w:rsid w:val="00DF68DA"/>
    <w:rsid w:val="00DF73FA"/>
    <w:rsid w:val="00E003DE"/>
    <w:rsid w:val="00E0102B"/>
    <w:rsid w:val="00E026D4"/>
    <w:rsid w:val="00E03C66"/>
    <w:rsid w:val="00E14D8C"/>
    <w:rsid w:val="00E1576B"/>
    <w:rsid w:val="00E22F9D"/>
    <w:rsid w:val="00E25045"/>
    <w:rsid w:val="00E25AF7"/>
    <w:rsid w:val="00E278CA"/>
    <w:rsid w:val="00E27F47"/>
    <w:rsid w:val="00E32297"/>
    <w:rsid w:val="00E32BEE"/>
    <w:rsid w:val="00E369B3"/>
    <w:rsid w:val="00E40F88"/>
    <w:rsid w:val="00E41052"/>
    <w:rsid w:val="00E414B2"/>
    <w:rsid w:val="00E47758"/>
    <w:rsid w:val="00E541EA"/>
    <w:rsid w:val="00E548A9"/>
    <w:rsid w:val="00E61796"/>
    <w:rsid w:val="00E64CD0"/>
    <w:rsid w:val="00E661FC"/>
    <w:rsid w:val="00E66AF8"/>
    <w:rsid w:val="00E742A5"/>
    <w:rsid w:val="00E7511C"/>
    <w:rsid w:val="00E75D7E"/>
    <w:rsid w:val="00E769F1"/>
    <w:rsid w:val="00E833B4"/>
    <w:rsid w:val="00E8702D"/>
    <w:rsid w:val="00E873ED"/>
    <w:rsid w:val="00E87FC4"/>
    <w:rsid w:val="00E91C61"/>
    <w:rsid w:val="00E91E31"/>
    <w:rsid w:val="00E92D24"/>
    <w:rsid w:val="00E9363C"/>
    <w:rsid w:val="00E939B2"/>
    <w:rsid w:val="00E9451D"/>
    <w:rsid w:val="00EA092F"/>
    <w:rsid w:val="00EA0EF3"/>
    <w:rsid w:val="00EA13E7"/>
    <w:rsid w:val="00EA23BD"/>
    <w:rsid w:val="00EA5CA1"/>
    <w:rsid w:val="00EB2931"/>
    <w:rsid w:val="00EB572F"/>
    <w:rsid w:val="00EB5892"/>
    <w:rsid w:val="00EC3A5B"/>
    <w:rsid w:val="00EC60E0"/>
    <w:rsid w:val="00ED0CFF"/>
    <w:rsid w:val="00ED254E"/>
    <w:rsid w:val="00ED2A89"/>
    <w:rsid w:val="00ED3150"/>
    <w:rsid w:val="00ED4EA0"/>
    <w:rsid w:val="00EE11B4"/>
    <w:rsid w:val="00EE189A"/>
    <w:rsid w:val="00EE2FAD"/>
    <w:rsid w:val="00EF3038"/>
    <w:rsid w:val="00EF3861"/>
    <w:rsid w:val="00EF6DAD"/>
    <w:rsid w:val="00F01228"/>
    <w:rsid w:val="00F024E9"/>
    <w:rsid w:val="00F02B5E"/>
    <w:rsid w:val="00F06267"/>
    <w:rsid w:val="00F0648A"/>
    <w:rsid w:val="00F1061F"/>
    <w:rsid w:val="00F10D4D"/>
    <w:rsid w:val="00F11C0E"/>
    <w:rsid w:val="00F12DE2"/>
    <w:rsid w:val="00F14095"/>
    <w:rsid w:val="00F142ED"/>
    <w:rsid w:val="00F20AC3"/>
    <w:rsid w:val="00F23326"/>
    <w:rsid w:val="00F2452D"/>
    <w:rsid w:val="00F24CC9"/>
    <w:rsid w:val="00F3019A"/>
    <w:rsid w:val="00F306E0"/>
    <w:rsid w:val="00F31CD4"/>
    <w:rsid w:val="00F345BE"/>
    <w:rsid w:val="00F35164"/>
    <w:rsid w:val="00F353BE"/>
    <w:rsid w:val="00F37F7E"/>
    <w:rsid w:val="00F40477"/>
    <w:rsid w:val="00F40E9A"/>
    <w:rsid w:val="00F43ADF"/>
    <w:rsid w:val="00F43C1F"/>
    <w:rsid w:val="00F4400D"/>
    <w:rsid w:val="00F46FAC"/>
    <w:rsid w:val="00F5231B"/>
    <w:rsid w:val="00F55549"/>
    <w:rsid w:val="00F62B76"/>
    <w:rsid w:val="00F6667F"/>
    <w:rsid w:val="00F679ED"/>
    <w:rsid w:val="00F758A7"/>
    <w:rsid w:val="00F77215"/>
    <w:rsid w:val="00F81DB9"/>
    <w:rsid w:val="00F82885"/>
    <w:rsid w:val="00F83DF4"/>
    <w:rsid w:val="00F84803"/>
    <w:rsid w:val="00F84A9D"/>
    <w:rsid w:val="00F85066"/>
    <w:rsid w:val="00F95583"/>
    <w:rsid w:val="00F96454"/>
    <w:rsid w:val="00FA3177"/>
    <w:rsid w:val="00FA3224"/>
    <w:rsid w:val="00FA4E67"/>
    <w:rsid w:val="00FA5C96"/>
    <w:rsid w:val="00FB0972"/>
    <w:rsid w:val="00FB166C"/>
    <w:rsid w:val="00FB1867"/>
    <w:rsid w:val="00FB1E17"/>
    <w:rsid w:val="00FB1FD8"/>
    <w:rsid w:val="00FB4D03"/>
    <w:rsid w:val="00FB6E49"/>
    <w:rsid w:val="00FB7A1D"/>
    <w:rsid w:val="00FC262B"/>
    <w:rsid w:val="00FC37B3"/>
    <w:rsid w:val="00FC5513"/>
    <w:rsid w:val="00FC6FD5"/>
    <w:rsid w:val="00FD5BCC"/>
    <w:rsid w:val="00FD6ACC"/>
    <w:rsid w:val="00FE1281"/>
    <w:rsid w:val="00FE599C"/>
    <w:rsid w:val="00FE6167"/>
    <w:rsid w:val="00FE72F0"/>
    <w:rsid w:val="00FE74D4"/>
    <w:rsid w:val="00FE7964"/>
    <w:rsid w:val="00FF0BA3"/>
    <w:rsid w:val="00FF0DBC"/>
    <w:rsid w:val="00FF2EE4"/>
    <w:rsid w:val="00FF327F"/>
    <w:rsid w:val="00FF3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0A3790"/>
  <w15:docId w15:val="{F9FBC9D7-8EF8-4645-941C-8FB904891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 w:qFormat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 w:qFormat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iPriority="0" w:unhideWhenUsed="1" w:qFormat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0" w:qFormat="1"/>
    <w:lsdException w:name="Intense Quote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0" w:qFormat="1"/>
    <w:lsdException w:name="Subtle Reference" w:uiPriority="0" w:qFormat="1"/>
    <w:lsdException w:name="Intense Reference" w:uiPriority="0" w:qFormat="1"/>
    <w:lsdException w:name="Book Title" w:uiPriority="0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2499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aliases w:val="H1,Znak"/>
    <w:basedOn w:val="Normalny"/>
    <w:next w:val="Normalny"/>
    <w:link w:val="Nagwek1Znak"/>
    <w:uiPriority w:val="9"/>
    <w:qFormat/>
    <w:rsid w:val="008176B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H2,2,Znak6"/>
    <w:basedOn w:val="Normalny"/>
    <w:next w:val="Normalny"/>
    <w:link w:val="Nagwek2Znak"/>
    <w:uiPriority w:val="99"/>
    <w:qFormat/>
    <w:rsid w:val="008176BA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Nagwek3">
    <w:name w:val="heading 3"/>
    <w:aliases w:val="H3,H31,Map,H3-Heading 3,3,l3.3,h3,l3,list 3,Naglówek 3,Topic Sub Heading,L3,Heading 3."/>
    <w:basedOn w:val="Normalny"/>
    <w:next w:val="Normalny"/>
    <w:link w:val="Nagwek3Znak"/>
    <w:uiPriority w:val="9"/>
    <w:qFormat/>
    <w:rsid w:val="008176B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aliases w:val="h4,H4"/>
    <w:basedOn w:val="Normalny"/>
    <w:next w:val="Tekstpodstawowy"/>
    <w:link w:val="Nagwek4Znak"/>
    <w:qFormat/>
    <w:rsid w:val="008176BA"/>
    <w:pPr>
      <w:keepNext/>
      <w:widowControl/>
      <w:tabs>
        <w:tab w:val="num" w:pos="864"/>
      </w:tabs>
      <w:suppressAutoHyphens w:val="0"/>
      <w:spacing w:before="120" w:after="60" w:line="280" w:lineRule="exact"/>
      <w:ind w:left="864" w:hanging="864"/>
      <w:outlineLvl w:val="3"/>
    </w:pPr>
    <w:rPr>
      <w:rFonts w:ascii="Arial" w:hAnsi="Arial" w:cs="Arial"/>
      <w:b/>
      <w:bCs/>
      <w:i/>
      <w:iCs/>
      <w:sz w:val="20"/>
      <w:szCs w:val="20"/>
      <w:lang w:eastAsia="pl-PL"/>
    </w:rPr>
  </w:style>
  <w:style w:type="paragraph" w:styleId="Nagwek5">
    <w:name w:val="heading 5"/>
    <w:aliases w:val="H5"/>
    <w:basedOn w:val="Nagwek4"/>
    <w:next w:val="Normalny"/>
    <w:link w:val="Nagwek5Znak"/>
    <w:qFormat/>
    <w:rsid w:val="008176BA"/>
    <w:pPr>
      <w:widowControl w:val="0"/>
      <w:tabs>
        <w:tab w:val="clear" w:pos="864"/>
        <w:tab w:val="num" w:pos="1008"/>
      </w:tabs>
      <w:spacing w:line="260" w:lineRule="atLeast"/>
      <w:ind w:left="1008" w:hanging="1008"/>
      <w:outlineLvl w:val="4"/>
    </w:pPr>
    <w:rPr>
      <w:b w:val="0"/>
      <w:bCs w:val="0"/>
      <w:spacing w:val="-10"/>
    </w:rPr>
  </w:style>
  <w:style w:type="paragraph" w:styleId="Nagwek6">
    <w:name w:val="heading 6"/>
    <w:aliases w:val="H6"/>
    <w:basedOn w:val="Normalny"/>
    <w:next w:val="Tekstpodstawowy"/>
    <w:link w:val="Nagwek6Znak"/>
    <w:qFormat/>
    <w:rsid w:val="008176BA"/>
    <w:pPr>
      <w:keepNext/>
      <w:widowControl/>
      <w:tabs>
        <w:tab w:val="num" w:pos="1152"/>
      </w:tabs>
      <w:suppressAutoHyphens w:val="0"/>
      <w:autoSpaceDE w:val="0"/>
      <w:autoSpaceDN w:val="0"/>
      <w:adjustRightInd w:val="0"/>
      <w:ind w:left="1152" w:hanging="1152"/>
      <w:outlineLvl w:val="5"/>
    </w:pPr>
    <w:rPr>
      <w:rFonts w:ascii="Arial Black" w:hAnsi="Arial Black" w:cs="Arial Black"/>
      <w:color w:val="000000"/>
      <w:spacing w:val="-36"/>
      <w:sz w:val="88"/>
      <w:szCs w:val="88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8176BA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uiPriority w:val="9"/>
    <w:qFormat/>
    <w:rsid w:val="008176BA"/>
    <w:pPr>
      <w:keepNext/>
      <w:tabs>
        <w:tab w:val="num" w:pos="1800"/>
      </w:tabs>
      <w:spacing w:line="360" w:lineRule="auto"/>
      <w:ind w:left="1800" w:hanging="1800"/>
      <w:jc w:val="both"/>
      <w:outlineLvl w:val="7"/>
    </w:pPr>
    <w:rPr>
      <w:rFonts w:ascii="Calibri" w:hAnsi="Calibri" w:cs="Calibri"/>
      <w:i/>
      <w:iCs/>
    </w:rPr>
  </w:style>
  <w:style w:type="paragraph" w:styleId="Nagwek9">
    <w:name w:val="heading 9"/>
    <w:basedOn w:val="Normalny"/>
    <w:next w:val="Normalny"/>
    <w:link w:val="Nagwek9Znak"/>
    <w:uiPriority w:val="9"/>
    <w:qFormat/>
    <w:rsid w:val="008176BA"/>
    <w:pPr>
      <w:widowControl/>
      <w:tabs>
        <w:tab w:val="num" w:pos="1584"/>
      </w:tabs>
      <w:suppressAutoHyphens w:val="0"/>
      <w:spacing w:before="240" w:after="60" w:line="480" w:lineRule="auto"/>
      <w:ind w:left="1584" w:hanging="1584"/>
      <w:outlineLvl w:val="8"/>
    </w:pPr>
    <w:rPr>
      <w:rFonts w:ascii="Arial" w:hAnsi="Arial" w:cs="Arial"/>
      <w:i/>
      <w:iCs/>
      <w:sz w:val="18"/>
      <w:szCs w:val="18"/>
      <w:lang w:val="en-US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H1 Znak,Znak Znak"/>
    <w:basedOn w:val="Domylnaczcionkaakapitu"/>
    <w:link w:val="Nagwek1"/>
    <w:uiPriority w:val="9"/>
    <w:qFormat/>
    <w:rsid w:val="008176BA"/>
    <w:rPr>
      <w:rFonts w:ascii="Arial" w:eastAsia="Times New Roman" w:hAnsi="Arial" w:cs="Arial"/>
      <w:b/>
      <w:bCs/>
      <w:kern w:val="32"/>
      <w:sz w:val="32"/>
      <w:szCs w:val="32"/>
      <w:lang w:eastAsia="ar-SA"/>
    </w:rPr>
  </w:style>
  <w:style w:type="character" w:customStyle="1" w:styleId="Nagwek2Znak">
    <w:name w:val="Nagłówek 2 Znak"/>
    <w:aliases w:val="H2 Znak,2 Znak,Znak6 Znak"/>
    <w:basedOn w:val="Domylnaczcionkaakapitu"/>
    <w:link w:val="Nagwek2"/>
    <w:uiPriority w:val="99"/>
    <w:qFormat/>
    <w:rsid w:val="008176BA"/>
    <w:rPr>
      <w:rFonts w:ascii="Cambria" w:eastAsia="Times New Roman" w:hAnsi="Cambria" w:cs="Cambria"/>
      <w:b/>
      <w:bCs/>
      <w:i/>
      <w:iCs/>
      <w:sz w:val="28"/>
      <w:szCs w:val="28"/>
      <w:lang w:eastAsia="ar-SA"/>
    </w:rPr>
  </w:style>
  <w:style w:type="character" w:customStyle="1" w:styleId="Nagwek3Znak">
    <w:name w:val="Nagłówek 3 Znak"/>
    <w:aliases w:val="H3 Znak,H31 Znak,Map Znak,H3-Heading 3 Znak,3 Znak,l3.3 Znak,h3 Znak,l3 Znak,list 3 Znak,Naglówek 3 Znak,Topic Sub Heading Znak,L3 Znak,Heading 3. Znak"/>
    <w:basedOn w:val="Domylnaczcionkaakapitu"/>
    <w:link w:val="Nagwek3"/>
    <w:uiPriority w:val="9"/>
    <w:qFormat/>
    <w:rsid w:val="008176BA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Nagwek4Znak">
    <w:name w:val="Nagłówek 4 Znak"/>
    <w:aliases w:val="h4 Znak,H4 Znak"/>
    <w:basedOn w:val="Domylnaczcionkaakapitu"/>
    <w:link w:val="Nagwek4"/>
    <w:qFormat/>
    <w:rsid w:val="008176BA"/>
    <w:rPr>
      <w:rFonts w:ascii="Arial" w:eastAsia="Times New Roman" w:hAnsi="Arial" w:cs="Arial"/>
      <w:b/>
      <w:bCs/>
      <w:i/>
      <w:iCs/>
      <w:sz w:val="20"/>
      <w:szCs w:val="20"/>
      <w:lang w:eastAsia="pl-PL"/>
    </w:rPr>
  </w:style>
  <w:style w:type="character" w:customStyle="1" w:styleId="Nagwek5Znak">
    <w:name w:val="Nagłówek 5 Znak"/>
    <w:aliases w:val="H5 Znak"/>
    <w:basedOn w:val="Domylnaczcionkaakapitu"/>
    <w:link w:val="Nagwek5"/>
    <w:qFormat/>
    <w:rsid w:val="008176BA"/>
    <w:rPr>
      <w:rFonts w:ascii="Arial" w:eastAsia="Times New Roman" w:hAnsi="Arial" w:cs="Arial"/>
      <w:i/>
      <w:iCs/>
      <w:spacing w:val="-10"/>
      <w:sz w:val="20"/>
      <w:szCs w:val="20"/>
      <w:lang w:eastAsia="pl-PL"/>
    </w:rPr>
  </w:style>
  <w:style w:type="character" w:customStyle="1" w:styleId="Nagwek6Znak">
    <w:name w:val="Nagłówek 6 Znak"/>
    <w:aliases w:val="H6 Znak"/>
    <w:basedOn w:val="Domylnaczcionkaakapitu"/>
    <w:link w:val="Nagwek6"/>
    <w:qFormat/>
    <w:rsid w:val="008176BA"/>
    <w:rPr>
      <w:rFonts w:ascii="Arial Black" w:eastAsia="Times New Roman" w:hAnsi="Arial Black" w:cs="Arial Black"/>
      <w:color w:val="000000"/>
      <w:spacing w:val="-36"/>
      <w:sz w:val="88"/>
      <w:szCs w:val="88"/>
      <w:lang w:eastAsia="pl-PL"/>
    </w:rPr>
  </w:style>
  <w:style w:type="character" w:customStyle="1" w:styleId="Nagwek7Znak">
    <w:name w:val="Nagłówek 7 Znak"/>
    <w:basedOn w:val="Domylnaczcionkaakapitu"/>
    <w:link w:val="Nagwek7"/>
    <w:qFormat/>
    <w:rsid w:val="008176B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8Znak">
    <w:name w:val="Nagłówek 8 Znak"/>
    <w:basedOn w:val="Domylnaczcionkaakapitu"/>
    <w:link w:val="Nagwek8"/>
    <w:uiPriority w:val="9"/>
    <w:qFormat/>
    <w:rsid w:val="008176BA"/>
    <w:rPr>
      <w:rFonts w:ascii="Calibri" w:eastAsia="Times New Roman" w:hAnsi="Calibri" w:cs="Calibri"/>
      <w:i/>
      <w:iCs/>
      <w:sz w:val="24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uiPriority w:val="9"/>
    <w:qFormat/>
    <w:rsid w:val="008176BA"/>
    <w:rPr>
      <w:rFonts w:ascii="Arial" w:eastAsia="Times New Roman" w:hAnsi="Arial" w:cs="Arial"/>
      <w:i/>
      <w:iCs/>
      <w:sz w:val="18"/>
      <w:szCs w:val="18"/>
      <w:lang w:val="en-US" w:eastAsia="pl-PL"/>
    </w:rPr>
  </w:style>
  <w:style w:type="character" w:customStyle="1" w:styleId="Heading2Char">
    <w:name w:val="Heading 2 Char"/>
    <w:aliases w:val="H2 Char,2 Char,Znak6 Char"/>
    <w:uiPriority w:val="99"/>
    <w:qFormat/>
    <w:rsid w:val="008176BA"/>
    <w:rPr>
      <w:sz w:val="24"/>
      <w:szCs w:val="24"/>
      <w:lang w:val="pl-PL" w:eastAsia="ar-SA" w:bidi="ar-SA"/>
    </w:rPr>
  </w:style>
  <w:style w:type="paragraph" w:styleId="Tekstpodstawowywcity">
    <w:name w:val="Body Text Indent"/>
    <w:aliases w:val="Znak4"/>
    <w:basedOn w:val="Normalny"/>
    <w:link w:val="TekstpodstawowywcityZnak"/>
    <w:rsid w:val="008176BA"/>
    <w:pPr>
      <w:autoSpaceDE w:val="0"/>
      <w:spacing w:line="480" w:lineRule="auto"/>
      <w:ind w:left="426" w:hanging="426"/>
    </w:pPr>
  </w:style>
  <w:style w:type="character" w:customStyle="1" w:styleId="TekstpodstawowywcityZnak">
    <w:name w:val="Tekst podstawowy wcięty Znak"/>
    <w:aliases w:val="Znak4 Znak"/>
    <w:basedOn w:val="Domylnaczcionkaakapitu"/>
    <w:link w:val="Tekstpodstawowywcity"/>
    <w:qFormat/>
    <w:rsid w:val="008176B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BodyText21">
    <w:name w:val="Body Text 21"/>
    <w:basedOn w:val="Normalny"/>
    <w:qFormat/>
    <w:rsid w:val="008176BA"/>
    <w:pPr>
      <w:spacing w:line="360" w:lineRule="auto"/>
      <w:jc w:val="center"/>
    </w:pPr>
    <w:rPr>
      <w:b/>
      <w:bCs/>
    </w:rPr>
  </w:style>
  <w:style w:type="character" w:styleId="Hipercze">
    <w:name w:val="Hyperlink"/>
    <w:uiPriority w:val="99"/>
    <w:rsid w:val="008176BA"/>
    <w:rPr>
      <w:color w:val="0000FF"/>
      <w:u w:val="single"/>
    </w:rPr>
  </w:style>
  <w:style w:type="paragraph" w:styleId="Stopka">
    <w:name w:val="footer"/>
    <w:aliases w:val="Znak3"/>
    <w:basedOn w:val="Normalny"/>
    <w:link w:val="StopkaZnak"/>
    <w:uiPriority w:val="99"/>
    <w:qFormat/>
    <w:rsid w:val="008176BA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Znak3 Znak2"/>
    <w:basedOn w:val="Domylnaczcionkaakapitu"/>
    <w:link w:val="Stopka"/>
    <w:uiPriority w:val="99"/>
    <w:qFormat/>
    <w:rsid w:val="008176B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kapitzlist1">
    <w:name w:val="Akapit z listą1"/>
    <w:basedOn w:val="Normalny"/>
    <w:link w:val="ListParagraphChar"/>
    <w:qFormat/>
    <w:rsid w:val="008176BA"/>
    <w:pPr>
      <w:ind w:left="708"/>
    </w:pPr>
  </w:style>
  <w:style w:type="paragraph" w:customStyle="1" w:styleId="StandardowyNormalny1">
    <w:name w:val="Standardowy.Normalny1"/>
    <w:uiPriority w:val="99"/>
    <w:qFormat/>
    <w:rsid w:val="008176B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">
    <w:name w:val="Body Text"/>
    <w:aliases w:val="(F2),(F2) Znak Znak,(F2) Znak"/>
    <w:basedOn w:val="Normalny"/>
    <w:link w:val="TekstpodstawowyZnak"/>
    <w:qFormat/>
    <w:rsid w:val="008176BA"/>
    <w:pPr>
      <w:spacing w:after="120"/>
    </w:pPr>
  </w:style>
  <w:style w:type="character" w:customStyle="1" w:styleId="TekstpodstawowyZnak">
    <w:name w:val="Tekst podstawowy Znak"/>
    <w:aliases w:val="(F2) Znak1,(F2) Znak Znak Znak,(F2) Znak Znak1"/>
    <w:basedOn w:val="Domylnaczcionkaakapitu"/>
    <w:link w:val="Tekstpodstawowy"/>
    <w:qFormat/>
    <w:rsid w:val="008176B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211">
    <w:name w:val="Tekst podstawowy 211"/>
    <w:basedOn w:val="Normalny"/>
    <w:uiPriority w:val="99"/>
    <w:qFormat/>
    <w:rsid w:val="008176BA"/>
    <w:pPr>
      <w:widowControl/>
      <w:jc w:val="both"/>
    </w:pPr>
    <w:rPr>
      <w:rFonts w:ascii="Arial" w:hAnsi="Arial" w:cs="Arial"/>
    </w:rPr>
  </w:style>
  <w:style w:type="paragraph" w:customStyle="1" w:styleId="WW-Tekstpodstawowy2">
    <w:name w:val="WW-Tekst podstawowy 2"/>
    <w:basedOn w:val="Normalny"/>
    <w:uiPriority w:val="99"/>
    <w:qFormat/>
    <w:rsid w:val="008176BA"/>
    <w:pPr>
      <w:pBdr>
        <w:top w:val="single" w:sz="2" w:space="1" w:color="000000"/>
        <w:left w:val="single" w:sz="2" w:space="1" w:color="000000"/>
        <w:bottom w:val="single" w:sz="2" w:space="0" w:color="000000"/>
        <w:right w:val="single" w:sz="2" w:space="3" w:color="000000"/>
      </w:pBdr>
      <w:spacing w:line="480" w:lineRule="auto"/>
      <w:jc w:val="center"/>
    </w:pPr>
    <w:rPr>
      <w:rFonts w:ascii="Arial" w:hAnsi="Arial" w:cs="Arial"/>
      <w:sz w:val="22"/>
      <w:szCs w:val="22"/>
    </w:rPr>
  </w:style>
  <w:style w:type="paragraph" w:customStyle="1" w:styleId="Tekstpodstawowywcity31">
    <w:name w:val="Tekst podstawowy wcięty 31"/>
    <w:basedOn w:val="Normalny"/>
    <w:uiPriority w:val="99"/>
    <w:qFormat/>
    <w:rsid w:val="008176BA"/>
    <w:pPr>
      <w:widowControl/>
      <w:overflowPunct w:val="0"/>
      <w:autoSpaceDE w:val="0"/>
      <w:ind w:left="284" w:hanging="284"/>
      <w:jc w:val="both"/>
      <w:textAlignment w:val="baseline"/>
    </w:pPr>
    <w:rPr>
      <w:rFonts w:ascii="Arial" w:hAnsi="Arial" w:cs="Arial"/>
    </w:rPr>
  </w:style>
  <w:style w:type="paragraph" w:customStyle="1" w:styleId="Tekstpodstawowywcity32">
    <w:name w:val="Tekst podstawowy wcięty 32"/>
    <w:basedOn w:val="Normalny"/>
    <w:uiPriority w:val="99"/>
    <w:qFormat/>
    <w:rsid w:val="008176BA"/>
    <w:pPr>
      <w:tabs>
        <w:tab w:val="left" w:pos="1560"/>
      </w:tabs>
      <w:ind w:left="284" w:hanging="284"/>
      <w:jc w:val="both"/>
    </w:pPr>
    <w:rPr>
      <w:rFonts w:ascii="Arial" w:hAnsi="Arial" w:cs="Arial"/>
      <w:sz w:val="22"/>
      <w:szCs w:val="22"/>
    </w:rPr>
  </w:style>
  <w:style w:type="character" w:customStyle="1" w:styleId="Znak13">
    <w:name w:val="Znak13"/>
    <w:qFormat/>
    <w:rsid w:val="008176BA"/>
    <w:rPr>
      <w:sz w:val="24"/>
      <w:szCs w:val="24"/>
      <w:lang w:eastAsia="ar-SA" w:bidi="ar-SA"/>
    </w:rPr>
  </w:style>
  <w:style w:type="paragraph" w:customStyle="1" w:styleId="Tekstpodstawowy31">
    <w:name w:val="Tekst podstawowy 31"/>
    <w:basedOn w:val="Normalny"/>
    <w:uiPriority w:val="99"/>
    <w:qFormat/>
    <w:rsid w:val="008176BA"/>
    <w:pPr>
      <w:widowControl/>
      <w:overflowPunct w:val="0"/>
      <w:autoSpaceDE w:val="0"/>
      <w:jc w:val="both"/>
      <w:textAlignment w:val="baseline"/>
    </w:pPr>
    <w:rPr>
      <w:rFonts w:ascii="Arial" w:hAnsi="Arial" w:cs="Arial"/>
    </w:rPr>
  </w:style>
  <w:style w:type="paragraph" w:styleId="Tekstpodstawowywcity3">
    <w:name w:val="Body Text Indent 3"/>
    <w:aliases w:val="Znak1"/>
    <w:basedOn w:val="Normalny"/>
    <w:link w:val="Tekstpodstawowywcity3Znak"/>
    <w:uiPriority w:val="99"/>
    <w:qFormat/>
    <w:rsid w:val="008176B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aliases w:val="Znak1 Znak"/>
    <w:basedOn w:val="Domylnaczcionkaakapitu"/>
    <w:link w:val="Tekstpodstawowywcity3"/>
    <w:uiPriority w:val="99"/>
    <w:qFormat/>
    <w:rsid w:val="008176BA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Znak3Znak1">
    <w:name w:val="Znak3 Znak1"/>
    <w:uiPriority w:val="99"/>
    <w:qFormat/>
    <w:rsid w:val="008176BA"/>
    <w:rPr>
      <w:sz w:val="24"/>
      <w:szCs w:val="24"/>
      <w:lang w:eastAsia="ar-SA" w:bidi="ar-SA"/>
    </w:rPr>
  </w:style>
  <w:style w:type="paragraph" w:styleId="NormalnyWeb">
    <w:name w:val="Normal (Web)"/>
    <w:basedOn w:val="Normalny"/>
    <w:uiPriority w:val="99"/>
    <w:qFormat/>
    <w:rsid w:val="008176BA"/>
    <w:pPr>
      <w:suppressAutoHyphens w:val="0"/>
      <w:autoSpaceDE w:val="0"/>
      <w:spacing w:before="100" w:after="100" w:line="360" w:lineRule="atLeast"/>
      <w:jc w:val="both"/>
    </w:pPr>
  </w:style>
  <w:style w:type="paragraph" w:styleId="Akapitzlist">
    <w:name w:val="List Paragraph"/>
    <w:aliases w:val="L1,Numerowanie,Preambuła,List Paragraph,Akapit z listą8,Akapit z listą BS,Numeracja 1 poziom,Data wydania,CW_Lista,List bullet,Kolorowa lista — akcent 11,Akapit z listą numerowaną,Podsis rysunku,Odstavec,WYPUNKTOWANIE Akapit z listą,lp1"/>
    <w:basedOn w:val="Normalny"/>
    <w:link w:val="AkapitzlistZnak"/>
    <w:uiPriority w:val="34"/>
    <w:qFormat/>
    <w:rsid w:val="008176BA"/>
    <w:pPr>
      <w:ind w:left="708"/>
    </w:pPr>
  </w:style>
  <w:style w:type="paragraph" w:customStyle="1" w:styleId="Styl1">
    <w:name w:val="Styl1"/>
    <w:basedOn w:val="Normalny"/>
    <w:link w:val="Styl1Znak"/>
    <w:qFormat/>
    <w:rsid w:val="008176BA"/>
    <w:pPr>
      <w:jc w:val="both"/>
    </w:pPr>
  </w:style>
  <w:style w:type="paragraph" w:customStyle="1" w:styleId="Kropki">
    <w:name w:val="Kropki"/>
    <w:basedOn w:val="Normalny"/>
    <w:uiPriority w:val="99"/>
    <w:qFormat/>
    <w:rsid w:val="008176BA"/>
    <w:pPr>
      <w:widowControl/>
      <w:tabs>
        <w:tab w:val="left" w:leader="dot" w:pos="9072"/>
      </w:tabs>
      <w:suppressAutoHyphens w:val="0"/>
      <w:spacing w:line="360" w:lineRule="auto"/>
      <w:jc w:val="right"/>
    </w:pPr>
    <w:rPr>
      <w:rFonts w:ascii="Arial" w:hAnsi="Arial" w:cs="Arial"/>
    </w:rPr>
  </w:style>
  <w:style w:type="character" w:styleId="Numerstrony">
    <w:name w:val="page number"/>
    <w:basedOn w:val="Domylnaczcionkaakapitu"/>
    <w:qFormat/>
    <w:rsid w:val="008176BA"/>
  </w:style>
  <w:style w:type="paragraph" w:styleId="Nagwek">
    <w:name w:val="header"/>
    <w:basedOn w:val="Normalny"/>
    <w:link w:val="NagwekZnak"/>
    <w:uiPriority w:val="99"/>
    <w:qFormat/>
    <w:rsid w:val="008176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8176B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32">
    <w:name w:val="Tekst podstawowy 32"/>
    <w:basedOn w:val="Normalny"/>
    <w:qFormat/>
    <w:rsid w:val="008176BA"/>
    <w:pPr>
      <w:jc w:val="both"/>
    </w:pPr>
    <w:rPr>
      <w:rFonts w:ascii="Arial" w:hAnsi="Arial" w:cs="Arial"/>
      <w:color w:val="FF0000"/>
      <w:sz w:val="22"/>
      <w:szCs w:val="22"/>
    </w:rPr>
  </w:style>
  <w:style w:type="character" w:customStyle="1" w:styleId="FontStyle63">
    <w:name w:val="Font Style63"/>
    <w:qFormat/>
    <w:rsid w:val="008176BA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64">
    <w:name w:val="Font Style64"/>
    <w:uiPriority w:val="99"/>
    <w:qFormat/>
    <w:rsid w:val="008176BA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Indeks">
    <w:name w:val="Indeks"/>
    <w:basedOn w:val="Normalny"/>
    <w:qFormat/>
    <w:rsid w:val="008176BA"/>
    <w:pPr>
      <w:suppressLineNumbers/>
    </w:pPr>
  </w:style>
  <w:style w:type="paragraph" w:customStyle="1" w:styleId="Tekstpodstawowy22">
    <w:name w:val="Tekst podstawowy 22"/>
    <w:basedOn w:val="Normalny"/>
    <w:qFormat/>
    <w:rsid w:val="008176BA"/>
    <w:pPr>
      <w:jc w:val="both"/>
    </w:pPr>
    <w:rPr>
      <w:rFonts w:ascii="Arial" w:hAnsi="Arial" w:cs="Arial"/>
      <w:sz w:val="22"/>
      <w:szCs w:val="22"/>
    </w:rPr>
  </w:style>
  <w:style w:type="paragraph" w:customStyle="1" w:styleId="Tekstpodstawowywcity22">
    <w:name w:val="Tekst podstawowy wcięty 22"/>
    <w:basedOn w:val="Normalny"/>
    <w:uiPriority w:val="99"/>
    <w:qFormat/>
    <w:rsid w:val="008176BA"/>
    <w:pPr>
      <w:ind w:left="3261" w:hanging="3260"/>
    </w:pPr>
    <w:rPr>
      <w:b/>
      <w:bCs/>
      <w:i/>
      <w:iCs/>
      <w:sz w:val="16"/>
      <w:szCs w:val="16"/>
    </w:rPr>
  </w:style>
  <w:style w:type="paragraph" w:customStyle="1" w:styleId="Default">
    <w:name w:val="Default"/>
    <w:qFormat/>
    <w:rsid w:val="008176BA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Lista21">
    <w:name w:val="Lista 21"/>
    <w:basedOn w:val="Normalny"/>
    <w:uiPriority w:val="99"/>
    <w:qFormat/>
    <w:rsid w:val="008176BA"/>
    <w:pPr>
      <w:ind w:left="566" w:hanging="283"/>
    </w:pPr>
  </w:style>
  <w:style w:type="paragraph" w:customStyle="1" w:styleId="Lista-kontynuacja1">
    <w:name w:val="Lista - kontynuacja1"/>
    <w:basedOn w:val="Normalny"/>
    <w:uiPriority w:val="99"/>
    <w:qFormat/>
    <w:rsid w:val="008176BA"/>
    <w:pPr>
      <w:spacing w:after="120"/>
      <w:ind w:left="283"/>
    </w:pPr>
  </w:style>
  <w:style w:type="paragraph" w:customStyle="1" w:styleId="Style3">
    <w:name w:val="Style3"/>
    <w:basedOn w:val="Normalny"/>
    <w:qFormat/>
    <w:rsid w:val="008176BA"/>
    <w:pPr>
      <w:autoSpaceDE w:val="0"/>
      <w:jc w:val="center"/>
    </w:pPr>
    <w:rPr>
      <w:rFonts w:eastAsia="Batang"/>
      <w:kern w:val="1"/>
    </w:rPr>
  </w:style>
  <w:style w:type="paragraph" w:customStyle="1" w:styleId="Style36">
    <w:name w:val="Style36"/>
    <w:basedOn w:val="Normalny"/>
    <w:qFormat/>
    <w:rsid w:val="008176BA"/>
    <w:pPr>
      <w:autoSpaceDE w:val="0"/>
      <w:jc w:val="both"/>
    </w:pPr>
    <w:rPr>
      <w:rFonts w:eastAsia="Batang"/>
      <w:kern w:val="1"/>
    </w:rPr>
  </w:style>
  <w:style w:type="paragraph" w:customStyle="1" w:styleId="Style25">
    <w:name w:val="Style25"/>
    <w:basedOn w:val="Normalny"/>
    <w:uiPriority w:val="99"/>
    <w:qFormat/>
    <w:rsid w:val="008176BA"/>
    <w:pPr>
      <w:autoSpaceDE w:val="0"/>
      <w:spacing w:line="269" w:lineRule="exact"/>
      <w:jc w:val="both"/>
    </w:pPr>
    <w:rPr>
      <w:rFonts w:eastAsia="Batang"/>
      <w:kern w:val="1"/>
    </w:rPr>
  </w:style>
  <w:style w:type="paragraph" w:customStyle="1" w:styleId="Listanumerowana1">
    <w:name w:val="Lista numerowana1"/>
    <w:basedOn w:val="Normalny"/>
    <w:qFormat/>
    <w:rsid w:val="008176BA"/>
    <w:pPr>
      <w:numPr>
        <w:numId w:val="3"/>
      </w:numPr>
    </w:pPr>
  </w:style>
  <w:style w:type="paragraph" w:customStyle="1" w:styleId="BMKIndent1">
    <w:name w:val="BMK Indent 1"/>
    <w:basedOn w:val="Normalny"/>
    <w:uiPriority w:val="99"/>
    <w:qFormat/>
    <w:rsid w:val="008176BA"/>
    <w:pPr>
      <w:widowControl/>
      <w:suppressAutoHyphens w:val="0"/>
      <w:autoSpaceDE w:val="0"/>
      <w:spacing w:after="240"/>
      <w:jc w:val="both"/>
    </w:pPr>
    <w:rPr>
      <w:rFonts w:eastAsia="Batang"/>
      <w:sz w:val="22"/>
      <w:szCs w:val="22"/>
      <w:lang w:val="en-GB"/>
    </w:rPr>
  </w:style>
  <w:style w:type="paragraph" w:customStyle="1" w:styleId="CNLevel1List">
    <w:name w:val="CN Level 1 List"/>
    <w:basedOn w:val="Normalny"/>
    <w:uiPriority w:val="99"/>
    <w:qFormat/>
    <w:rsid w:val="008176BA"/>
    <w:pPr>
      <w:widowControl/>
      <w:tabs>
        <w:tab w:val="num" w:pos="930"/>
      </w:tabs>
      <w:suppressAutoHyphens w:val="0"/>
      <w:spacing w:before="80" w:after="80"/>
      <w:ind w:left="930" w:hanging="360"/>
    </w:pPr>
    <w:rPr>
      <w:rFonts w:ascii="Arial" w:hAnsi="Arial" w:cs="Arial"/>
      <w:sz w:val="20"/>
      <w:szCs w:val="20"/>
      <w:lang w:val="en-US"/>
    </w:rPr>
  </w:style>
  <w:style w:type="paragraph" w:styleId="Tekstkomentarza">
    <w:name w:val="annotation text"/>
    <w:basedOn w:val="Normalny"/>
    <w:link w:val="TekstkomentarzaZnak3"/>
    <w:qFormat/>
    <w:rsid w:val="008176BA"/>
    <w:rPr>
      <w:sz w:val="20"/>
      <w:szCs w:val="20"/>
    </w:rPr>
  </w:style>
  <w:style w:type="character" w:customStyle="1" w:styleId="TekstkomentarzaZnak">
    <w:name w:val="Tekst komentarza Znak"/>
    <w:basedOn w:val="Domylnaczcionkaakapitu"/>
    <w:qFormat/>
    <w:rsid w:val="008176B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3">
    <w:name w:val="Tekst komentarza Znak3"/>
    <w:link w:val="Tekstkomentarza"/>
    <w:qFormat/>
    <w:rsid w:val="008176B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Zwykytekst">
    <w:name w:val="Plain Text"/>
    <w:basedOn w:val="Normalny"/>
    <w:link w:val="ZwykytekstZnak"/>
    <w:qFormat/>
    <w:rsid w:val="008176BA"/>
    <w:pPr>
      <w:widowControl/>
      <w:suppressAutoHyphens w:val="0"/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qFormat/>
    <w:rsid w:val="008176BA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Nagwekspisutreci">
    <w:name w:val="TOC Heading"/>
    <w:basedOn w:val="Nagwek1"/>
    <w:next w:val="Normalny"/>
    <w:uiPriority w:val="99"/>
    <w:qFormat/>
    <w:rsid w:val="008176BA"/>
    <w:pPr>
      <w:keepLines/>
      <w:widowControl/>
      <w:suppressAutoHyphens w:val="0"/>
      <w:spacing w:before="480" w:after="0" w:line="276" w:lineRule="auto"/>
      <w:outlineLvl w:val="9"/>
    </w:pPr>
    <w:rPr>
      <w:rFonts w:ascii="Cambria" w:hAnsi="Cambria" w:cs="Cambria"/>
      <w:color w:val="365F91"/>
      <w:kern w:val="0"/>
      <w:sz w:val="28"/>
      <w:szCs w:val="28"/>
      <w:lang w:eastAsia="en-US"/>
    </w:rPr>
  </w:style>
  <w:style w:type="paragraph" w:styleId="Spistreci3">
    <w:name w:val="toc 3"/>
    <w:basedOn w:val="Normalny"/>
    <w:next w:val="Normalny"/>
    <w:autoRedefine/>
    <w:qFormat/>
    <w:rsid w:val="008176BA"/>
    <w:pPr>
      <w:ind w:left="480"/>
    </w:pPr>
  </w:style>
  <w:style w:type="paragraph" w:styleId="Spistreci2">
    <w:name w:val="toc 2"/>
    <w:basedOn w:val="Normalny"/>
    <w:next w:val="Normalny"/>
    <w:autoRedefine/>
    <w:qFormat/>
    <w:rsid w:val="006E5700"/>
    <w:pPr>
      <w:spacing w:after="120"/>
      <w:ind w:left="238" w:hanging="96"/>
    </w:pPr>
  </w:style>
  <w:style w:type="paragraph" w:styleId="Spistreci1">
    <w:name w:val="toc 1"/>
    <w:basedOn w:val="Normalny"/>
    <w:next w:val="Normalny"/>
    <w:autoRedefine/>
    <w:qFormat/>
    <w:rsid w:val="008176BA"/>
    <w:pPr>
      <w:widowControl/>
      <w:suppressAutoHyphens w:val="0"/>
      <w:spacing w:after="100" w:line="276" w:lineRule="auto"/>
    </w:pPr>
    <w:rPr>
      <w:rFonts w:ascii="Calibri" w:hAnsi="Calibri" w:cs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qFormat/>
    <w:rsid w:val="008176B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qFormat/>
    <w:rsid w:val="008176BA"/>
    <w:rPr>
      <w:rFonts w:ascii="Tahoma" w:eastAsia="Times New Roman" w:hAnsi="Tahoma" w:cs="Tahoma"/>
      <w:sz w:val="16"/>
      <w:szCs w:val="16"/>
      <w:lang w:eastAsia="ar-SA"/>
    </w:rPr>
  </w:style>
  <w:style w:type="table" w:styleId="Tabela-Siatka">
    <w:name w:val="Table Grid"/>
    <w:basedOn w:val="Standardowy"/>
    <w:uiPriority w:val="39"/>
    <w:rsid w:val="008176BA"/>
    <w:pPr>
      <w:spacing w:after="0" w:line="240" w:lineRule="auto"/>
      <w:jc w:val="both"/>
    </w:pPr>
    <w:rPr>
      <w:rFonts w:ascii="Calibri" w:eastAsia="Times New Roman" w:hAnsi="Calibri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uiPriority w:val="59"/>
    <w:rsid w:val="008176BA"/>
    <w:pPr>
      <w:spacing w:after="0" w:line="240" w:lineRule="auto"/>
      <w:jc w:val="both"/>
    </w:pPr>
    <w:rPr>
      <w:rFonts w:ascii="Calibri" w:eastAsia="Times New Roman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">
    <w:name w:val="Tabela - Siatka2"/>
    <w:uiPriority w:val="59"/>
    <w:rsid w:val="008176BA"/>
    <w:pPr>
      <w:spacing w:after="0" w:line="240" w:lineRule="auto"/>
      <w:jc w:val="both"/>
    </w:pPr>
    <w:rPr>
      <w:rFonts w:ascii="Calibri" w:eastAsia="Times New Roman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3">
    <w:name w:val="Tabela - Siatka3"/>
    <w:uiPriority w:val="59"/>
    <w:rsid w:val="008176BA"/>
    <w:pPr>
      <w:spacing w:after="0" w:line="240" w:lineRule="auto"/>
      <w:jc w:val="both"/>
    </w:pPr>
    <w:rPr>
      <w:rFonts w:ascii="Calibri" w:eastAsia="Times New Roman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Odwoaniedokomentarza">
    <w:name w:val="annotation reference"/>
    <w:qFormat/>
    <w:rsid w:val="008176BA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qFormat/>
    <w:rsid w:val="008176B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qFormat/>
    <w:rsid w:val="008176BA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Listanumerowana">
    <w:name w:val="List Number"/>
    <w:basedOn w:val="Normalny"/>
    <w:uiPriority w:val="99"/>
    <w:qFormat/>
    <w:rsid w:val="008176BA"/>
    <w:pPr>
      <w:widowControl/>
      <w:numPr>
        <w:numId w:val="1"/>
      </w:numPr>
      <w:ind w:left="360"/>
      <w:contextualSpacing/>
    </w:pPr>
    <w:rPr>
      <w:sz w:val="20"/>
      <w:szCs w:val="20"/>
    </w:rPr>
  </w:style>
  <w:style w:type="paragraph" w:styleId="Tekstpodstawowy2">
    <w:name w:val="Body Text 2"/>
    <w:aliases w:val=" Znak"/>
    <w:basedOn w:val="Normalny"/>
    <w:link w:val="Tekstpodstawowy2Znak"/>
    <w:qFormat/>
    <w:rsid w:val="008176BA"/>
    <w:pPr>
      <w:widowControl/>
      <w:spacing w:after="120" w:line="480" w:lineRule="auto"/>
    </w:pPr>
    <w:rPr>
      <w:sz w:val="20"/>
      <w:szCs w:val="20"/>
    </w:rPr>
  </w:style>
  <w:style w:type="character" w:customStyle="1" w:styleId="Tekstpodstawowy2Znak">
    <w:name w:val="Tekst podstawowy 2 Znak"/>
    <w:aliases w:val=" Znak Znak1"/>
    <w:basedOn w:val="Domylnaczcionkaakapitu"/>
    <w:link w:val="Tekstpodstawowy2"/>
    <w:qFormat/>
    <w:rsid w:val="008176B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wcity2">
    <w:name w:val="Body Text Indent 2"/>
    <w:basedOn w:val="Normalny"/>
    <w:link w:val="Tekstpodstawowywcity2Znak"/>
    <w:uiPriority w:val="99"/>
    <w:qFormat/>
    <w:rsid w:val="008176BA"/>
    <w:pPr>
      <w:widowControl/>
      <w:spacing w:after="120" w:line="480" w:lineRule="auto"/>
      <w:ind w:left="283"/>
    </w:pPr>
    <w:rPr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qFormat/>
    <w:rsid w:val="008176B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kapit">
    <w:name w:val="Akapit"/>
    <w:basedOn w:val="Normalny"/>
    <w:qFormat/>
    <w:rsid w:val="008176BA"/>
    <w:pPr>
      <w:widowControl/>
      <w:suppressAutoHyphens w:val="0"/>
      <w:spacing w:after="120"/>
      <w:jc w:val="both"/>
    </w:pPr>
    <w:rPr>
      <w:lang w:eastAsia="pl-PL"/>
    </w:rPr>
  </w:style>
  <w:style w:type="character" w:styleId="Pogrubienie">
    <w:name w:val="Strong"/>
    <w:uiPriority w:val="22"/>
    <w:qFormat/>
    <w:rsid w:val="008176BA"/>
    <w:rPr>
      <w:b/>
      <w:bCs/>
    </w:rPr>
  </w:style>
  <w:style w:type="paragraph" w:styleId="Lista">
    <w:name w:val="List"/>
    <w:basedOn w:val="Normalny"/>
    <w:qFormat/>
    <w:rsid w:val="008176BA"/>
    <w:pPr>
      <w:widowControl/>
      <w:ind w:left="283" w:hanging="283"/>
      <w:contextualSpacing/>
    </w:pPr>
    <w:rPr>
      <w:sz w:val="20"/>
      <w:szCs w:val="20"/>
    </w:rPr>
  </w:style>
  <w:style w:type="paragraph" w:styleId="Lista2">
    <w:name w:val="List 2"/>
    <w:basedOn w:val="Normalny"/>
    <w:uiPriority w:val="99"/>
    <w:rsid w:val="008176BA"/>
    <w:pPr>
      <w:ind w:left="566" w:hanging="283"/>
      <w:contextualSpacing/>
    </w:pPr>
  </w:style>
  <w:style w:type="paragraph" w:styleId="Lista-kontynuacja">
    <w:name w:val="List Continue"/>
    <w:basedOn w:val="Normalny"/>
    <w:uiPriority w:val="99"/>
    <w:qFormat/>
    <w:rsid w:val="008176BA"/>
    <w:pPr>
      <w:spacing w:after="120"/>
      <w:ind w:left="283"/>
      <w:contextualSpacing/>
    </w:pPr>
  </w:style>
  <w:style w:type="character" w:customStyle="1" w:styleId="NagwekZnak1">
    <w:name w:val="Nagłówek Znak1"/>
    <w:uiPriority w:val="99"/>
    <w:qFormat/>
    <w:rsid w:val="008176BA"/>
    <w:rPr>
      <w:lang w:eastAsia="zh-CN"/>
    </w:rPr>
  </w:style>
  <w:style w:type="paragraph" w:customStyle="1" w:styleId="Akapitzlist11">
    <w:name w:val="Akapit z listą11"/>
    <w:basedOn w:val="Normalny"/>
    <w:uiPriority w:val="99"/>
    <w:qFormat/>
    <w:rsid w:val="008176BA"/>
    <w:pPr>
      <w:widowControl/>
      <w:suppressAutoHyphens w:val="0"/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paragraph" w:customStyle="1" w:styleId="Teksttreci">
    <w:name w:val="Tekst treści"/>
    <w:basedOn w:val="Normalny"/>
    <w:qFormat/>
    <w:rsid w:val="008176BA"/>
    <w:pPr>
      <w:shd w:val="clear" w:color="auto" w:fill="FFFFFF"/>
      <w:spacing w:before="480" w:after="120" w:line="240" w:lineRule="atLeast"/>
      <w:ind w:hanging="520"/>
      <w:jc w:val="both"/>
    </w:pPr>
    <w:rPr>
      <w:rFonts w:ascii="Arial" w:hAnsi="Arial" w:cs="Arial"/>
      <w:kern w:val="1"/>
      <w:sz w:val="22"/>
      <w:szCs w:val="22"/>
      <w:lang w:eastAsia="en-US"/>
    </w:rPr>
  </w:style>
  <w:style w:type="paragraph" w:customStyle="1" w:styleId="Nagwek20">
    <w:name w:val="Nagłówek #2"/>
    <w:basedOn w:val="Normalny"/>
    <w:uiPriority w:val="99"/>
    <w:qFormat/>
    <w:rsid w:val="008176BA"/>
    <w:pPr>
      <w:shd w:val="clear" w:color="auto" w:fill="FFFFFF"/>
      <w:spacing w:before="60" w:after="120" w:line="240" w:lineRule="atLeast"/>
      <w:jc w:val="both"/>
    </w:pPr>
    <w:rPr>
      <w:rFonts w:ascii="Arial" w:hAnsi="Arial" w:cs="Arial"/>
      <w:b/>
      <w:bCs/>
      <w:kern w:val="1"/>
      <w:sz w:val="22"/>
      <w:szCs w:val="22"/>
      <w:lang w:eastAsia="en-US"/>
    </w:rPr>
  </w:style>
  <w:style w:type="paragraph" w:customStyle="1" w:styleId="Teksttreci2">
    <w:name w:val="Tekst treści (2)"/>
    <w:basedOn w:val="Normalny"/>
    <w:link w:val="Teksttreci20"/>
    <w:qFormat/>
    <w:rsid w:val="008176BA"/>
    <w:pPr>
      <w:shd w:val="clear" w:color="auto" w:fill="FFFFFF"/>
      <w:spacing w:after="540" w:line="240" w:lineRule="atLeast"/>
      <w:ind w:hanging="280"/>
      <w:jc w:val="both"/>
    </w:pPr>
    <w:rPr>
      <w:rFonts w:ascii="Arial" w:hAnsi="Arial" w:cs="Arial"/>
      <w:b/>
      <w:bCs/>
      <w:kern w:val="1"/>
      <w:sz w:val="23"/>
      <w:szCs w:val="23"/>
      <w:lang w:eastAsia="en-US"/>
    </w:rPr>
  </w:style>
  <w:style w:type="character" w:customStyle="1" w:styleId="TeksttreciPogrubienie">
    <w:name w:val="Tekst treści + Pogrubienie"/>
    <w:qFormat/>
    <w:rsid w:val="008176BA"/>
    <w:rPr>
      <w:rFonts w:ascii="Arial" w:hAnsi="Arial" w:cs="Arial"/>
      <w:b/>
      <w:bCs/>
      <w:color w:val="000000"/>
      <w:spacing w:val="0"/>
      <w:w w:val="100"/>
      <w:sz w:val="24"/>
      <w:szCs w:val="24"/>
      <w:shd w:val="clear" w:color="auto" w:fill="FFFFFF"/>
      <w:lang w:val="pl-PL"/>
    </w:rPr>
  </w:style>
  <w:style w:type="character" w:customStyle="1" w:styleId="TeksttreciKursywa">
    <w:name w:val="Tekst treści + Kursywa"/>
    <w:uiPriority w:val="99"/>
    <w:qFormat/>
    <w:rsid w:val="008176BA"/>
    <w:rPr>
      <w:rFonts w:ascii="Arial" w:hAnsi="Arial" w:cs="Arial"/>
      <w:i/>
      <w:iCs/>
      <w:color w:val="000000"/>
      <w:spacing w:val="0"/>
      <w:w w:val="100"/>
      <w:sz w:val="24"/>
      <w:szCs w:val="24"/>
      <w:shd w:val="clear" w:color="auto" w:fill="FFFFFF"/>
      <w:lang w:val="pl-PL"/>
    </w:rPr>
  </w:style>
  <w:style w:type="paragraph" w:customStyle="1" w:styleId="Nagwek10">
    <w:name w:val="Nagłówek #1"/>
    <w:basedOn w:val="Normalny"/>
    <w:link w:val="Nagwek11"/>
    <w:qFormat/>
    <w:rsid w:val="008176BA"/>
    <w:pPr>
      <w:shd w:val="clear" w:color="auto" w:fill="FFFFFF"/>
      <w:spacing w:before="540" w:after="540" w:line="240" w:lineRule="atLeast"/>
      <w:ind w:hanging="340"/>
      <w:jc w:val="both"/>
    </w:pPr>
    <w:rPr>
      <w:rFonts w:ascii="Arial" w:hAnsi="Arial" w:cs="Arial"/>
      <w:b/>
      <w:bCs/>
      <w:kern w:val="1"/>
      <w:sz w:val="35"/>
      <w:szCs w:val="35"/>
      <w:lang w:eastAsia="en-US"/>
    </w:rPr>
  </w:style>
  <w:style w:type="paragraph" w:customStyle="1" w:styleId="Teksttreci5">
    <w:name w:val="Tekst treści (5)"/>
    <w:basedOn w:val="Normalny"/>
    <w:uiPriority w:val="99"/>
    <w:qFormat/>
    <w:rsid w:val="008176BA"/>
    <w:pPr>
      <w:shd w:val="clear" w:color="auto" w:fill="FFFFFF"/>
      <w:spacing w:before="60" w:after="600" w:line="240" w:lineRule="atLeast"/>
      <w:jc w:val="center"/>
    </w:pPr>
    <w:rPr>
      <w:rFonts w:ascii="Arial" w:hAnsi="Arial" w:cs="Arial"/>
      <w:b/>
      <w:bCs/>
      <w:kern w:val="1"/>
      <w:sz w:val="27"/>
      <w:szCs w:val="27"/>
      <w:lang w:eastAsia="en-US"/>
    </w:rPr>
  </w:style>
  <w:style w:type="paragraph" w:customStyle="1" w:styleId="Listanumerowana11">
    <w:name w:val="Lista numerowana11"/>
    <w:basedOn w:val="Normalny"/>
    <w:uiPriority w:val="99"/>
    <w:qFormat/>
    <w:rsid w:val="008176BA"/>
    <w:pPr>
      <w:tabs>
        <w:tab w:val="num" w:pos="502"/>
      </w:tabs>
      <w:ind w:left="502" w:hanging="360"/>
    </w:pPr>
  </w:style>
  <w:style w:type="paragraph" w:customStyle="1" w:styleId="Akapitzlist5">
    <w:name w:val="Akapit z listą5"/>
    <w:basedOn w:val="Normalny"/>
    <w:qFormat/>
    <w:rsid w:val="008176BA"/>
    <w:pPr>
      <w:widowControl/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punkt">
    <w:name w:val="punkt"/>
    <w:basedOn w:val="Normalny"/>
    <w:qFormat/>
    <w:rsid w:val="008176BA"/>
    <w:pPr>
      <w:numPr>
        <w:numId w:val="9"/>
      </w:numPr>
    </w:pPr>
    <w:rPr>
      <w:rFonts w:ascii="Arial" w:eastAsia="Arial Unicode MS" w:hAnsi="Arial" w:cs="Arial"/>
      <w:kern w:val="1"/>
      <w:sz w:val="22"/>
      <w:szCs w:val="22"/>
    </w:rPr>
  </w:style>
  <w:style w:type="character" w:customStyle="1" w:styleId="Absatz-Standardschriftart">
    <w:name w:val="Absatz-Standardschriftart"/>
    <w:uiPriority w:val="99"/>
    <w:qFormat/>
    <w:rsid w:val="008176BA"/>
  </w:style>
  <w:style w:type="character" w:customStyle="1" w:styleId="WW-Absatz-Standardschriftart">
    <w:name w:val="WW-Absatz-Standardschriftart"/>
    <w:uiPriority w:val="99"/>
    <w:qFormat/>
    <w:rsid w:val="008176BA"/>
  </w:style>
  <w:style w:type="character" w:customStyle="1" w:styleId="WW-Absatz-Standardschriftart1">
    <w:name w:val="WW-Absatz-Standardschriftart1"/>
    <w:qFormat/>
    <w:rsid w:val="008176BA"/>
  </w:style>
  <w:style w:type="character" w:customStyle="1" w:styleId="WW-Absatz-Standardschriftart11">
    <w:name w:val="WW-Absatz-Standardschriftart11"/>
    <w:uiPriority w:val="99"/>
    <w:qFormat/>
    <w:rsid w:val="008176BA"/>
  </w:style>
  <w:style w:type="character" w:customStyle="1" w:styleId="WW-Absatz-Standardschriftart111">
    <w:name w:val="WW-Absatz-Standardschriftart111"/>
    <w:uiPriority w:val="99"/>
    <w:qFormat/>
    <w:rsid w:val="008176BA"/>
  </w:style>
  <w:style w:type="character" w:customStyle="1" w:styleId="Symbolewypunktowania">
    <w:name w:val="Symbole wypunktowania"/>
    <w:uiPriority w:val="99"/>
    <w:qFormat/>
    <w:rsid w:val="008176BA"/>
    <w:rPr>
      <w:rFonts w:ascii="OpenSymbol" w:hAnsi="OpenSymbol" w:cs="OpenSymbol"/>
    </w:rPr>
  </w:style>
  <w:style w:type="paragraph" w:customStyle="1" w:styleId="Nagwek12">
    <w:name w:val="Nagłówek1"/>
    <w:basedOn w:val="Normalny"/>
    <w:next w:val="Tekstpodstawowy"/>
    <w:qFormat/>
    <w:rsid w:val="008176BA"/>
    <w:pPr>
      <w:keepNext/>
      <w:spacing w:before="240" w:after="120"/>
    </w:pPr>
    <w:rPr>
      <w:rFonts w:ascii="Arial" w:eastAsia="Microsoft YaHei" w:hAnsi="Arial" w:cs="Arial"/>
      <w:sz w:val="28"/>
      <w:szCs w:val="28"/>
      <w:lang w:eastAsia="hi-IN" w:bidi="hi-IN"/>
    </w:rPr>
  </w:style>
  <w:style w:type="paragraph" w:customStyle="1" w:styleId="Podpis1">
    <w:name w:val="Podpis1"/>
    <w:basedOn w:val="Normalny"/>
    <w:uiPriority w:val="99"/>
    <w:qFormat/>
    <w:rsid w:val="008176BA"/>
    <w:pPr>
      <w:suppressLineNumbers/>
      <w:spacing w:before="120" w:after="120"/>
    </w:pPr>
    <w:rPr>
      <w:rFonts w:ascii="Calibri" w:hAnsi="Calibri" w:cs="Calibri"/>
      <w:i/>
      <w:iCs/>
      <w:lang w:eastAsia="hi-IN" w:bidi="hi-IN"/>
    </w:rPr>
  </w:style>
  <w:style w:type="paragraph" w:customStyle="1" w:styleId="Zawartotabeli">
    <w:name w:val="Zawartość tabeli"/>
    <w:basedOn w:val="Normalny"/>
    <w:qFormat/>
    <w:rsid w:val="008176BA"/>
    <w:pPr>
      <w:suppressLineNumbers/>
    </w:pPr>
    <w:rPr>
      <w:rFonts w:ascii="Calibri" w:hAnsi="Calibri" w:cs="Calibri"/>
      <w:sz w:val="22"/>
      <w:szCs w:val="22"/>
      <w:lang w:eastAsia="hi-IN" w:bidi="hi-IN"/>
    </w:rPr>
  </w:style>
  <w:style w:type="paragraph" w:customStyle="1" w:styleId="Nagwektabeli">
    <w:name w:val="Nagłówek tabeli"/>
    <w:basedOn w:val="Zawartotabeli"/>
    <w:qFormat/>
    <w:rsid w:val="008176BA"/>
    <w:pPr>
      <w:jc w:val="center"/>
    </w:pPr>
    <w:rPr>
      <w:b/>
      <w:bCs/>
    </w:rPr>
  </w:style>
  <w:style w:type="paragraph" w:customStyle="1" w:styleId="Normalny2">
    <w:name w:val="Normalny2"/>
    <w:qFormat/>
    <w:rsid w:val="008176BA"/>
    <w:pPr>
      <w:widowControl w:val="0"/>
      <w:suppressAutoHyphens/>
      <w:spacing w:after="0" w:line="240" w:lineRule="atLeast"/>
    </w:pPr>
    <w:rPr>
      <w:rFonts w:ascii="Times New Roman" w:eastAsia="SimSun" w:hAnsi="Times New Roman" w:cs="Times New Roman"/>
      <w:kern w:val="1"/>
      <w:sz w:val="24"/>
      <w:szCs w:val="24"/>
      <w:lang w:eastAsia="hi-IN" w:bidi="hi-IN"/>
    </w:rPr>
  </w:style>
  <w:style w:type="paragraph" w:customStyle="1" w:styleId="Style13">
    <w:name w:val="Style13"/>
    <w:basedOn w:val="Normalny"/>
    <w:uiPriority w:val="99"/>
    <w:qFormat/>
    <w:rsid w:val="008176BA"/>
    <w:pPr>
      <w:suppressAutoHyphens w:val="0"/>
      <w:autoSpaceDE w:val="0"/>
      <w:autoSpaceDN w:val="0"/>
      <w:adjustRightInd w:val="0"/>
      <w:spacing w:line="269" w:lineRule="exact"/>
      <w:ind w:hanging="410"/>
      <w:jc w:val="both"/>
    </w:pPr>
    <w:rPr>
      <w:rFonts w:ascii="Arial" w:hAnsi="Arial" w:cs="Arial"/>
      <w:lang w:eastAsia="pl-PL"/>
    </w:rPr>
  </w:style>
  <w:style w:type="character" w:customStyle="1" w:styleId="Numerstrony1">
    <w:name w:val="Numer strony1"/>
    <w:uiPriority w:val="99"/>
    <w:qFormat/>
    <w:rsid w:val="008176BA"/>
  </w:style>
  <w:style w:type="character" w:customStyle="1" w:styleId="FontStyle68">
    <w:name w:val="Font Style68"/>
    <w:uiPriority w:val="99"/>
    <w:qFormat/>
    <w:rsid w:val="008176BA"/>
    <w:rPr>
      <w:rFonts w:ascii="Times New Roman" w:hAnsi="Times New Roman" w:cs="Times New Roman"/>
      <w:b/>
      <w:bCs/>
      <w:i/>
      <w:iCs/>
      <w:color w:val="000000"/>
      <w:sz w:val="20"/>
      <w:szCs w:val="20"/>
    </w:rPr>
  </w:style>
  <w:style w:type="paragraph" w:customStyle="1" w:styleId="Style31">
    <w:name w:val="Style31"/>
    <w:basedOn w:val="Normalny"/>
    <w:uiPriority w:val="99"/>
    <w:qFormat/>
    <w:rsid w:val="008176BA"/>
    <w:pPr>
      <w:autoSpaceDE w:val="0"/>
    </w:pPr>
    <w:rPr>
      <w:rFonts w:eastAsia="Batang"/>
    </w:rPr>
  </w:style>
  <w:style w:type="paragraph" w:customStyle="1" w:styleId="BMKBodyText">
    <w:name w:val="BMK Body Text"/>
    <w:link w:val="BMKBodyTextZnak"/>
    <w:uiPriority w:val="99"/>
    <w:qFormat/>
    <w:rsid w:val="008176BA"/>
    <w:pPr>
      <w:suppressAutoHyphens/>
      <w:spacing w:after="240" w:line="240" w:lineRule="auto"/>
      <w:jc w:val="both"/>
    </w:pPr>
    <w:rPr>
      <w:rFonts w:ascii="Times New Roman" w:eastAsia="Times New Roman" w:hAnsi="Times New Roman" w:cs="Times New Roman"/>
      <w:lang w:val="en-GB" w:eastAsia="ar-SA"/>
    </w:rPr>
  </w:style>
  <w:style w:type="character" w:customStyle="1" w:styleId="BMKBodyTextZnak">
    <w:name w:val="BMK Body Text Znak"/>
    <w:link w:val="BMKBodyText"/>
    <w:uiPriority w:val="99"/>
    <w:qFormat/>
    <w:rsid w:val="008176BA"/>
    <w:rPr>
      <w:rFonts w:ascii="Times New Roman" w:eastAsia="Times New Roman" w:hAnsi="Times New Roman" w:cs="Times New Roman"/>
      <w:lang w:val="en-GB" w:eastAsia="ar-SA"/>
    </w:rPr>
  </w:style>
  <w:style w:type="paragraph" w:styleId="Tytu">
    <w:name w:val="Title"/>
    <w:aliases w:val="Znak2,Znak21"/>
    <w:basedOn w:val="Normalny"/>
    <w:next w:val="Podtytu"/>
    <w:link w:val="TytuZnak"/>
    <w:uiPriority w:val="99"/>
    <w:qFormat/>
    <w:rsid w:val="008176BA"/>
    <w:pPr>
      <w:jc w:val="center"/>
    </w:pPr>
    <w:rPr>
      <w:b/>
      <w:bCs/>
    </w:rPr>
  </w:style>
  <w:style w:type="character" w:customStyle="1" w:styleId="TytuZnak">
    <w:name w:val="Tytuł Znak"/>
    <w:aliases w:val="Znak2 Znak,Znak21 Znak"/>
    <w:basedOn w:val="Domylnaczcionkaakapitu"/>
    <w:link w:val="Tytu"/>
    <w:uiPriority w:val="99"/>
    <w:qFormat/>
    <w:rsid w:val="008176BA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TitleChar">
    <w:name w:val="Title Char"/>
    <w:aliases w:val="Znak2 Char,Znak21 Char"/>
    <w:uiPriority w:val="99"/>
    <w:qFormat/>
    <w:rsid w:val="008176BA"/>
    <w:rPr>
      <w:rFonts w:ascii="Cambria" w:hAnsi="Cambria" w:cs="Cambria"/>
      <w:b/>
      <w:bCs/>
      <w:kern w:val="28"/>
      <w:sz w:val="32"/>
      <w:szCs w:val="32"/>
      <w:lang w:eastAsia="ar-SA" w:bidi="ar-SA"/>
    </w:rPr>
  </w:style>
  <w:style w:type="paragraph" w:styleId="Tekstprzypisudolnego">
    <w:name w:val="footnote text"/>
    <w:basedOn w:val="Normalny"/>
    <w:link w:val="TekstprzypisudolnegoZnak"/>
    <w:qFormat/>
    <w:rsid w:val="008176BA"/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8176B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woanieprzypisudolnego">
    <w:name w:val="footnote reference"/>
    <w:qFormat/>
    <w:rsid w:val="008176BA"/>
    <w:rPr>
      <w:vertAlign w:val="superscript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8176BA"/>
    <w:pPr>
      <w:numPr>
        <w:ilvl w:val="1"/>
      </w:numPr>
    </w:pPr>
    <w:rPr>
      <w:rFonts w:ascii="Cambria" w:hAnsi="Cambria" w:cs="Cambria"/>
      <w:i/>
      <w:iCs/>
      <w:color w:val="4F81BD"/>
      <w:spacing w:val="15"/>
    </w:rPr>
  </w:style>
  <w:style w:type="character" w:customStyle="1" w:styleId="PodtytuZnak">
    <w:name w:val="Podtytuł Znak"/>
    <w:basedOn w:val="Domylnaczcionkaakapitu"/>
    <w:link w:val="Podtytu"/>
    <w:uiPriority w:val="99"/>
    <w:qFormat/>
    <w:rsid w:val="008176BA"/>
    <w:rPr>
      <w:rFonts w:ascii="Cambria" w:eastAsia="Times New Roman" w:hAnsi="Cambria" w:cs="Cambria"/>
      <w:i/>
      <w:iCs/>
      <w:color w:val="4F81BD"/>
      <w:spacing w:val="15"/>
      <w:sz w:val="24"/>
      <w:szCs w:val="24"/>
      <w:lang w:eastAsia="ar-SA"/>
    </w:rPr>
  </w:style>
  <w:style w:type="table" w:customStyle="1" w:styleId="Tabela-Siatka4">
    <w:name w:val="Tabela - Siatka4"/>
    <w:uiPriority w:val="59"/>
    <w:rsid w:val="008176BA"/>
    <w:pPr>
      <w:spacing w:after="0" w:line="240" w:lineRule="auto"/>
      <w:jc w:val="both"/>
    </w:pPr>
    <w:rPr>
      <w:rFonts w:ascii="Calibri" w:eastAsia="Times New Roman" w:hAnsi="Calibri" w:cs="Calibri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1">
    <w:name w:val="Tabela - Siatka11"/>
    <w:uiPriority w:val="59"/>
    <w:rsid w:val="008176BA"/>
    <w:pPr>
      <w:spacing w:after="0" w:line="240" w:lineRule="auto"/>
      <w:jc w:val="both"/>
    </w:pPr>
    <w:rPr>
      <w:rFonts w:ascii="Calibri" w:eastAsia="Times New Roman" w:hAnsi="Calibri" w:cs="Calibri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1">
    <w:name w:val="Tabela - Siatka21"/>
    <w:uiPriority w:val="59"/>
    <w:rsid w:val="008176BA"/>
    <w:pPr>
      <w:spacing w:after="0" w:line="240" w:lineRule="auto"/>
      <w:jc w:val="both"/>
    </w:pPr>
    <w:rPr>
      <w:rFonts w:ascii="Calibri" w:eastAsia="Times New Roman" w:hAnsi="Calibri" w:cs="Calibri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31">
    <w:name w:val="Tabela - Siatka31"/>
    <w:uiPriority w:val="59"/>
    <w:rsid w:val="008176BA"/>
    <w:pPr>
      <w:spacing w:after="0" w:line="240" w:lineRule="auto"/>
      <w:jc w:val="both"/>
    </w:pPr>
    <w:rPr>
      <w:rFonts w:ascii="Calibri" w:eastAsia="Times New Roman" w:hAnsi="Calibri" w:cs="Calibri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kstpodstawowy21">
    <w:name w:val="Tekst podstawowy 21"/>
    <w:basedOn w:val="Normalny"/>
    <w:qFormat/>
    <w:rsid w:val="008176BA"/>
    <w:pPr>
      <w:widowControl/>
      <w:jc w:val="both"/>
    </w:pPr>
    <w:rPr>
      <w:rFonts w:ascii="Arial" w:hAnsi="Arial" w:cs="Arial"/>
    </w:rPr>
  </w:style>
  <w:style w:type="paragraph" w:customStyle="1" w:styleId="Tekstpodstawowy24">
    <w:name w:val="Tekst podstawowy 24"/>
    <w:basedOn w:val="Normalny"/>
    <w:uiPriority w:val="99"/>
    <w:qFormat/>
    <w:rsid w:val="008176BA"/>
    <w:pPr>
      <w:widowControl/>
      <w:autoSpaceDE w:val="0"/>
      <w:spacing w:after="120" w:line="480" w:lineRule="auto"/>
      <w:jc w:val="both"/>
    </w:pPr>
    <w:rPr>
      <w:sz w:val="20"/>
      <w:szCs w:val="20"/>
    </w:rPr>
  </w:style>
  <w:style w:type="paragraph" w:customStyle="1" w:styleId="Tekstblokowy1">
    <w:name w:val="Tekst blokowy1"/>
    <w:basedOn w:val="Normalny"/>
    <w:uiPriority w:val="99"/>
    <w:qFormat/>
    <w:rsid w:val="008176BA"/>
    <w:pPr>
      <w:widowControl/>
      <w:tabs>
        <w:tab w:val="left" w:pos="1136"/>
        <w:tab w:val="left" w:pos="1419"/>
        <w:tab w:val="left" w:pos="1703"/>
        <w:tab w:val="left" w:pos="1986"/>
        <w:tab w:val="left" w:pos="2270"/>
        <w:tab w:val="left" w:pos="2553"/>
        <w:tab w:val="left" w:pos="3121"/>
        <w:tab w:val="left" w:pos="4254"/>
        <w:tab w:val="left" w:pos="5389"/>
        <w:tab w:val="left" w:pos="6522"/>
        <w:tab w:val="left" w:pos="7656"/>
        <w:tab w:val="left" w:pos="10208"/>
      </w:tabs>
      <w:ind w:left="426" w:right="-1" w:hanging="426"/>
      <w:jc w:val="both"/>
    </w:pPr>
    <w:rPr>
      <w:rFonts w:ascii="Arial" w:hAnsi="Arial" w:cs="Arial"/>
      <w:sz w:val="22"/>
      <w:szCs w:val="22"/>
    </w:rPr>
  </w:style>
  <w:style w:type="paragraph" w:customStyle="1" w:styleId="Standard">
    <w:name w:val="Standard"/>
    <w:qFormat/>
    <w:rsid w:val="008176B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lang w:val="en-GB" w:eastAsia="ar-SA"/>
    </w:rPr>
  </w:style>
  <w:style w:type="paragraph" w:customStyle="1" w:styleId="BodySingle">
    <w:name w:val="Body Single"/>
    <w:uiPriority w:val="99"/>
    <w:qFormat/>
    <w:rsid w:val="008176BA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customStyle="1" w:styleId="Bullet">
    <w:name w:val="Bullet"/>
    <w:uiPriority w:val="99"/>
    <w:qFormat/>
    <w:rsid w:val="008176BA"/>
    <w:pPr>
      <w:widowControl w:val="0"/>
      <w:spacing w:after="0" w:line="240" w:lineRule="auto"/>
      <w:ind w:left="288" w:hanging="288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customStyle="1" w:styleId="Bullet1">
    <w:name w:val="Bullet 1"/>
    <w:uiPriority w:val="99"/>
    <w:qFormat/>
    <w:rsid w:val="008176BA"/>
    <w:pPr>
      <w:widowControl w:val="0"/>
      <w:spacing w:after="0" w:line="240" w:lineRule="auto"/>
      <w:ind w:left="720" w:hanging="288"/>
    </w:pPr>
    <w:rPr>
      <w:rFonts w:ascii="Arial" w:eastAsia="Times New Roman" w:hAnsi="Arial" w:cs="Arial"/>
      <w:color w:val="000000"/>
      <w:sz w:val="20"/>
      <w:szCs w:val="20"/>
      <w:lang w:val="en-US"/>
    </w:rPr>
  </w:style>
  <w:style w:type="paragraph" w:customStyle="1" w:styleId="NumberList">
    <w:name w:val="Number List"/>
    <w:uiPriority w:val="99"/>
    <w:qFormat/>
    <w:rsid w:val="008176BA"/>
    <w:pPr>
      <w:widowControl w:val="0"/>
      <w:spacing w:after="0" w:line="240" w:lineRule="auto"/>
      <w:ind w:left="720" w:hanging="360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paragraph" w:customStyle="1" w:styleId="Subhead">
    <w:name w:val="Subhead"/>
    <w:uiPriority w:val="99"/>
    <w:qFormat/>
    <w:rsid w:val="008176BA"/>
    <w:pPr>
      <w:widowControl w:val="0"/>
      <w:spacing w:before="72" w:after="72" w:line="240" w:lineRule="auto"/>
    </w:pPr>
    <w:rPr>
      <w:rFonts w:ascii="Arial" w:eastAsia="Times New Roman" w:hAnsi="Arial" w:cs="Arial"/>
      <w:b/>
      <w:bCs/>
      <w:color w:val="000000"/>
      <w:sz w:val="28"/>
      <w:szCs w:val="28"/>
      <w:lang w:val="en-US"/>
    </w:rPr>
  </w:style>
  <w:style w:type="paragraph" w:customStyle="1" w:styleId="TableText">
    <w:name w:val="Table Text"/>
    <w:uiPriority w:val="99"/>
    <w:qFormat/>
    <w:rsid w:val="008176BA"/>
    <w:pPr>
      <w:widowControl w:val="0"/>
      <w:spacing w:after="0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val="en-US"/>
    </w:rPr>
  </w:style>
  <w:style w:type="paragraph" w:customStyle="1" w:styleId="TOC1">
    <w:name w:val="TOC1"/>
    <w:uiPriority w:val="99"/>
    <w:rsid w:val="008176BA"/>
    <w:pPr>
      <w:widowControl w:val="0"/>
      <w:spacing w:after="0" w:line="240" w:lineRule="auto"/>
      <w:ind w:left="360" w:hanging="360"/>
    </w:pPr>
    <w:rPr>
      <w:rFonts w:ascii="Arial" w:eastAsia="Times New Roman" w:hAnsi="Arial" w:cs="Arial"/>
      <w:color w:val="000000"/>
      <w:sz w:val="20"/>
      <w:szCs w:val="20"/>
      <w:lang w:val="en-US"/>
    </w:rPr>
  </w:style>
  <w:style w:type="paragraph" w:customStyle="1" w:styleId="Subhead2">
    <w:name w:val="Subhead2"/>
    <w:uiPriority w:val="99"/>
    <w:qFormat/>
    <w:rsid w:val="008176BA"/>
    <w:pPr>
      <w:widowControl w:val="0"/>
      <w:spacing w:before="72" w:after="72" w:line="240" w:lineRule="auto"/>
    </w:pPr>
    <w:rPr>
      <w:rFonts w:ascii="Arial" w:eastAsia="Times New Roman" w:hAnsi="Arial" w:cs="Arial"/>
      <w:b/>
      <w:bCs/>
      <w:color w:val="000000"/>
      <w:sz w:val="20"/>
      <w:szCs w:val="20"/>
      <w:lang w:val="en-US"/>
    </w:rPr>
  </w:style>
  <w:style w:type="paragraph" w:customStyle="1" w:styleId="Bullet2">
    <w:name w:val="Bullet2"/>
    <w:uiPriority w:val="99"/>
    <w:qFormat/>
    <w:rsid w:val="008176BA"/>
    <w:pPr>
      <w:widowControl w:val="0"/>
      <w:spacing w:after="0" w:line="240" w:lineRule="auto"/>
      <w:ind w:left="2160" w:hanging="288"/>
    </w:pPr>
    <w:rPr>
      <w:rFonts w:ascii="Arial" w:eastAsia="Times New Roman" w:hAnsi="Arial" w:cs="Arial"/>
      <w:color w:val="000000"/>
      <w:sz w:val="20"/>
      <w:szCs w:val="20"/>
      <w:lang w:val="en-US"/>
    </w:rPr>
  </w:style>
  <w:style w:type="paragraph" w:customStyle="1" w:styleId="TOCPG1">
    <w:name w:val="TOCPG1"/>
    <w:uiPriority w:val="99"/>
    <w:qFormat/>
    <w:rsid w:val="008176BA"/>
    <w:pPr>
      <w:widowControl w:val="0"/>
      <w:spacing w:after="0" w:line="240" w:lineRule="auto"/>
      <w:jc w:val="right"/>
    </w:pPr>
    <w:rPr>
      <w:rFonts w:ascii="Arial" w:eastAsia="Times New Roman" w:hAnsi="Arial" w:cs="Arial"/>
      <w:color w:val="000000"/>
      <w:sz w:val="20"/>
      <w:szCs w:val="20"/>
      <w:lang w:val="en-US"/>
    </w:rPr>
  </w:style>
  <w:style w:type="paragraph" w:customStyle="1" w:styleId="TOC2">
    <w:name w:val="TOC2"/>
    <w:uiPriority w:val="99"/>
    <w:rsid w:val="008176BA"/>
    <w:pPr>
      <w:widowControl w:val="0"/>
      <w:spacing w:after="0" w:line="240" w:lineRule="auto"/>
      <w:ind w:left="720" w:hanging="360"/>
    </w:pPr>
    <w:rPr>
      <w:rFonts w:ascii="Arial" w:eastAsia="Times New Roman" w:hAnsi="Arial" w:cs="Arial"/>
      <w:color w:val="000000"/>
      <w:sz w:val="20"/>
      <w:szCs w:val="20"/>
      <w:lang w:val="en-US"/>
    </w:rPr>
  </w:style>
  <w:style w:type="paragraph" w:customStyle="1" w:styleId="TOCPG2">
    <w:name w:val="TOCPG2"/>
    <w:uiPriority w:val="99"/>
    <w:qFormat/>
    <w:rsid w:val="008176BA"/>
    <w:pPr>
      <w:widowControl w:val="0"/>
      <w:spacing w:after="0" w:line="240" w:lineRule="auto"/>
      <w:jc w:val="right"/>
    </w:pPr>
    <w:rPr>
      <w:rFonts w:ascii="Arial" w:eastAsia="Times New Roman" w:hAnsi="Arial" w:cs="Arial"/>
      <w:color w:val="000000"/>
      <w:sz w:val="20"/>
      <w:szCs w:val="20"/>
      <w:lang w:val="en-US"/>
    </w:rPr>
  </w:style>
  <w:style w:type="paragraph" w:customStyle="1" w:styleId="TOC3">
    <w:name w:val="TOC3"/>
    <w:uiPriority w:val="99"/>
    <w:rsid w:val="008176BA"/>
    <w:pPr>
      <w:widowControl w:val="0"/>
      <w:spacing w:after="0" w:line="240" w:lineRule="auto"/>
      <w:ind w:left="1080" w:hanging="360"/>
    </w:pPr>
    <w:rPr>
      <w:rFonts w:ascii="Arial" w:eastAsia="Times New Roman" w:hAnsi="Arial" w:cs="Arial"/>
      <w:color w:val="000000"/>
      <w:sz w:val="20"/>
      <w:szCs w:val="20"/>
      <w:lang w:val="en-US"/>
    </w:rPr>
  </w:style>
  <w:style w:type="paragraph" w:customStyle="1" w:styleId="TOCPG3">
    <w:name w:val="TOCPG3"/>
    <w:uiPriority w:val="99"/>
    <w:qFormat/>
    <w:rsid w:val="008176BA"/>
    <w:pPr>
      <w:widowControl w:val="0"/>
      <w:spacing w:after="0" w:line="240" w:lineRule="auto"/>
      <w:jc w:val="right"/>
    </w:pPr>
    <w:rPr>
      <w:rFonts w:ascii="Arial" w:eastAsia="Times New Roman" w:hAnsi="Arial" w:cs="Arial"/>
      <w:color w:val="000000"/>
      <w:sz w:val="20"/>
      <w:szCs w:val="20"/>
      <w:lang w:val="en-US"/>
    </w:rPr>
  </w:style>
  <w:style w:type="paragraph" w:customStyle="1" w:styleId="TOC4">
    <w:name w:val="TOC4"/>
    <w:uiPriority w:val="99"/>
    <w:rsid w:val="008176BA"/>
    <w:pPr>
      <w:widowControl w:val="0"/>
      <w:spacing w:after="0" w:line="240" w:lineRule="auto"/>
      <w:ind w:left="1440" w:hanging="360"/>
    </w:pPr>
    <w:rPr>
      <w:rFonts w:ascii="Arial" w:eastAsia="Times New Roman" w:hAnsi="Arial" w:cs="Arial"/>
      <w:color w:val="000000"/>
      <w:sz w:val="20"/>
      <w:szCs w:val="20"/>
      <w:lang w:val="en-US"/>
    </w:rPr>
  </w:style>
  <w:style w:type="paragraph" w:customStyle="1" w:styleId="TOCPG4">
    <w:name w:val="TOCPG4"/>
    <w:uiPriority w:val="99"/>
    <w:qFormat/>
    <w:rsid w:val="008176BA"/>
    <w:pPr>
      <w:widowControl w:val="0"/>
      <w:spacing w:after="0" w:line="240" w:lineRule="auto"/>
      <w:jc w:val="right"/>
    </w:pPr>
    <w:rPr>
      <w:rFonts w:ascii="Arial" w:eastAsia="Times New Roman" w:hAnsi="Arial" w:cs="Arial"/>
      <w:color w:val="000000"/>
      <w:sz w:val="20"/>
      <w:szCs w:val="20"/>
      <w:lang w:val="en-US"/>
    </w:rPr>
  </w:style>
  <w:style w:type="paragraph" w:customStyle="1" w:styleId="TOC5">
    <w:name w:val="TOC5"/>
    <w:uiPriority w:val="99"/>
    <w:rsid w:val="008176BA"/>
    <w:pPr>
      <w:widowControl w:val="0"/>
      <w:spacing w:after="0" w:line="240" w:lineRule="auto"/>
      <w:ind w:left="1800" w:hanging="360"/>
    </w:pPr>
    <w:rPr>
      <w:rFonts w:ascii="Arial" w:eastAsia="Times New Roman" w:hAnsi="Arial" w:cs="Arial"/>
      <w:color w:val="000000"/>
      <w:sz w:val="20"/>
      <w:szCs w:val="20"/>
      <w:lang w:val="en-US"/>
    </w:rPr>
  </w:style>
  <w:style w:type="paragraph" w:customStyle="1" w:styleId="TOCPG5">
    <w:name w:val="TOCPG5"/>
    <w:uiPriority w:val="99"/>
    <w:qFormat/>
    <w:rsid w:val="008176BA"/>
    <w:pPr>
      <w:widowControl w:val="0"/>
      <w:spacing w:after="0" w:line="240" w:lineRule="auto"/>
      <w:jc w:val="right"/>
    </w:pPr>
    <w:rPr>
      <w:rFonts w:ascii="Arial" w:eastAsia="Times New Roman" w:hAnsi="Arial" w:cs="Arial"/>
      <w:color w:val="000000"/>
      <w:sz w:val="20"/>
      <w:szCs w:val="20"/>
      <w:lang w:val="en-US"/>
    </w:rPr>
  </w:style>
  <w:style w:type="paragraph" w:customStyle="1" w:styleId="TOC6">
    <w:name w:val="TOC6"/>
    <w:uiPriority w:val="99"/>
    <w:rsid w:val="008176BA"/>
    <w:pPr>
      <w:widowControl w:val="0"/>
      <w:spacing w:after="0" w:line="240" w:lineRule="auto"/>
      <w:ind w:left="2160" w:hanging="360"/>
    </w:pPr>
    <w:rPr>
      <w:rFonts w:ascii="Arial" w:eastAsia="Times New Roman" w:hAnsi="Arial" w:cs="Arial"/>
      <w:color w:val="000000"/>
      <w:sz w:val="20"/>
      <w:szCs w:val="20"/>
      <w:lang w:val="en-US"/>
    </w:rPr>
  </w:style>
  <w:style w:type="paragraph" w:customStyle="1" w:styleId="TOCPG6">
    <w:name w:val="TOCPG6"/>
    <w:uiPriority w:val="99"/>
    <w:qFormat/>
    <w:rsid w:val="008176BA"/>
    <w:pPr>
      <w:widowControl w:val="0"/>
      <w:spacing w:after="0" w:line="240" w:lineRule="auto"/>
      <w:jc w:val="right"/>
    </w:pPr>
    <w:rPr>
      <w:rFonts w:ascii="Arial" w:eastAsia="Times New Roman" w:hAnsi="Arial" w:cs="Arial"/>
      <w:color w:val="000000"/>
      <w:sz w:val="20"/>
      <w:szCs w:val="20"/>
      <w:lang w:val="en-US"/>
    </w:rPr>
  </w:style>
  <w:style w:type="paragraph" w:customStyle="1" w:styleId="TOC7">
    <w:name w:val="TOC7"/>
    <w:uiPriority w:val="99"/>
    <w:rsid w:val="008176BA"/>
    <w:pPr>
      <w:widowControl w:val="0"/>
      <w:spacing w:after="0" w:line="240" w:lineRule="auto"/>
      <w:ind w:left="2520" w:hanging="360"/>
    </w:pPr>
    <w:rPr>
      <w:rFonts w:ascii="Arial" w:eastAsia="Times New Roman" w:hAnsi="Arial" w:cs="Arial"/>
      <w:color w:val="000000"/>
      <w:sz w:val="20"/>
      <w:szCs w:val="20"/>
      <w:lang w:val="en-US"/>
    </w:rPr>
  </w:style>
  <w:style w:type="paragraph" w:customStyle="1" w:styleId="TOCPG7">
    <w:name w:val="TOCPG7"/>
    <w:uiPriority w:val="99"/>
    <w:qFormat/>
    <w:rsid w:val="008176BA"/>
    <w:pPr>
      <w:widowControl w:val="0"/>
      <w:spacing w:after="0" w:line="240" w:lineRule="auto"/>
      <w:jc w:val="right"/>
    </w:pPr>
    <w:rPr>
      <w:rFonts w:ascii="Arial" w:eastAsia="Times New Roman" w:hAnsi="Arial" w:cs="Arial"/>
      <w:color w:val="000000"/>
      <w:sz w:val="20"/>
      <w:szCs w:val="20"/>
      <w:lang w:val="en-US"/>
    </w:rPr>
  </w:style>
  <w:style w:type="paragraph" w:customStyle="1" w:styleId="TOC8">
    <w:name w:val="TOC8"/>
    <w:uiPriority w:val="99"/>
    <w:rsid w:val="008176BA"/>
    <w:pPr>
      <w:widowControl w:val="0"/>
      <w:spacing w:after="0" w:line="240" w:lineRule="auto"/>
      <w:ind w:left="2880" w:hanging="360"/>
    </w:pPr>
    <w:rPr>
      <w:rFonts w:ascii="Arial" w:eastAsia="Times New Roman" w:hAnsi="Arial" w:cs="Arial"/>
      <w:color w:val="000000"/>
      <w:sz w:val="20"/>
      <w:szCs w:val="20"/>
      <w:lang w:val="en-US"/>
    </w:rPr>
  </w:style>
  <w:style w:type="paragraph" w:customStyle="1" w:styleId="TOCPG8">
    <w:name w:val="TOCPG8"/>
    <w:uiPriority w:val="99"/>
    <w:qFormat/>
    <w:rsid w:val="008176BA"/>
    <w:pPr>
      <w:widowControl w:val="0"/>
      <w:spacing w:after="0" w:line="240" w:lineRule="auto"/>
      <w:jc w:val="right"/>
    </w:pPr>
    <w:rPr>
      <w:rFonts w:ascii="Arial" w:eastAsia="Times New Roman" w:hAnsi="Arial" w:cs="Arial"/>
      <w:color w:val="000000"/>
      <w:sz w:val="20"/>
      <w:szCs w:val="20"/>
      <w:lang w:val="en-US"/>
    </w:rPr>
  </w:style>
  <w:style w:type="paragraph" w:customStyle="1" w:styleId="TOC9">
    <w:name w:val="TOC9"/>
    <w:uiPriority w:val="99"/>
    <w:rsid w:val="008176BA"/>
    <w:pPr>
      <w:widowControl w:val="0"/>
      <w:spacing w:after="0" w:line="240" w:lineRule="auto"/>
      <w:ind w:left="3240" w:hanging="360"/>
    </w:pPr>
    <w:rPr>
      <w:rFonts w:ascii="Arial" w:eastAsia="Times New Roman" w:hAnsi="Arial" w:cs="Arial"/>
      <w:color w:val="000000"/>
      <w:sz w:val="20"/>
      <w:szCs w:val="20"/>
      <w:lang w:val="en-US"/>
    </w:rPr>
  </w:style>
  <w:style w:type="paragraph" w:customStyle="1" w:styleId="TOCPG9">
    <w:name w:val="TOCPG9"/>
    <w:uiPriority w:val="99"/>
    <w:qFormat/>
    <w:rsid w:val="008176BA"/>
    <w:pPr>
      <w:widowControl w:val="0"/>
      <w:spacing w:after="0" w:line="240" w:lineRule="auto"/>
      <w:jc w:val="right"/>
    </w:pPr>
    <w:rPr>
      <w:rFonts w:ascii="Arial" w:eastAsia="Times New Roman" w:hAnsi="Arial" w:cs="Arial"/>
      <w:color w:val="000000"/>
      <w:sz w:val="20"/>
      <w:szCs w:val="20"/>
      <w:lang w:val="en-US"/>
    </w:rPr>
  </w:style>
  <w:style w:type="paragraph" w:styleId="Spistreci4">
    <w:name w:val="toc 4"/>
    <w:basedOn w:val="Normalny"/>
    <w:next w:val="Normalny"/>
    <w:autoRedefine/>
    <w:uiPriority w:val="99"/>
    <w:rsid w:val="008176BA"/>
    <w:pPr>
      <w:widowControl/>
      <w:suppressAutoHyphens w:val="0"/>
      <w:ind w:left="600"/>
    </w:pPr>
    <w:rPr>
      <w:sz w:val="18"/>
      <w:szCs w:val="18"/>
      <w:lang w:val="en-US" w:eastAsia="en-US"/>
    </w:rPr>
  </w:style>
  <w:style w:type="paragraph" w:styleId="Spistreci5">
    <w:name w:val="toc 5"/>
    <w:basedOn w:val="Normalny"/>
    <w:next w:val="Normalny"/>
    <w:autoRedefine/>
    <w:uiPriority w:val="99"/>
    <w:rsid w:val="008176BA"/>
    <w:pPr>
      <w:widowControl/>
      <w:suppressAutoHyphens w:val="0"/>
      <w:ind w:left="800"/>
    </w:pPr>
    <w:rPr>
      <w:sz w:val="18"/>
      <w:szCs w:val="18"/>
      <w:lang w:val="en-US" w:eastAsia="en-US"/>
    </w:rPr>
  </w:style>
  <w:style w:type="paragraph" w:styleId="Spistreci6">
    <w:name w:val="toc 6"/>
    <w:basedOn w:val="Normalny"/>
    <w:next w:val="Normalny"/>
    <w:autoRedefine/>
    <w:uiPriority w:val="99"/>
    <w:rsid w:val="008176BA"/>
    <w:pPr>
      <w:widowControl/>
      <w:suppressAutoHyphens w:val="0"/>
      <w:ind w:left="1000"/>
    </w:pPr>
    <w:rPr>
      <w:sz w:val="18"/>
      <w:szCs w:val="18"/>
      <w:lang w:val="en-US" w:eastAsia="en-US"/>
    </w:rPr>
  </w:style>
  <w:style w:type="paragraph" w:styleId="Spistreci7">
    <w:name w:val="toc 7"/>
    <w:basedOn w:val="Normalny"/>
    <w:next w:val="Normalny"/>
    <w:autoRedefine/>
    <w:uiPriority w:val="99"/>
    <w:rsid w:val="008176BA"/>
    <w:pPr>
      <w:widowControl/>
      <w:suppressAutoHyphens w:val="0"/>
      <w:ind w:left="1200"/>
    </w:pPr>
    <w:rPr>
      <w:sz w:val="18"/>
      <w:szCs w:val="18"/>
      <w:lang w:val="en-US" w:eastAsia="en-US"/>
    </w:rPr>
  </w:style>
  <w:style w:type="paragraph" w:styleId="Spistreci8">
    <w:name w:val="toc 8"/>
    <w:basedOn w:val="Normalny"/>
    <w:next w:val="Normalny"/>
    <w:autoRedefine/>
    <w:uiPriority w:val="99"/>
    <w:rsid w:val="008176BA"/>
    <w:pPr>
      <w:widowControl/>
      <w:suppressAutoHyphens w:val="0"/>
      <w:ind w:left="1400"/>
    </w:pPr>
    <w:rPr>
      <w:sz w:val="18"/>
      <w:szCs w:val="18"/>
      <w:lang w:val="en-US" w:eastAsia="en-US"/>
    </w:rPr>
  </w:style>
  <w:style w:type="paragraph" w:styleId="Spistreci9">
    <w:name w:val="toc 9"/>
    <w:basedOn w:val="Normalny"/>
    <w:next w:val="Normalny"/>
    <w:autoRedefine/>
    <w:uiPriority w:val="99"/>
    <w:rsid w:val="008176BA"/>
    <w:pPr>
      <w:widowControl/>
      <w:suppressAutoHyphens w:val="0"/>
      <w:ind w:left="1600"/>
    </w:pPr>
    <w:rPr>
      <w:sz w:val="18"/>
      <w:szCs w:val="18"/>
      <w:lang w:val="en-US" w:eastAsia="en-US"/>
    </w:rPr>
  </w:style>
  <w:style w:type="character" w:styleId="UyteHipercze">
    <w:name w:val="FollowedHyperlink"/>
    <w:uiPriority w:val="99"/>
    <w:qFormat/>
    <w:rsid w:val="008176BA"/>
    <w:rPr>
      <w:color w:val="800080"/>
      <w:u w:val="single"/>
    </w:rPr>
  </w:style>
  <w:style w:type="character" w:customStyle="1" w:styleId="PlandokumentuZnak">
    <w:name w:val="Plan dokumentu Znak"/>
    <w:uiPriority w:val="99"/>
    <w:qFormat/>
    <w:rsid w:val="008176BA"/>
    <w:rPr>
      <w:rFonts w:ascii="Tahoma" w:hAnsi="Tahoma" w:cs="Tahoma"/>
      <w:shd w:val="clear" w:color="auto" w:fill="000080"/>
      <w:lang w:val="en-US" w:eastAsia="en-US"/>
    </w:rPr>
  </w:style>
  <w:style w:type="paragraph" w:customStyle="1" w:styleId="Bullet-bodyindent">
    <w:name w:val="Bullet-body indent"/>
    <w:basedOn w:val="Normalny"/>
    <w:uiPriority w:val="99"/>
    <w:qFormat/>
    <w:rsid w:val="008176BA"/>
    <w:pPr>
      <w:numPr>
        <w:numId w:val="13"/>
      </w:numPr>
      <w:tabs>
        <w:tab w:val="left" w:pos="7920"/>
      </w:tabs>
      <w:suppressAutoHyphens w:val="0"/>
      <w:spacing w:before="60" w:after="60"/>
    </w:pPr>
    <w:rPr>
      <w:rFonts w:ascii="Arial" w:hAnsi="Arial" w:cs="Arial"/>
      <w:sz w:val="19"/>
      <w:szCs w:val="19"/>
      <w:lang w:val="en-US" w:eastAsia="en-US"/>
    </w:rPr>
  </w:style>
  <w:style w:type="paragraph" w:customStyle="1" w:styleId="companylogo">
    <w:name w:val="company logo"/>
    <w:basedOn w:val="Normalny"/>
    <w:uiPriority w:val="99"/>
    <w:qFormat/>
    <w:rsid w:val="008176BA"/>
    <w:pPr>
      <w:suppressAutoHyphens w:val="0"/>
    </w:pPr>
    <w:rPr>
      <w:rFonts w:ascii="Arial" w:hAnsi="Arial" w:cs="Arial"/>
      <w:sz w:val="28"/>
      <w:szCs w:val="28"/>
      <w:lang w:eastAsia="en-US"/>
    </w:rPr>
  </w:style>
  <w:style w:type="paragraph" w:customStyle="1" w:styleId="xl24">
    <w:name w:val="xl24"/>
    <w:basedOn w:val="Normalny"/>
    <w:uiPriority w:val="99"/>
    <w:qFormat/>
    <w:rsid w:val="008176BA"/>
    <w:pPr>
      <w:widowControl/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Futura Bk" w:hAnsi="Futura Bk" w:cs="Futura Bk"/>
      <w:b/>
      <w:bCs/>
      <w:sz w:val="28"/>
      <w:szCs w:val="28"/>
      <w:lang w:val="en-US" w:eastAsia="en-US"/>
    </w:rPr>
  </w:style>
  <w:style w:type="paragraph" w:customStyle="1" w:styleId="xl25">
    <w:name w:val="xl25"/>
    <w:basedOn w:val="Normalny"/>
    <w:uiPriority w:val="99"/>
    <w:qFormat/>
    <w:rsid w:val="008176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ascii="Futura Bk" w:hAnsi="Futura Bk" w:cs="Futura Bk"/>
      <w:sz w:val="28"/>
      <w:szCs w:val="28"/>
      <w:lang w:val="en-US" w:eastAsia="en-US"/>
    </w:rPr>
  </w:style>
  <w:style w:type="paragraph" w:customStyle="1" w:styleId="xl26">
    <w:name w:val="xl26"/>
    <w:basedOn w:val="Normalny"/>
    <w:uiPriority w:val="99"/>
    <w:qFormat/>
    <w:rsid w:val="008176BA"/>
    <w:pPr>
      <w:widowControl/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44"/>
      <w:szCs w:val="44"/>
      <w:lang w:val="en-US" w:eastAsia="en-US"/>
    </w:rPr>
  </w:style>
  <w:style w:type="paragraph" w:customStyle="1" w:styleId="xl27">
    <w:name w:val="xl27"/>
    <w:basedOn w:val="Normalny"/>
    <w:uiPriority w:val="99"/>
    <w:qFormat/>
    <w:rsid w:val="008176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44"/>
      <w:szCs w:val="44"/>
      <w:lang w:val="en-US" w:eastAsia="en-US"/>
    </w:rPr>
  </w:style>
  <w:style w:type="paragraph" w:customStyle="1" w:styleId="xl28">
    <w:name w:val="xl28"/>
    <w:basedOn w:val="Normalny"/>
    <w:uiPriority w:val="99"/>
    <w:qFormat/>
    <w:rsid w:val="008176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44"/>
      <w:szCs w:val="44"/>
      <w:lang w:val="en-US" w:eastAsia="en-US"/>
    </w:rPr>
  </w:style>
  <w:style w:type="paragraph" w:customStyle="1" w:styleId="xl29">
    <w:name w:val="xl29"/>
    <w:basedOn w:val="Normalny"/>
    <w:uiPriority w:val="99"/>
    <w:qFormat/>
    <w:rsid w:val="008176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44"/>
      <w:szCs w:val="44"/>
      <w:lang w:val="en-US" w:eastAsia="en-US"/>
    </w:rPr>
  </w:style>
  <w:style w:type="paragraph" w:customStyle="1" w:styleId="xl30">
    <w:name w:val="xl30"/>
    <w:basedOn w:val="Normalny"/>
    <w:uiPriority w:val="99"/>
    <w:qFormat/>
    <w:rsid w:val="008176BA"/>
    <w:pPr>
      <w:widowControl/>
      <w:suppressAutoHyphens w:val="0"/>
      <w:spacing w:before="100" w:beforeAutospacing="1" w:after="100" w:afterAutospacing="1"/>
      <w:jc w:val="right"/>
      <w:textAlignment w:val="center"/>
    </w:pPr>
    <w:rPr>
      <w:rFonts w:ascii="Futura Bk" w:hAnsi="Futura Bk" w:cs="Futura Bk"/>
      <w:sz w:val="28"/>
      <w:szCs w:val="28"/>
      <w:lang w:val="en-US" w:eastAsia="en-US"/>
    </w:rPr>
  </w:style>
  <w:style w:type="paragraph" w:customStyle="1" w:styleId="xl31">
    <w:name w:val="xl31"/>
    <w:basedOn w:val="Normalny"/>
    <w:uiPriority w:val="99"/>
    <w:qFormat/>
    <w:rsid w:val="008176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Futura Bk" w:hAnsi="Futura Bk" w:cs="Futura Bk"/>
      <w:lang w:val="en-US" w:eastAsia="en-US"/>
    </w:rPr>
  </w:style>
  <w:style w:type="paragraph" w:customStyle="1" w:styleId="xl32">
    <w:name w:val="xl32"/>
    <w:basedOn w:val="Normalny"/>
    <w:uiPriority w:val="99"/>
    <w:qFormat/>
    <w:rsid w:val="008176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Futura Bk" w:hAnsi="Futura Bk" w:cs="Futura Bk"/>
      <w:b/>
      <w:bCs/>
      <w:sz w:val="36"/>
      <w:szCs w:val="36"/>
      <w:lang w:val="en-US" w:eastAsia="en-US"/>
    </w:rPr>
  </w:style>
  <w:style w:type="paragraph" w:customStyle="1" w:styleId="xl33">
    <w:name w:val="xl33"/>
    <w:basedOn w:val="Normalny"/>
    <w:uiPriority w:val="99"/>
    <w:qFormat/>
    <w:rsid w:val="008176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Futura Bk" w:hAnsi="Futura Bk" w:cs="Futura Bk"/>
      <w:lang w:val="en-US" w:eastAsia="en-US"/>
    </w:rPr>
  </w:style>
  <w:style w:type="paragraph" w:customStyle="1" w:styleId="TableSmall">
    <w:name w:val="Table_Small"/>
    <w:basedOn w:val="Normalny"/>
    <w:uiPriority w:val="99"/>
    <w:qFormat/>
    <w:rsid w:val="008176BA"/>
    <w:pPr>
      <w:widowControl/>
      <w:suppressAutoHyphens w:val="0"/>
      <w:spacing w:before="40" w:after="40"/>
    </w:pPr>
    <w:rPr>
      <w:rFonts w:ascii="Futura Bk" w:hAnsi="Futura Bk" w:cs="Futura Bk"/>
      <w:sz w:val="16"/>
      <w:szCs w:val="16"/>
      <w:lang w:eastAsia="en-US"/>
    </w:rPr>
  </w:style>
  <w:style w:type="paragraph" w:customStyle="1" w:styleId="Nagwekstrony">
    <w:name w:val="Nagłówek strony"/>
    <w:basedOn w:val="Normalny"/>
    <w:uiPriority w:val="99"/>
    <w:qFormat/>
    <w:rsid w:val="008176BA"/>
    <w:pPr>
      <w:widowControl/>
      <w:tabs>
        <w:tab w:val="center" w:pos="4536"/>
        <w:tab w:val="right" w:pos="9072"/>
      </w:tabs>
      <w:suppressAutoHyphens w:val="0"/>
    </w:pPr>
    <w:rPr>
      <w:sz w:val="20"/>
      <w:szCs w:val="20"/>
      <w:lang w:eastAsia="pl-PL"/>
    </w:rPr>
  </w:style>
  <w:style w:type="paragraph" w:customStyle="1" w:styleId="Listapunktowana1">
    <w:name w:val="Lista punktowana 1"/>
    <w:basedOn w:val="Listapunktowana"/>
    <w:uiPriority w:val="99"/>
    <w:qFormat/>
    <w:rsid w:val="008176BA"/>
    <w:pPr>
      <w:keepLines/>
      <w:numPr>
        <w:ilvl w:val="0"/>
        <w:numId w:val="0"/>
      </w:numPr>
      <w:spacing w:before="60" w:after="40"/>
      <w:ind w:left="851" w:hanging="284"/>
    </w:pPr>
    <w:rPr>
      <w:lang w:eastAsia="pl-PL"/>
    </w:rPr>
  </w:style>
  <w:style w:type="paragraph" w:styleId="Listapunktowana">
    <w:name w:val="List Bullet"/>
    <w:basedOn w:val="Normalny"/>
    <w:autoRedefine/>
    <w:uiPriority w:val="99"/>
    <w:qFormat/>
    <w:rsid w:val="008176BA"/>
    <w:pPr>
      <w:widowControl/>
      <w:numPr>
        <w:ilvl w:val="1"/>
        <w:numId w:val="17"/>
      </w:numPr>
      <w:suppressAutoHyphens w:val="0"/>
      <w:spacing w:line="360" w:lineRule="auto"/>
      <w:jc w:val="both"/>
    </w:pPr>
    <w:rPr>
      <w:bCs/>
      <w:sz w:val="22"/>
      <w:szCs w:val="22"/>
      <w:lang w:eastAsia="en-US"/>
    </w:rPr>
  </w:style>
  <w:style w:type="paragraph" w:customStyle="1" w:styleId="Centrala">
    <w:name w:val="Centrala"/>
    <w:basedOn w:val="Normalny"/>
    <w:uiPriority w:val="99"/>
    <w:qFormat/>
    <w:rsid w:val="008176BA"/>
    <w:pPr>
      <w:keepNext/>
      <w:widowControl/>
      <w:suppressAutoHyphens w:val="0"/>
      <w:spacing w:before="80" w:after="40"/>
      <w:ind w:left="567"/>
    </w:pPr>
    <w:rPr>
      <w:b/>
      <w:bCs/>
      <w:sz w:val="22"/>
      <w:szCs w:val="22"/>
      <w:lang w:eastAsia="pl-PL"/>
    </w:rPr>
  </w:style>
  <w:style w:type="paragraph" w:customStyle="1" w:styleId="Opis">
    <w:name w:val="Opis"/>
    <w:basedOn w:val="Normalny"/>
    <w:uiPriority w:val="99"/>
    <w:qFormat/>
    <w:rsid w:val="008176BA"/>
    <w:pPr>
      <w:keepLines/>
      <w:widowControl/>
      <w:suppressAutoHyphens w:val="0"/>
      <w:spacing w:before="30" w:after="30"/>
      <w:ind w:left="567"/>
      <w:jc w:val="both"/>
    </w:pPr>
    <w:rPr>
      <w:sz w:val="22"/>
      <w:szCs w:val="22"/>
      <w:lang w:eastAsia="pl-PL"/>
    </w:rPr>
  </w:style>
  <w:style w:type="paragraph" w:styleId="Listanumerowana4">
    <w:name w:val="List Number 4"/>
    <w:basedOn w:val="Normalny"/>
    <w:uiPriority w:val="99"/>
    <w:qFormat/>
    <w:rsid w:val="008176BA"/>
    <w:pPr>
      <w:widowControl/>
      <w:numPr>
        <w:numId w:val="2"/>
      </w:numPr>
      <w:suppressAutoHyphens w:val="0"/>
      <w:jc w:val="both"/>
    </w:pPr>
    <w:rPr>
      <w:rFonts w:ascii="Arial" w:hAnsi="Arial" w:cs="Arial"/>
      <w:sz w:val="20"/>
      <w:szCs w:val="20"/>
      <w:lang w:eastAsia="en-US"/>
    </w:rPr>
  </w:style>
  <w:style w:type="paragraph" w:customStyle="1" w:styleId="DomylnaczcionkaakapituAkapitZnakChar1ZnakZnakZnak2ZnakZnakZnakZnakZnakZnakZnakZnakZnak1Znak">
    <w:name w:val="Domyślna czcionka akapitu Akapit Znak Char1 Znak Znak Znak2 Znak Znak Znak Znak Znak Znak Znak Znak Znak1 Znak"/>
    <w:basedOn w:val="Normalny"/>
    <w:autoRedefine/>
    <w:uiPriority w:val="99"/>
    <w:qFormat/>
    <w:rsid w:val="008176BA"/>
    <w:pPr>
      <w:widowControl/>
      <w:suppressAutoHyphens w:val="0"/>
    </w:pPr>
    <w:rPr>
      <w:lang w:val="en-US" w:eastAsia="en-US"/>
    </w:rPr>
  </w:style>
  <w:style w:type="paragraph" w:styleId="Listanumerowana2">
    <w:name w:val="List Number 2"/>
    <w:basedOn w:val="Normalny"/>
    <w:uiPriority w:val="99"/>
    <w:qFormat/>
    <w:rsid w:val="008176BA"/>
    <w:pPr>
      <w:widowControl/>
      <w:tabs>
        <w:tab w:val="num" w:pos="643"/>
      </w:tabs>
      <w:suppressAutoHyphens w:val="0"/>
      <w:ind w:left="643" w:hanging="360"/>
      <w:jc w:val="both"/>
    </w:pPr>
    <w:rPr>
      <w:rFonts w:ascii="Arial" w:hAnsi="Arial" w:cs="Arial"/>
      <w:sz w:val="20"/>
      <w:szCs w:val="20"/>
      <w:lang w:eastAsia="en-US"/>
    </w:rPr>
  </w:style>
  <w:style w:type="paragraph" w:customStyle="1" w:styleId="Metryka">
    <w:name w:val="Metryka"/>
    <w:basedOn w:val="Opis"/>
    <w:uiPriority w:val="99"/>
    <w:qFormat/>
    <w:rsid w:val="008176BA"/>
    <w:pPr>
      <w:keepLines w:val="0"/>
      <w:spacing w:before="20" w:after="20"/>
      <w:ind w:left="0"/>
      <w:jc w:val="left"/>
    </w:pPr>
    <w:rPr>
      <w:rFonts w:ascii="Arial" w:hAnsi="Arial" w:cs="Arial"/>
      <w:sz w:val="18"/>
      <w:szCs w:val="18"/>
    </w:rPr>
  </w:style>
  <w:style w:type="paragraph" w:customStyle="1" w:styleId="Metrykapogrubionawyrodkowana">
    <w:name w:val="Metryka pogrubiona wyśrodkowana"/>
    <w:basedOn w:val="Normalny"/>
    <w:uiPriority w:val="99"/>
    <w:qFormat/>
    <w:rsid w:val="008176BA"/>
    <w:pPr>
      <w:widowControl/>
      <w:suppressAutoHyphens w:val="0"/>
      <w:spacing w:before="20" w:after="20"/>
      <w:jc w:val="center"/>
    </w:pPr>
    <w:rPr>
      <w:rFonts w:ascii="Arial" w:hAnsi="Arial" w:cs="Arial"/>
      <w:b/>
      <w:bCs/>
      <w:sz w:val="18"/>
      <w:szCs w:val="18"/>
      <w:lang w:eastAsia="pl-PL"/>
    </w:rPr>
  </w:style>
  <w:style w:type="paragraph" w:customStyle="1" w:styleId="Metrykawyrodkowana">
    <w:name w:val="Metryka wyśrodkowana"/>
    <w:basedOn w:val="Metryka"/>
    <w:uiPriority w:val="99"/>
    <w:qFormat/>
    <w:rsid w:val="008176BA"/>
    <w:pPr>
      <w:jc w:val="center"/>
    </w:pPr>
  </w:style>
  <w:style w:type="table" w:customStyle="1" w:styleId="Tabela-Siatka41">
    <w:name w:val="Tabela - Siatka41"/>
    <w:rsid w:val="008176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Text">
    <w:name w:val="Default Text"/>
    <w:basedOn w:val="Normalny"/>
    <w:uiPriority w:val="99"/>
    <w:qFormat/>
    <w:rsid w:val="008176BA"/>
    <w:pPr>
      <w:suppressAutoHyphens w:val="0"/>
    </w:pPr>
    <w:rPr>
      <w:rFonts w:eastAsia="SimSun"/>
      <w:lang w:eastAsia="zh-CN"/>
    </w:rPr>
  </w:style>
  <w:style w:type="paragraph" w:customStyle="1" w:styleId="MMTopic1">
    <w:name w:val="MM Topic 1"/>
    <w:basedOn w:val="Nagwek1"/>
    <w:link w:val="MMTopic1Char"/>
    <w:uiPriority w:val="99"/>
    <w:qFormat/>
    <w:rsid w:val="008176BA"/>
    <w:pPr>
      <w:keepLines/>
      <w:widowControl/>
      <w:suppressAutoHyphens w:val="0"/>
      <w:spacing w:before="480" w:after="0" w:line="276" w:lineRule="auto"/>
    </w:pPr>
    <w:rPr>
      <w:rFonts w:ascii="Cambria" w:hAnsi="Cambria" w:cs="Cambria"/>
      <w:color w:val="365F91"/>
      <w:kern w:val="0"/>
      <w:sz w:val="28"/>
      <w:szCs w:val="28"/>
      <w:lang w:eastAsia="pl-PL"/>
    </w:rPr>
  </w:style>
  <w:style w:type="character" w:customStyle="1" w:styleId="MMTopic1Char">
    <w:name w:val="MM Topic 1 Char"/>
    <w:link w:val="MMTopic1"/>
    <w:uiPriority w:val="99"/>
    <w:qFormat/>
    <w:rsid w:val="008176BA"/>
    <w:rPr>
      <w:rFonts w:ascii="Cambria" w:eastAsia="Times New Roman" w:hAnsi="Cambria" w:cs="Cambria"/>
      <w:b/>
      <w:bCs/>
      <w:color w:val="365F91"/>
      <w:sz w:val="28"/>
      <w:szCs w:val="28"/>
      <w:lang w:eastAsia="pl-PL"/>
    </w:rPr>
  </w:style>
  <w:style w:type="paragraph" w:customStyle="1" w:styleId="MMTopic2">
    <w:name w:val="MM Topic 2"/>
    <w:basedOn w:val="Nagwek2"/>
    <w:link w:val="MMTopic2Char"/>
    <w:uiPriority w:val="99"/>
    <w:qFormat/>
    <w:rsid w:val="008176BA"/>
    <w:pPr>
      <w:keepLines/>
      <w:widowControl/>
      <w:suppressAutoHyphens w:val="0"/>
      <w:spacing w:before="200" w:after="0" w:line="276" w:lineRule="auto"/>
    </w:pPr>
    <w:rPr>
      <w:i w:val="0"/>
      <w:iCs w:val="0"/>
      <w:color w:val="4F81BD"/>
      <w:sz w:val="26"/>
      <w:szCs w:val="26"/>
      <w:lang w:eastAsia="pl-PL"/>
    </w:rPr>
  </w:style>
  <w:style w:type="character" w:customStyle="1" w:styleId="MMTopic2Char">
    <w:name w:val="MM Topic 2 Char"/>
    <w:link w:val="MMTopic2"/>
    <w:uiPriority w:val="99"/>
    <w:qFormat/>
    <w:rsid w:val="008176BA"/>
    <w:rPr>
      <w:rFonts w:ascii="Cambria" w:eastAsia="Times New Roman" w:hAnsi="Cambria" w:cs="Cambria"/>
      <w:b/>
      <w:bCs/>
      <w:color w:val="4F81BD"/>
      <w:sz w:val="26"/>
      <w:szCs w:val="26"/>
      <w:lang w:eastAsia="pl-PL"/>
    </w:rPr>
  </w:style>
  <w:style w:type="paragraph" w:customStyle="1" w:styleId="MMTopic3">
    <w:name w:val="MM Topic 3"/>
    <w:basedOn w:val="Nagwek3"/>
    <w:link w:val="MMTopic3Char"/>
    <w:uiPriority w:val="99"/>
    <w:qFormat/>
    <w:rsid w:val="008176BA"/>
    <w:pPr>
      <w:keepLines/>
      <w:widowControl/>
      <w:suppressAutoHyphens w:val="0"/>
      <w:spacing w:before="200" w:after="0" w:line="276" w:lineRule="auto"/>
    </w:pPr>
    <w:rPr>
      <w:rFonts w:ascii="Cambria" w:hAnsi="Cambria" w:cs="Cambria"/>
      <w:color w:val="4F81BD"/>
      <w:sz w:val="20"/>
      <w:szCs w:val="20"/>
      <w:lang w:eastAsia="pl-PL"/>
    </w:rPr>
  </w:style>
  <w:style w:type="character" w:customStyle="1" w:styleId="MMTopic3Char">
    <w:name w:val="MM Topic 3 Char"/>
    <w:link w:val="MMTopic3"/>
    <w:uiPriority w:val="99"/>
    <w:qFormat/>
    <w:rsid w:val="008176BA"/>
    <w:rPr>
      <w:rFonts w:ascii="Cambria" w:eastAsia="Times New Roman" w:hAnsi="Cambria" w:cs="Cambria"/>
      <w:b/>
      <w:bCs/>
      <w:color w:val="4F81BD"/>
      <w:sz w:val="20"/>
      <w:szCs w:val="20"/>
      <w:lang w:eastAsia="pl-PL"/>
    </w:rPr>
  </w:style>
  <w:style w:type="paragraph" w:customStyle="1" w:styleId="MMTopic4">
    <w:name w:val="MM Topic 4"/>
    <w:basedOn w:val="Nagwek4"/>
    <w:link w:val="MMTopic4Char"/>
    <w:uiPriority w:val="99"/>
    <w:qFormat/>
    <w:rsid w:val="008176BA"/>
    <w:pPr>
      <w:keepLines/>
      <w:tabs>
        <w:tab w:val="clear" w:pos="864"/>
      </w:tabs>
      <w:spacing w:before="200" w:after="0" w:line="276" w:lineRule="auto"/>
      <w:ind w:left="0" w:firstLine="0"/>
    </w:pPr>
    <w:rPr>
      <w:rFonts w:ascii="Cambria" w:hAnsi="Cambria" w:cs="Cambria"/>
      <w:color w:val="4F81BD"/>
    </w:rPr>
  </w:style>
  <w:style w:type="character" w:customStyle="1" w:styleId="MMTopic4Char">
    <w:name w:val="MM Topic 4 Char"/>
    <w:link w:val="MMTopic4"/>
    <w:uiPriority w:val="99"/>
    <w:qFormat/>
    <w:rsid w:val="008176BA"/>
    <w:rPr>
      <w:rFonts w:ascii="Cambria" w:eastAsia="Times New Roman" w:hAnsi="Cambria" w:cs="Cambria"/>
      <w:b/>
      <w:bCs/>
      <w:i/>
      <w:iCs/>
      <w:color w:val="4F81BD"/>
      <w:sz w:val="20"/>
      <w:szCs w:val="20"/>
      <w:lang w:eastAsia="pl-PL"/>
    </w:rPr>
  </w:style>
  <w:style w:type="character" w:customStyle="1" w:styleId="FontStyle79">
    <w:name w:val="Font Style79"/>
    <w:qFormat/>
    <w:rsid w:val="008176BA"/>
    <w:rPr>
      <w:rFonts w:ascii="Arial" w:hAnsi="Arial" w:cs="Arial"/>
      <w:b/>
      <w:bCs/>
      <w:color w:val="000000"/>
      <w:sz w:val="30"/>
      <w:szCs w:val="30"/>
    </w:rPr>
  </w:style>
  <w:style w:type="paragraph" w:styleId="Bezodstpw">
    <w:name w:val="No Spacing"/>
    <w:link w:val="BezodstpwZnak"/>
    <w:qFormat/>
    <w:rsid w:val="008176BA"/>
    <w:pPr>
      <w:spacing w:after="0" w:line="240" w:lineRule="auto"/>
    </w:pPr>
    <w:rPr>
      <w:rFonts w:ascii="Calibri" w:eastAsia="Times New Roman" w:hAnsi="Calibri" w:cs="Calibri"/>
      <w:lang w:eastAsia="pl-PL"/>
    </w:rPr>
  </w:style>
  <w:style w:type="paragraph" w:customStyle="1" w:styleId="tekstpodstawowy210">
    <w:name w:val="tekstpodstawowy21"/>
    <w:basedOn w:val="Normalny"/>
    <w:uiPriority w:val="99"/>
    <w:qFormat/>
    <w:rsid w:val="008176BA"/>
    <w:pPr>
      <w:widowControl/>
      <w:suppressAutoHyphens w:val="0"/>
      <w:spacing w:before="280" w:after="280"/>
    </w:pPr>
  </w:style>
  <w:style w:type="paragraph" w:customStyle="1" w:styleId="Bezodstpw1">
    <w:name w:val="Bez odstępów1"/>
    <w:uiPriority w:val="99"/>
    <w:qFormat/>
    <w:rsid w:val="008176BA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styleId="Tekstpodstawowy3">
    <w:name w:val="Body Text 3"/>
    <w:basedOn w:val="Normalny"/>
    <w:link w:val="Tekstpodstawowy3Znak1"/>
    <w:qFormat/>
    <w:rsid w:val="008176BA"/>
    <w:pPr>
      <w:widowControl/>
      <w:suppressAutoHyphens w:val="0"/>
      <w:jc w:val="both"/>
    </w:pPr>
    <w:rPr>
      <w:rFonts w:ascii="Arial" w:hAnsi="Arial" w:cs="Arial"/>
      <w:lang w:eastAsia="pl-PL"/>
    </w:rPr>
  </w:style>
  <w:style w:type="character" w:customStyle="1" w:styleId="Tekstpodstawowy3Znak">
    <w:name w:val="Tekst podstawowy 3 Znak"/>
    <w:basedOn w:val="Domylnaczcionkaakapitu"/>
    <w:qFormat/>
    <w:rsid w:val="008176BA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Tekstpodstawowy3Znak1">
    <w:name w:val="Tekst podstawowy 3 Znak1"/>
    <w:link w:val="Tekstpodstawowy3"/>
    <w:qFormat/>
    <w:rsid w:val="008176BA"/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PogrubienieWyrwnanydorodka">
    <w:name w:val="Styl Pogrubienie Wyrównany do środka"/>
    <w:basedOn w:val="Normalny"/>
    <w:uiPriority w:val="99"/>
    <w:qFormat/>
    <w:rsid w:val="008176BA"/>
    <w:pPr>
      <w:widowControl/>
      <w:suppressAutoHyphens w:val="0"/>
      <w:spacing w:before="60" w:after="120"/>
      <w:jc w:val="center"/>
    </w:pPr>
    <w:rPr>
      <w:rFonts w:ascii="Arial" w:hAnsi="Arial" w:cs="Arial"/>
      <w:b/>
      <w:bCs/>
      <w:sz w:val="22"/>
      <w:szCs w:val="22"/>
      <w:lang w:eastAsia="cs-CZ"/>
    </w:rPr>
  </w:style>
  <w:style w:type="paragraph" w:styleId="Tekstprzypisukocowego">
    <w:name w:val="endnote text"/>
    <w:basedOn w:val="Normalny"/>
    <w:link w:val="TekstprzypisukocowegoZnak"/>
    <w:qFormat/>
    <w:rsid w:val="008176BA"/>
    <w:pPr>
      <w:widowControl/>
      <w:suppressAutoHyphens w:val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qFormat/>
    <w:rsid w:val="008176B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qFormat/>
    <w:rsid w:val="008176BA"/>
    <w:rPr>
      <w:vertAlign w:val="superscript"/>
    </w:rPr>
  </w:style>
  <w:style w:type="paragraph" w:customStyle="1" w:styleId="WW-Tekstpodstawowy3">
    <w:name w:val="WW-Tekst podstawowy 3"/>
    <w:basedOn w:val="Normalny"/>
    <w:uiPriority w:val="99"/>
    <w:qFormat/>
    <w:rsid w:val="008176BA"/>
    <w:pPr>
      <w:jc w:val="both"/>
    </w:pPr>
    <w:rPr>
      <w:b/>
      <w:bCs/>
    </w:rPr>
  </w:style>
  <w:style w:type="paragraph" w:customStyle="1" w:styleId="Standardowy1">
    <w:name w:val="Standardowy1"/>
    <w:uiPriority w:val="99"/>
    <w:qFormat/>
    <w:rsid w:val="008176B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2">
    <w:name w:val="Akapit z listą2"/>
    <w:basedOn w:val="Normalny"/>
    <w:qFormat/>
    <w:rsid w:val="008176BA"/>
    <w:pPr>
      <w:widowControl/>
      <w:suppressAutoHyphens w:val="0"/>
      <w:ind w:left="720"/>
    </w:pPr>
    <w:rPr>
      <w:color w:val="000000"/>
      <w:lang w:eastAsia="pl-PL"/>
    </w:rPr>
  </w:style>
  <w:style w:type="character" w:customStyle="1" w:styleId="FontStyle80">
    <w:name w:val="Font Style80"/>
    <w:uiPriority w:val="99"/>
    <w:qFormat/>
    <w:rsid w:val="008176BA"/>
    <w:rPr>
      <w:rFonts w:ascii="Arial" w:hAnsi="Arial" w:cs="Arial"/>
      <w:sz w:val="22"/>
      <w:szCs w:val="22"/>
    </w:rPr>
  </w:style>
  <w:style w:type="paragraph" w:customStyle="1" w:styleId="1styl">
    <w:name w:val="1_styl"/>
    <w:uiPriority w:val="99"/>
    <w:qFormat/>
    <w:rsid w:val="008176BA"/>
    <w:pPr>
      <w:spacing w:after="0" w:line="360" w:lineRule="auto"/>
      <w:ind w:firstLine="702"/>
      <w:jc w:val="both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Style45">
    <w:name w:val="Style45"/>
    <w:basedOn w:val="Normalny"/>
    <w:uiPriority w:val="99"/>
    <w:qFormat/>
    <w:rsid w:val="008176BA"/>
    <w:pPr>
      <w:suppressAutoHyphens w:val="0"/>
      <w:autoSpaceDE w:val="0"/>
      <w:autoSpaceDN w:val="0"/>
      <w:adjustRightInd w:val="0"/>
    </w:pPr>
    <w:rPr>
      <w:rFonts w:ascii="Arial" w:hAnsi="Arial" w:cs="Arial"/>
      <w:lang w:eastAsia="pl-PL"/>
    </w:rPr>
  </w:style>
  <w:style w:type="paragraph" w:customStyle="1" w:styleId="Style53">
    <w:name w:val="Style53"/>
    <w:basedOn w:val="Normalny"/>
    <w:uiPriority w:val="99"/>
    <w:qFormat/>
    <w:rsid w:val="008176BA"/>
    <w:pPr>
      <w:suppressAutoHyphens w:val="0"/>
      <w:autoSpaceDE w:val="0"/>
      <w:autoSpaceDN w:val="0"/>
      <w:adjustRightInd w:val="0"/>
      <w:spacing w:line="310" w:lineRule="exact"/>
      <w:ind w:hanging="353"/>
    </w:pPr>
    <w:rPr>
      <w:rFonts w:ascii="Arial" w:hAnsi="Arial" w:cs="Arial"/>
      <w:lang w:eastAsia="pl-PL"/>
    </w:rPr>
  </w:style>
  <w:style w:type="paragraph" w:customStyle="1" w:styleId="Style6">
    <w:name w:val="Style6"/>
    <w:basedOn w:val="Normalny"/>
    <w:uiPriority w:val="99"/>
    <w:qFormat/>
    <w:rsid w:val="008176BA"/>
    <w:pPr>
      <w:suppressAutoHyphens w:val="0"/>
      <w:autoSpaceDE w:val="0"/>
      <w:autoSpaceDN w:val="0"/>
      <w:adjustRightInd w:val="0"/>
      <w:spacing w:line="266" w:lineRule="exact"/>
      <w:jc w:val="center"/>
    </w:pPr>
    <w:rPr>
      <w:rFonts w:ascii="Arial" w:hAnsi="Arial" w:cs="Arial"/>
      <w:lang w:eastAsia="pl-PL"/>
    </w:rPr>
  </w:style>
  <w:style w:type="paragraph" w:customStyle="1" w:styleId="Style15">
    <w:name w:val="Style15"/>
    <w:basedOn w:val="Normalny"/>
    <w:uiPriority w:val="99"/>
    <w:qFormat/>
    <w:rsid w:val="008176BA"/>
    <w:pPr>
      <w:suppressAutoHyphens w:val="0"/>
      <w:autoSpaceDE w:val="0"/>
      <w:autoSpaceDN w:val="0"/>
      <w:adjustRightInd w:val="0"/>
      <w:spacing w:line="270" w:lineRule="exact"/>
      <w:ind w:hanging="432"/>
      <w:jc w:val="both"/>
    </w:pPr>
    <w:rPr>
      <w:rFonts w:ascii="Arial" w:hAnsi="Arial" w:cs="Arial"/>
      <w:lang w:eastAsia="pl-PL"/>
    </w:rPr>
  </w:style>
  <w:style w:type="paragraph" w:customStyle="1" w:styleId="Style33">
    <w:name w:val="Style33"/>
    <w:basedOn w:val="Normalny"/>
    <w:qFormat/>
    <w:rsid w:val="008176BA"/>
    <w:pPr>
      <w:suppressAutoHyphens w:val="0"/>
      <w:autoSpaceDE w:val="0"/>
      <w:autoSpaceDN w:val="0"/>
      <w:adjustRightInd w:val="0"/>
      <w:spacing w:line="266" w:lineRule="exact"/>
      <w:ind w:hanging="554"/>
      <w:jc w:val="both"/>
    </w:pPr>
    <w:rPr>
      <w:rFonts w:ascii="Arial" w:hAnsi="Arial" w:cs="Arial"/>
      <w:lang w:eastAsia="pl-PL"/>
    </w:rPr>
  </w:style>
  <w:style w:type="character" w:styleId="Uwydatnienie">
    <w:name w:val="Emphasis"/>
    <w:uiPriority w:val="99"/>
    <w:qFormat/>
    <w:rsid w:val="008176BA"/>
    <w:rPr>
      <w:i/>
      <w:iCs/>
    </w:rPr>
  </w:style>
  <w:style w:type="character" w:customStyle="1" w:styleId="FontStyle87">
    <w:name w:val="Font Style87"/>
    <w:uiPriority w:val="99"/>
    <w:qFormat/>
    <w:rsid w:val="008176BA"/>
    <w:rPr>
      <w:rFonts w:ascii="Arial" w:hAnsi="Arial" w:cs="Arial"/>
      <w:sz w:val="22"/>
      <w:szCs w:val="22"/>
    </w:rPr>
  </w:style>
  <w:style w:type="paragraph" w:customStyle="1" w:styleId="Style20">
    <w:name w:val="Style20"/>
    <w:basedOn w:val="Normalny"/>
    <w:uiPriority w:val="99"/>
    <w:qFormat/>
    <w:rsid w:val="008176BA"/>
    <w:pPr>
      <w:suppressAutoHyphens w:val="0"/>
      <w:autoSpaceDE w:val="0"/>
      <w:autoSpaceDN w:val="0"/>
      <w:adjustRightInd w:val="0"/>
      <w:spacing w:line="270" w:lineRule="atLeast"/>
      <w:ind w:hanging="281"/>
      <w:jc w:val="both"/>
    </w:pPr>
    <w:rPr>
      <w:rFonts w:ascii="Arial" w:hAnsi="Arial" w:cs="Arial"/>
      <w:lang w:eastAsia="pl-PL"/>
    </w:rPr>
  </w:style>
  <w:style w:type="character" w:customStyle="1" w:styleId="FontStyle76">
    <w:name w:val="Font Style76"/>
    <w:uiPriority w:val="99"/>
    <w:qFormat/>
    <w:rsid w:val="008176BA"/>
    <w:rPr>
      <w:rFonts w:ascii="Arial" w:hAnsi="Arial" w:cs="Arial"/>
      <w:b/>
      <w:bCs/>
      <w:sz w:val="22"/>
      <w:szCs w:val="22"/>
    </w:rPr>
  </w:style>
  <w:style w:type="paragraph" w:styleId="Poprawka">
    <w:name w:val="Revision"/>
    <w:hidden/>
    <w:uiPriority w:val="99"/>
    <w:qFormat/>
    <w:rsid w:val="008176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Lista23">
    <w:name w:val="Lista 23"/>
    <w:basedOn w:val="Normalny"/>
    <w:uiPriority w:val="99"/>
    <w:qFormat/>
    <w:rsid w:val="008176BA"/>
    <w:pPr>
      <w:ind w:left="566" w:hanging="283"/>
    </w:pPr>
  </w:style>
  <w:style w:type="table" w:customStyle="1" w:styleId="Tabela-Siatka5">
    <w:name w:val="Tabela - Siatka5"/>
    <w:uiPriority w:val="59"/>
    <w:rsid w:val="008176BA"/>
    <w:pPr>
      <w:spacing w:after="0" w:line="240" w:lineRule="auto"/>
      <w:jc w:val="both"/>
    </w:pPr>
    <w:rPr>
      <w:rFonts w:ascii="Calibri" w:eastAsia="Times New Roman" w:hAnsi="Calibri" w:cs="Calibri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apadokumentuZnak">
    <w:name w:val="Mapa dokumentu Znak"/>
    <w:uiPriority w:val="99"/>
    <w:qFormat/>
    <w:rsid w:val="008176BA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link w:val="MapadokumentuZnak1"/>
    <w:uiPriority w:val="99"/>
    <w:qFormat/>
    <w:rsid w:val="008176BA"/>
    <w:pPr>
      <w:widowControl/>
      <w:suppressAutoHyphens w:val="0"/>
    </w:pPr>
    <w:rPr>
      <w:rFonts w:ascii="Tahoma" w:hAnsi="Tahoma" w:cs="Tahoma"/>
      <w:sz w:val="16"/>
      <w:szCs w:val="16"/>
      <w:lang w:eastAsia="pl-PL"/>
    </w:rPr>
  </w:style>
  <w:style w:type="character" w:customStyle="1" w:styleId="MapadokumentuZnak1">
    <w:name w:val="Mapa dokumentu Znak1"/>
    <w:basedOn w:val="Domylnaczcionkaakapitu"/>
    <w:link w:val="Mapadokumentu"/>
    <w:uiPriority w:val="99"/>
    <w:qFormat/>
    <w:rsid w:val="008176BA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Znak133">
    <w:name w:val="Znak133"/>
    <w:uiPriority w:val="99"/>
    <w:rsid w:val="008176BA"/>
    <w:rPr>
      <w:sz w:val="24"/>
      <w:szCs w:val="24"/>
      <w:lang w:eastAsia="ar-SA" w:bidi="ar-SA"/>
    </w:rPr>
  </w:style>
  <w:style w:type="character" w:customStyle="1" w:styleId="TekstkomentarzaZnak1">
    <w:name w:val="Tekst komentarza Znak1"/>
    <w:uiPriority w:val="99"/>
    <w:qFormat/>
    <w:rsid w:val="008176BA"/>
    <w:rPr>
      <w:rFonts w:ascii="Times New Roman" w:hAnsi="Times New Roman" w:cs="Times New Roman"/>
      <w:sz w:val="20"/>
      <w:szCs w:val="20"/>
      <w:lang w:eastAsia="ar-SA" w:bidi="ar-SA"/>
    </w:rPr>
  </w:style>
  <w:style w:type="character" w:customStyle="1" w:styleId="TekstkomentarzaZnak2">
    <w:name w:val="Tekst komentarza Znak2"/>
    <w:qFormat/>
    <w:rsid w:val="008176BA"/>
    <w:rPr>
      <w:rFonts w:ascii="Times New Roman" w:hAnsi="Times New Roman" w:cs="Times New Roman"/>
      <w:sz w:val="20"/>
      <w:szCs w:val="20"/>
      <w:lang w:eastAsia="ar-SA" w:bidi="ar-SA"/>
    </w:rPr>
  </w:style>
  <w:style w:type="paragraph" w:customStyle="1" w:styleId="Tekstpodstawowywcity21">
    <w:name w:val="Tekst podstawowy wcięty 21"/>
    <w:basedOn w:val="Normalny"/>
    <w:qFormat/>
    <w:rsid w:val="008176BA"/>
    <w:pPr>
      <w:spacing w:after="120" w:line="480" w:lineRule="auto"/>
      <w:ind w:left="283"/>
    </w:pPr>
    <w:rPr>
      <w:lang w:eastAsia="zh-CN"/>
    </w:rPr>
  </w:style>
  <w:style w:type="character" w:customStyle="1" w:styleId="Domylnaczcionkaakapitu3">
    <w:name w:val="Domyślna czcionka akapitu3"/>
    <w:qFormat/>
    <w:rsid w:val="008176BA"/>
  </w:style>
  <w:style w:type="character" w:customStyle="1" w:styleId="Odwoaniedokomentarza1">
    <w:name w:val="Odwołanie do komentarza1"/>
    <w:qFormat/>
    <w:rsid w:val="008176BA"/>
    <w:rPr>
      <w:sz w:val="16"/>
      <w:szCs w:val="16"/>
    </w:rPr>
  </w:style>
  <w:style w:type="paragraph" w:customStyle="1" w:styleId="Akapitzlist3">
    <w:name w:val="Akapit z listą3"/>
    <w:basedOn w:val="Normalny"/>
    <w:qFormat/>
    <w:rsid w:val="008176BA"/>
    <w:pPr>
      <w:ind w:left="708"/>
    </w:pPr>
  </w:style>
  <w:style w:type="paragraph" w:customStyle="1" w:styleId="wt-listawielopoziomowa">
    <w:name w:val="wt-lista_wielopoziomowa"/>
    <w:basedOn w:val="Normalny"/>
    <w:uiPriority w:val="99"/>
    <w:qFormat/>
    <w:rsid w:val="008176BA"/>
    <w:pPr>
      <w:widowControl/>
      <w:spacing w:before="24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Tekstpodstawowyzwciciem21">
    <w:name w:val="Tekst podstawowy z wcięciem 21"/>
    <w:basedOn w:val="Tekstpodstawowywcity"/>
    <w:uiPriority w:val="99"/>
    <w:qFormat/>
    <w:rsid w:val="008176BA"/>
    <w:pPr>
      <w:autoSpaceDE/>
      <w:spacing w:before="120" w:after="120" w:line="274" w:lineRule="exact"/>
      <w:ind w:left="283" w:firstLine="210"/>
      <w:jc w:val="both"/>
    </w:pPr>
  </w:style>
  <w:style w:type="paragraph" w:customStyle="1" w:styleId="WW-Domylnie">
    <w:name w:val="WW-Domyślnie"/>
    <w:uiPriority w:val="99"/>
    <w:qFormat/>
    <w:rsid w:val="008176BA"/>
    <w:pPr>
      <w:widowControl w:val="0"/>
      <w:tabs>
        <w:tab w:val="left" w:pos="708"/>
      </w:tabs>
      <w:suppressAutoHyphens/>
      <w:spacing w:before="120" w:after="0" w:line="100" w:lineRule="atLeast"/>
      <w:ind w:left="357" w:hanging="357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WW8Num1z1">
    <w:name w:val="WW8Num1z1"/>
    <w:qFormat/>
    <w:rsid w:val="008176BA"/>
    <w:rPr>
      <w:rFonts w:ascii="OpenSymbol" w:hAnsi="OpenSymbol" w:cs="OpenSymbol"/>
    </w:rPr>
  </w:style>
  <w:style w:type="character" w:customStyle="1" w:styleId="WW8Num4z0">
    <w:name w:val="WW8Num4z0"/>
    <w:qFormat/>
    <w:rsid w:val="008176BA"/>
    <w:rPr>
      <w:rFonts w:ascii="Wingdings" w:hAnsi="Wingdings" w:cs="Wingdings"/>
    </w:rPr>
  </w:style>
  <w:style w:type="character" w:customStyle="1" w:styleId="WW8Num5z0">
    <w:name w:val="WW8Num5z0"/>
    <w:qFormat/>
    <w:rsid w:val="008176BA"/>
    <w:rPr>
      <w:sz w:val="22"/>
      <w:szCs w:val="22"/>
    </w:rPr>
  </w:style>
  <w:style w:type="character" w:customStyle="1" w:styleId="WW8Num8z0">
    <w:name w:val="WW8Num8z0"/>
    <w:qFormat/>
    <w:rsid w:val="008176BA"/>
    <w:rPr>
      <w:rFonts w:ascii="StarSymbol" w:hAnsi="StarSymbol" w:cs="StarSymbol"/>
    </w:rPr>
  </w:style>
  <w:style w:type="character" w:customStyle="1" w:styleId="WW8Num9z1">
    <w:name w:val="WW8Num9z1"/>
    <w:qFormat/>
    <w:rsid w:val="008176BA"/>
    <w:rPr>
      <w:rFonts w:ascii="Times New Roman" w:hAnsi="Times New Roman" w:cs="Times New Roman"/>
      <w:sz w:val="22"/>
      <w:szCs w:val="22"/>
    </w:rPr>
  </w:style>
  <w:style w:type="character" w:customStyle="1" w:styleId="WW8Num12z0">
    <w:name w:val="WW8Num12z0"/>
    <w:qFormat/>
    <w:rsid w:val="008176BA"/>
    <w:rPr>
      <w:color w:val="auto"/>
    </w:rPr>
  </w:style>
  <w:style w:type="character" w:customStyle="1" w:styleId="WW8Num12z7">
    <w:name w:val="WW8Num12z7"/>
    <w:uiPriority w:val="99"/>
    <w:qFormat/>
    <w:rsid w:val="008176BA"/>
    <w:rPr>
      <w:sz w:val="24"/>
      <w:szCs w:val="24"/>
      <w:u w:val="none"/>
    </w:rPr>
  </w:style>
  <w:style w:type="character" w:customStyle="1" w:styleId="WW8Num14z0">
    <w:name w:val="WW8Num14z0"/>
    <w:qFormat/>
    <w:rsid w:val="008176BA"/>
    <w:rPr>
      <w:rFonts w:ascii="Symbol" w:hAnsi="Symbol" w:cs="Symbol"/>
    </w:rPr>
  </w:style>
  <w:style w:type="character" w:customStyle="1" w:styleId="WW8Num18z0">
    <w:name w:val="WW8Num18z0"/>
    <w:uiPriority w:val="99"/>
    <w:qFormat/>
    <w:rsid w:val="008176BA"/>
    <w:rPr>
      <w:rFonts w:ascii="Symbol" w:hAnsi="Symbol" w:cs="Symbol"/>
    </w:rPr>
  </w:style>
  <w:style w:type="character" w:customStyle="1" w:styleId="WW8Num19z0">
    <w:name w:val="WW8Num19z0"/>
    <w:uiPriority w:val="99"/>
    <w:qFormat/>
    <w:rsid w:val="008176BA"/>
    <w:rPr>
      <w:rFonts w:ascii="Symbol" w:hAnsi="Symbol" w:cs="Symbol"/>
    </w:rPr>
  </w:style>
  <w:style w:type="character" w:customStyle="1" w:styleId="WW8Num23z0">
    <w:name w:val="WW8Num23z0"/>
    <w:uiPriority w:val="99"/>
    <w:qFormat/>
    <w:rsid w:val="008176BA"/>
    <w:rPr>
      <w:rFonts w:ascii="Symbol" w:hAnsi="Symbol" w:cs="Symbol"/>
    </w:rPr>
  </w:style>
  <w:style w:type="character" w:customStyle="1" w:styleId="WW8Num28z0">
    <w:name w:val="WW8Num28z0"/>
    <w:uiPriority w:val="99"/>
    <w:qFormat/>
    <w:rsid w:val="008176BA"/>
    <w:rPr>
      <w:rFonts w:ascii="Symbol" w:hAnsi="Symbol" w:cs="Symbol"/>
    </w:rPr>
  </w:style>
  <w:style w:type="character" w:customStyle="1" w:styleId="WW8Num31z0">
    <w:name w:val="WW8Num31z0"/>
    <w:uiPriority w:val="99"/>
    <w:qFormat/>
    <w:rsid w:val="008176BA"/>
    <w:rPr>
      <w:rFonts w:ascii="Symbol" w:hAnsi="Symbol" w:cs="Symbol"/>
    </w:rPr>
  </w:style>
  <w:style w:type="character" w:customStyle="1" w:styleId="WW8Num32z0">
    <w:name w:val="WW8Num32z0"/>
    <w:uiPriority w:val="99"/>
    <w:qFormat/>
    <w:rsid w:val="008176BA"/>
    <w:rPr>
      <w:color w:val="auto"/>
    </w:rPr>
  </w:style>
  <w:style w:type="character" w:customStyle="1" w:styleId="WW8Num33z0">
    <w:name w:val="WW8Num33z0"/>
    <w:uiPriority w:val="99"/>
    <w:qFormat/>
    <w:rsid w:val="008176BA"/>
    <w:rPr>
      <w:color w:val="auto"/>
    </w:rPr>
  </w:style>
  <w:style w:type="character" w:customStyle="1" w:styleId="WW8Num34z0">
    <w:name w:val="WW8Num34z0"/>
    <w:uiPriority w:val="99"/>
    <w:qFormat/>
    <w:rsid w:val="008176BA"/>
    <w:rPr>
      <w:color w:val="auto"/>
    </w:rPr>
  </w:style>
  <w:style w:type="character" w:customStyle="1" w:styleId="WW8Num36z0">
    <w:name w:val="WW8Num36z0"/>
    <w:uiPriority w:val="99"/>
    <w:qFormat/>
    <w:rsid w:val="008176BA"/>
    <w:rPr>
      <w:rFonts w:ascii="Symbol" w:hAnsi="Symbol" w:cs="Symbol"/>
    </w:rPr>
  </w:style>
  <w:style w:type="character" w:customStyle="1" w:styleId="WW8Num36z3">
    <w:name w:val="WW8Num36z3"/>
    <w:uiPriority w:val="99"/>
    <w:qFormat/>
    <w:rsid w:val="008176BA"/>
  </w:style>
  <w:style w:type="character" w:customStyle="1" w:styleId="WW8Num37z0">
    <w:name w:val="WW8Num37z0"/>
    <w:uiPriority w:val="99"/>
    <w:qFormat/>
    <w:rsid w:val="008176BA"/>
  </w:style>
  <w:style w:type="character" w:customStyle="1" w:styleId="WW8Num39z0">
    <w:name w:val="WW8Num39z0"/>
    <w:uiPriority w:val="99"/>
    <w:qFormat/>
    <w:rsid w:val="008176BA"/>
    <w:rPr>
      <w:rFonts w:ascii="Symbol" w:hAnsi="Symbol" w:cs="Symbol"/>
    </w:rPr>
  </w:style>
  <w:style w:type="character" w:customStyle="1" w:styleId="WW8Num40z0">
    <w:name w:val="WW8Num40z0"/>
    <w:uiPriority w:val="99"/>
    <w:qFormat/>
    <w:rsid w:val="008176BA"/>
    <w:rPr>
      <w:color w:val="000000"/>
    </w:rPr>
  </w:style>
  <w:style w:type="character" w:customStyle="1" w:styleId="WW8Num41z0">
    <w:name w:val="WW8Num41z0"/>
    <w:uiPriority w:val="99"/>
    <w:qFormat/>
    <w:rsid w:val="008176BA"/>
    <w:rPr>
      <w:rFonts w:ascii="Wingdings" w:hAnsi="Wingdings" w:cs="Wingdings"/>
      <w:color w:val="000000"/>
    </w:rPr>
  </w:style>
  <w:style w:type="character" w:customStyle="1" w:styleId="WW8Num42z0">
    <w:name w:val="WW8Num42z0"/>
    <w:uiPriority w:val="99"/>
    <w:qFormat/>
    <w:rsid w:val="008176BA"/>
    <w:rPr>
      <w:rFonts w:ascii="Symbol" w:hAnsi="Symbol" w:cs="Symbol"/>
    </w:rPr>
  </w:style>
  <w:style w:type="character" w:customStyle="1" w:styleId="WW8Num43z0">
    <w:name w:val="WW8Num43z0"/>
    <w:uiPriority w:val="99"/>
    <w:qFormat/>
    <w:rsid w:val="008176BA"/>
    <w:rPr>
      <w:rFonts w:ascii="Symbol" w:hAnsi="Symbol" w:cs="Symbol"/>
    </w:rPr>
  </w:style>
  <w:style w:type="character" w:customStyle="1" w:styleId="WW8Num44z0">
    <w:name w:val="WW8Num44z0"/>
    <w:uiPriority w:val="99"/>
    <w:qFormat/>
    <w:rsid w:val="008176BA"/>
    <w:rPr>
      <w:rFonts w:ascii="Symbol" w:hAnsi="Symbol" w:cs="Symbol"/>
    </w:rPr>
  </w:style>
  <w:style w:type="character" w:customStyle="1" w:styleId="WW8Num45z0">
    <w:name w:val="WW8Num45z0"/>
    <w:uiPriority w:val="99"/>
    <w:qFormat/>
    <w:rsid w:val="008176BA"/>
    <w:rPr>
      <w:rFonts w:ascii="Symbol" w:hAnsi="Symbol" w:cs="Symbol"/>
    </w:rPr>
  </w:style>
  <w:style w:type="character" w:customStyle="1" w:styleId="WW8Num47z0">
    <w:name w:val="WW8Num47z0"/>
    <w:uiPriority w:val="99"/>
    <w:qFormat/>
    <w:rsid w:val="008176BA"/>
    <w:rPr>
      <w:rFonts w:ascii="Symbol" w:hAnsi="Symbol" w:cs="Symbol"/>
    </w:rPr>
  </w:style>
  <w:style w:type="character" w:customStyle="1" w:styleId="WW8Num47z1">
    <w:name w:val="WW8Num47z1"/>
    <w:uiPriority w:val="99"/>
    <w:qFormat/>
    <w:rsid w:val="008176BA"/>
    <w:rPr>
      <w:rFonts w:ascii="Symbol" w:hAnsi="Symbol" w:cs="Symbol"/>
    </w:rPr>
  </w:style>
  <w:style w:type="character" w:customStyle="1" w:styleId="WW8Num48z0">
    <w:name w:val="WW8Num48z0"/>
    <w:uiPriority w:val="99"/>
    <w:qFormat/>
    <w:rsid w:val="008176BA"/>
    <w:rPr>
      <w:rFonts w:ascii="Symbol" w:hAnsi="Symbol" w:cs="Symbol"/>
    </w:rPr>
  </w:style>
  <w:style w:type="character" w:customStyle="1" w:styleId="WW8Num51z0">
    <w:name w:val="WW8Num51z0"/>
    <w:uiPriority w:val="99"/>
    <w:qFormat/>
    <w:rsid w:val="008176BA"/>
    <w:rPr>
      <w:rFonts w:ascii="Times New Roman" w:hAnsi="Times New Roman" w:cs="Times New Roman"/>
    </w:rPr>
  </w:style>
  <w:style w:type="character" w:customStyle="1" w:styleId="WW8Num53z0">
    <w:name w:val="WW8Num53z0"/>
    <w:uiPriority w:val="99"/>
    <w:qFormat/>
    <w:rsid w:val="008176BA"/>
    <w:rPr>
      <w:rFonts w:ascii="Times New Roman" w:hAnsi="Times New Roman" w:cs="Times New Roman"/>
      <w:sz w:val="22"/>
      <w:szCs w:val="22"/>
    </w:rPr>
  </w:style>
  <w:style w:type="character" w:customStyle="1" w:styleId="WW8Num53z1">
    <w:name w:val="WW8Num53z1"/>
    <w:uiPriority w:val="99"/>
    <w:qFormat/>
    <w:rsid w:val="008176BA"/>
    <w:rPr>
      <w:rFonts w:ascii="Arial" w:hAnsi="Arial" w:cs="Arial"/>
      <w:sz w:val="22"/>
      <w:szCs w:val="22"/>
    </w:rPr>
  </w:style>
  <w:style w:type="character" w:customStyle="1" w:styleId="WW8Num53z2">
    <w:name w:val="WW8Num53z2"/>
    <w:uiPriority w:val="99"/>
    <w:qFormat/>
    <w:rsid w:val="008176BA"/>
    <w:rPr>
      <w:rFonts w:ascii="Times New Roman" w:hAnsi="Times New Roman" w:cs="Times New Roman"/>
      <w:sz w:val="22"/>
      <w:szCs w:val="22"/>
    </w:rPr>
  </w:style>
  <w:style w:type="character" w:customStyle="1" w:styleId="WW8Num54z0">
    <w:name w:val="WW8Num54z0"/>
    <w:uiPriority w:val="99"/>
    <w:qFormat/>
    <w:rsid w:val="008176BA"/>
  </w:style>
  <w:style w:type="character" w:customStyle="1" w:styleId="Domylnaczcionkaakapitu4">
    <w:name w:val="Domyślna czcionka akapitu4"/>
    <w:qFormat/>
    <w:rsid w:val="008176BA"/>
  </w:style>
  <w:style w:type="character" w:customStyle="1" w:styleId="WW8Num9z0">
    <w:name w:val="WW8Num9z0"/>
    <w:qFormat/>
    <w:rsid w:val="008176BA"/>
    <w:rPr>
      <w:rFonts w:ascii="Times New Roman" w:hAnsi="Times New Roman" w:cs="Times New Roman"/>
    </w:rPr>
  </w:style>
  <w:style w:type="character" w:customStyle="1" w:styleId="WW8Num10z1">
    <w:name w:val="WW8Num10z1"/>
    <w:qFormat/>
    <w:rsid w:val="008176BA"/>
    <w:rPr>
      <w:color w:val="auto"/>
    </w:rPr>
  </w:style>
  <w:style w:type="character" w:customStyle="1" w:styleId="WW8Num11z0">
    <w:name w:val="WW8Num11z0"/>
    <w:qFormat/>
    <w:rsid w:val="008176BA"/>
    <w:rPr>
      <w:color w:val="auto"/>
    </w:rPr>
  </w:style>
  <w:style w:type="character" w:customStyle="1" w:styleId="WW8Num13z0">
    <w:name w:val="WW8Num13z0"/>
    <w:qFormat/>
    <w:rsid w:val="008176BA"/>
    <w:rPr>
      <w:rFonts w:ascii="Times New Roman" w:hAnsi="Times New Roman" w:cs="Times New Roman"/>
      <w:sz w:val="22"/>
      <w:szCs w:val="22"/>
    </w:rPr>
  </w:style>
  <w:style w:type="character" w:customStyle="1" w:styleId="WW8Num15z1">
    <w:name w:val="WW8Num15z1"/>
    <w:qFormat/>
    <w:rsid w:val="008176BA"/>
  </w:style>
  <w:style w:type="character" w:customStyle="1" w:styleId="WW8Num16z0">
    <w:name w:val="WW8Num16z0"/>
    <w:qFormat/>
    <w:rsid w:val="008176BA"/>
    <w:rPr>
      <w:sz w:val="20"/>
      <w:szCs w:val="20"/>
      <w:u w:val="none"/>
    </w:rPr>
  </w:style>
  <w:style w:type="character" w:customStyle="1" w:styleId="WW8Num17z0">
    <w:name w:val="WW8Num17z0"/>
    <w:qFormat/>
    <w:rsid w:val="008176BA"/>
    <w:rPr>
      <w:rFonts w:ascii="Symbol" w:hAnsi="Symbol" w:cs="Symbol"/>
    </w:rPr>
  </w:style>
  <w:style w:type="character" w:customStyle="1" w:styleId="WW8Num20z0">
    <w:name w:val="WW8Num20z0"/>
    <w:uiPriority w:val="99"/>
    <w:qFormat/>
    <w:rsid w:val="008176BA"/>
    <w:rPr>
      <w:rFonts w:ascii="Symbol" w:hAnsi="Symbol" w:cs="Symbol"/>
    </w:rPr>
  </w:style>
  <w:style w:type="character" w:customStyle="1" w:styleId="WW8Num21z0">
    <w:name w:val="WW8Num21z0"/>
    <w:uiPriority w:val="99"/>
    <w:qFormat/>
    <w:rsid w:val="008176BA"/>
    <w:rPr>
      <w:color w:val="auto"/>
    </w:rPr>
  </w:style>
  <w:style w:type="character" w:customStyle="1" w:styleId="WW8Num22z0">
    <w:name w:val="WW8Num22z0"/>
    <w:uiPriority w:val="99"/>
    <w:qFormat/>
    <w:rsid w:val="008176BA"/>
    <w:rPr>
      <w:rFonts w:ascii="Symbol" w:hAnsi="Symbol" w:cs="Symbol"/>
    </w:rPr>
  </w:style>
  <w:style w:type="character" w:customStyle="1" w:styleId="WW8Num24z0">
    <w:name w:val="WW8Num24z0"/>
    <w:uiPriority w:val="99"/>
    <w:qFormat/>
    <w:rsid w:val="008176BA"/>
    <w:rPr>
      <w:color w:val="auto"/>
    </w:rPr>
  </w:style>
  <w:style w:type="character" w:customStyle="1" w:styleId="WW8Num25z0">
    <w:name w:val="WW8Num25z0"/>
    <w:uiPriority w:val="99"/>
    <w:qFormat/>
    <w:rsid w:val="008176BA"/>
    <w:rPr>
      <w:rFonts w:ascii="Symbol" w:hAnsi="Symbol" w:cs="Symbol"/>
    </w:rPr>
  </w:style>
  <w:style w:type="character" w:customStyle="1" w:styleId="WW8Num25z1">
    <w:name w:val="WW8Num25z1"/>
    <w:uiPriority w:val="99"/>
    <w:qFormat/>
    <w:rsid w:val="008176BA"/>
    <w:rPr>
      <w:rFonts w:ascii="Courier New" w:hAnsi="Courier New" w:cs="Courier New"/>
    </w:rPr>
  </w:style>
  <w:style w:type="character" w:customStyle="1" w:styleId="WW8Num26z0">
    <w:name w:val="WW8Num26z0"/>
    <w:uiPriority w:val="99"/>
    <w:qFormat/>
    <w:rsid w:val="008176BA"/>
    <w:rPr>
      <w:color w:val="000000"/>
    </w:rPr>
  </w:style>
  <w:style w:type="character" w:customStyle="1" w:styleId="WW8Num27z0">
    <w:name w:val="WW8Num27z0"/>
    <w:uiPriority w:val="99"/>
    <w:qFormat/>
    <w:rsid w:val="008176BA"/>
    <w:rPr>
      <w:rFonts w:ascii="Symbol" w:hAnsi="Symbol" w:cs="Symbol"/>
    </w:rPr>
  </w:style>
  <w:style w:type="character" w:customStyle="1" w:styleId="WW8Num27z3">
    <w:name w:val="WW8Num27z3"/>
    <w:uiPriority w:val="99"/>
    <w:qFormat/>
    <w:rsid w:val="008176BA"/>
  </w:style>
  <w:style w:type="character" w:customStyle="1" w:styleId="WW8Num30z0">
    <w:name w:val="WW8Num30z0"/>
    <w:uiPriority w:val="99"/>
    <w:qFormat/>
    <w:rsid w:val="008176BA"/>
    <w:rPr>
      <w:rFonts w:ascii="Symbol" w:hAnsi="Symbol" w:cs="Symbol"/>
    </w:rPr>
  </w:style>
  <w:style w:type="character" w:customStyle="1" w:styleId="WW8Num30z7">
    <w:name w:val="WW8Num30z7"/>
    <w:uiPriority w:val="99"/>
    <w:qFormat/>
    <w:rsid w:val="008176BA"/>
    <w:rPr>
      <w:sz w:val="24"/>
      <w:szCs w:val="24"/>
      <w:u w:val="none"/>
    </w:rPr>
  </w:style>
  <w:style w:type="character" w:customStyle="1" w:styleId="WW8Num48z1">
    <w:name w:val="WW8Num48z1"/>
    <w:uiPriority w:val="99"/>
    <w:qFormat/>
    <w:rsid w:val="008176BA"/>
    <w:rPr>
      <w:rFonts w:ascii="Courier New" w:hAnsi="Courier New" w:cs="Courier New"/>
    </w:rPr>
  </w:style>
  <w:style w:type="character" w:customStyle="1" w:styleId="WW8Num48z2">
    <w:name w:val="WW8Num48z2"/>
    <w:uiPriority w:val="99"/>
    <w:qFormat/>
    <w:rsid w:val="008176BA"/>
    <w:rPr>
      <w:rFonts w:ascii="Wingdings" w:hAnsi="Wingdings" w:cs="Wingdings"/>
    </w:rPr>
  </w:style>
  <w:style w:type="character" w:customStyle="1" w:styleId="WW8Num49z0">
    <w:name w:val="WW8Num49z0"/>
    <w:uiPriority w:val="99"/>
    <w:qFormat/>
    <w:rsid w:val="008176BA"/>
    <w:rPr>
      <w:rFonts w:ascii="Symbol" w:hAnsi="Symbol" w:cs="Symbol"/>
    </w:rPr>
  </w:style>
  <w:style w:type="character" w:customStyle="1" w:styleId="WW8Num51z1">
    <w:name w:val="WW8Num51z1"/>
    <w:uiPriority w:val="99"/>
    <w:qFormat/>
    <w:rsid w:val="008176BA"/>
    <w:rPr>
      <w:rFonts w:ascii="Courier New" w:hAnsi="Courier New" w:cs="Courier New"/>
    </w:rPr>
  </w:style>
  <w:style w:type="character" w:customStyle="1" w:styleId="WW8Num51z2">
    <w:name w:val="WW8Num51z2"/>
    <w:uiPriority w:val="99"/>
    <w:qFormat/>
    <w:rsid w:val="008176BA"/>
    <w:rPr>
      <w:rFonts w:ascii="Wingdings" w:hAnsi="Wingdings" w:cs="Wingdings"/>
    </w:rPr>
  </w:style>
  <w:style w:type="character" w:customStyle="1" w:styleId="WW8Num51z3">
    <w:name w:val="WW8Num51z3"/>
    <w:uiPriority w:val="99"/>
    <w:qFormat/>
    <w:rsid w:val="008176BA"/>
    <w:rPr>
      <w:rFonts w:ascii="Symbol" w:hAnsi="Symbol" w:cs="Symbol"/>
    </w:rPr>
  </w:style>
  <w:style w:type="character" w:customStyle="1" w:styleId="WW8Num57z0">
    <w:name w:val="WW8Num57z0"/>
    <w:uiPriority w:val="99"/>
    <w:qFormat/>
    <w:rsid w:val="008176BA"/>
    <w:rPr>
      <w:rFonts w:ascii="Arial" w:hAnsi="Arial" w:cs="Arial"/>
      <w:sz w:val="24"/>
      <w:szCs w:val="24"/>
    </w:rPr>
  </w:style>
  <w:style w:type="character" w:customStyle="1" w:styleId="WW8Num58z0">
    <w:name w:val="WW8Num58z0"/>
    <w:uiPriority w:val="99"/>
    <w:qFormat/>
    <w:rsid w:val="008176BA"/>
    <w:rPr>
      <w:rFonts w:ascii="Symbol" w:hAnsi="Symbol" w:cs="Symbol"/>
    </w:rPr>
  </w:style>
  <w:style w:type="character" w:customStyle="1" w:styleId="WW8Num60z0">
    <w:name w:val="WW8Num60z0"/>
    <w:uiPriority w:val="99"/>
    <w:qFormat/>
    <w:rsid w:val="008176BA"/>
    <w:rPr>
      <w:rFonts w:ascii="Arial" w:hAnsi="Arial" w:cs="Arial"/>
      <w:sz w:val="24"/>
      <w:szCs w:val="24"/>
    </w:rPr>
  </w:style>
  <w:style w:type="character" w:customStyle="1" w:styleId="WW8Num61z0">
    <w:name w:val="WW8Num61z0"/>
    <w:uiPriority w:val="99"/>
    <w:qFormat/>
    <w:rsid w:val="008176BA"/>
  </w:style>
  <w:style w:type="character" w:customStyle="1" w:styleId="WW8Num62z1">
    <w:name w:val="WW8Num62z1"/>
    <w:uiPriority w:val="99"/>
    <w:qFormat/>
    <w:rsid w:val="008176BA"/>
  </w:style>
  <w:style w:type="character" w:customStyle="1" w:styleId="WW8Num62z2">
    <w:name w:val="WW8Num62z2"/>
    <w:uiPriority w:val="99"/>
    <w:qFormat/>
    <w:rsid w:val="008176BA"/>
    <w:rPr>
      <w:rFonts w:ascii="Symbol" w:hAnsi="Symbol" w:cs="Symbol"/>
    </w:rPr>
  </w:style>
  <w:style w:type="character" w:customStyle="1" w:styleId="WW8Num63z0">
    <w:name w:val="WW8Num63z0"/>
    <w:uiPriority w:val="99"/>
    <w:qFormat/>
    <w:rsid w:val="008176BA"/>
  </w:style>
  <w:style w:type="character" w:customStyle="1" w:styleId="WW8Num64z0">
    <w:name w:val="WW8Num64z0"/>
    <w:uiPriority w:val="99"/>
    <w:qFormat/>
    <w:rsid w:val="008176BA"/>
    <w:rPr>
      <w:rFonts w:ascii="Symbol" w:hAnsi="Symbol" w:cs="Symbol"/>
    </w:rPr>
  </w:style>
  <w:style w:type="character" w:customStyle="1" w:styleId="WW8Num66z0">
    <w:name w:val="WW8Num66z0"/>
    <w:uiPriority w:val="99"/>
    <w:qFormat/>
    <w:rsid w:val="008176BA"/>
    <w:rPr>
      <w:rFonts w:ascii="Arial" w:hAnsi="Arial" w:cs="Arial"/>
      <w:sz w:val="24"/>
      <w:szCs w:val="24"/>
    </w:rPr>
  </w:style>
  <w:style w:type="character" w:customStyle="1" w:styleId="WW8Num66z1">
    <w:name w:val="WW8Num66z1"/>
    <w:uiPriority w:val="99"/>
    <w:qFormat/>
    <w:rsid w:val="008176BA"/>
    <w:rPr>
      <w:rFonts w:ascii="Symbol" w:hAnsi="Symbol" w:cs="Symbol"/>
      <w:color w:val="auto"/>
      <w:sz w:val="22"/>
      <w:szCs w:val="22"/>
    </w:rPr>
  </w:style>
  <w:style w:type="character" w:customStyle="1" w:styleId="WW8Num66z2">
    <w:name w:val="WW8Num66z2"/>
    <w:uiPriority w:val="99"/>
    <w:qFormat/>
    <w:rsid w:val="008176BA"/>
    <w:rPr>
      <w:rFonts w:ascii="Arial" w:hAnsi="Arial" w:cs="Arial"/>
      <w:sz w:val="22"/>
      <w:szCs w:val="22"/>
    </w:rPr>
  </w:style>
  <w:style w:type="character" w:customStyle="1" w:styleId="WW8Num67z0">
    <w:name w:val="WW8Num67z0"/>
    <w:uiPriority w:val="99"/>
    <w:qFormat/>
    <w:rsid w:val="008176BA"/>
    <w:rPr>
      <w:sz w:val="24"/>
      <w:szCs w:val="24"/>
    </w:rPr>
  </w:style>
  <w:style w:type="character" w:customStyle="1" w:styleId="WW8Num67z3">
    <w:name w:val="WW8Num67z3"/>
    <w:uiPriority w:val="99"/>
    <w:qFormat/>
    <w:rsid w:val="008176BA"/>
  </w:style>
  <w:style w:type="character" w:customStyle="1" w:styleId="WW8Num68z0">
    <w:name w:val="WW8Num68z0"/>
    <w:uiPriority w:val="99"/>
    <w:qFormat/>
    <w:rsid w:val="008176BA"/>
    <w:rPr>
      <w:rFonts w:ascii="Arial" w:hAnsi="Arial" w:cs="Arial"/>
      <w:sz w:val="24"/>
      <w:szCs w:val="24"/>
    </w:rPr>
  </w:style>
  <w:style w:type="character" w:customStyle="1" w:styleId="WW8Num70z0">
    <w:name w:val="WW8Num70z0"/>
    <w:uiPriority w:val="99"/>
    <w:qFormat/>
    <w:rsid w:val="008176BA"/>
    <w:rPr>
      <w:rFonts w:ascii="Symbol" w:hAnsi="Symbol" w:cs="Symbol"/>
      <w:sz w:val="20"/>
      <w:szCs w:val="20"/>
      <w:u w:val="none"/>
    </w:rPr>
  </w:style>
  <w:style w:type="character" w:customStyle="1" w:styleId="WW8Num71z0">
    <w:name w:val="WW8Num71z0"/>
    <w:uiPriority w:val="99"/>
    <w:qFormat/>
    <w:rsid w:val="008176BA"/>
  </w:style>
  <w:style w:type="character" w:customStyle="1" w:styleId="WW8Num72z0">
    <w:name w:val="WW8Num72z0"/>
    <w:uiPriority w:val="99"/>
    <w:qFormat/>
    <w:rsid w:val="008176BA"/>
    <w:rPr>
      <w:rFonts w:ascii="Times New Roman" w:hAnsi="Times New Roman" w:cs="Times New Roman"/>
      <w:sz w:val="22"/>
      <w:szCs w:val="22"/>
    </w:rPr>
  </w:style>
  <w:style w:type="character" w:customStyle="1" w:styleId="WW8Num73z2">
    <w:name w:val="WW8Num73z2"/>
    <w:uiPriority w:val="99"/>
    <w:qFormat/>
    <w:rsid w:val="008176BA"/>
    <w:rPr>
      <w:rFonts w:ascii="Wingdings" w:hAnsi="Wingdings" w:cs="Wingdings"/>
    </w:rPr>
  </w:style>
  <w:style w:type="character" w:customStyle="1" w:styleId="WW8Num74z0">
    <w:name w:val="WW8Num74z0"/>
    <w:uiPriority w:val="99"/>
    <w:qFormat/>
    <w:rsid w:val="008176BA"/>
    <w:rPr>
      <w:rFonts w:ascii="Symbol" w:hAnsi="Symbol" w:cs="Symbol"/>
    </w:rPr>
  </w:style>
  <w:style w:type="character" w:customStyle="1" w:styleId="WW8Num74z1">
    <w:name w:val="WW8Num74z1"/>
    <w:uiPriority w:val="99"/>
    <w:qFormat/>
    <w:rsid w:val="008176BA"/>
    <w:rPr>
      <w:rFonts w:ascii="Courier New" w:hAnsi="Courier New" w:cs="Courier New"/>
    </w:rPr>
  </w:style>
  <w:style w:type="character" w:customStyle="1" w:styleId="WW8Num74z2">
    <w:name w:val="WW8Num74z2"/>
    <w:uiPriority w:val="99"/>
    <w:qFormat/>
    <w:rsid w:val="008176BA"/>
    <w:rPr>
      <w:rFonts w:ascii="Wingdings" w:hAnsi="Wingdings" w:cs="Wingdings"/>
    </w:rPr>
  </w:style>
  <w:style w:type="character" w:customStyle="1" w:styleId="WW8Num75z0">
    <w:name w:val="WW8Num75z0"/>
    <w:uiPriority w:val="99"/>
    <w:qFormat/>
    <w:rsid w:val="008176BA"/>
    <w:rPr>
      <w:color w:val="auto"/>
    </w:rPr>
  </w:style>
  <w:style w:type="character" w:customStyle="1" w:styleId="WW8Num76z0">
    <w:name w:val="WW8Num76z0"/>
    <w:uiPriority w:val="99"/>
    <w:qFormat/>
    <w:rsid w:val="008176BA"/>
    <w:rPr>
      <w:color w:val="auto"/>
    </w:rPr>
  </w:style>
  <w:style w:type="character" w:customStyle="1" w:styleId="WW8Num77z0">
    <w:name w:val="WW8Num77z0"/>
    <w:uiPriority w:val="99"/>
    <w:qFormat/>
    <w:rsid w:val="008176BA"/>
    <w:rPr>
      <w:rFonts w:ascii="Arial" w:hAnsi="Arial" w:cs="Arial"/>
      <w:sz w:val="24"/>
      <w:szCs w:val="24"/>
    </w:rPr>
  </w:style>
  <w:style w:type="character" w:customStyle="1" w:styleId="WW8Num78z0">
    <w:name w:val="WW8Num78z0"/>
    <w:uiPriority w:val="99"/>
    <w:qFormat/>
    <w:rsid w:val="008176BA"/>
    <w:rPr>
      <w:rFonts w:ascii="Times New Roman" w:hAnsi="Times New Roman" w:cs="Times New Roman"/>
      <w:sz w:val="22"/>
      <w:szCs w:val="22"/>
    </w:rPr>
  </w:style>
  <w:style w:type="character" w:customStyle="1" w:styleId="WW8Num79z0">
    <w:name w:val="WW8Num79z0"/>
    <w:uiPriority w:val="99"/>
    <w:qFormat/>
    <w:rsid w:val="008176BA"/>
    <w:rPr>
      <w:rFonts w:ascii="Symbol" w:hAnsi="Symbol" w:cs="Symbol"/>
    </w:rPr>
  </w:style>
  <w:style w:type="character" w:customStyle="1" w:styleId="WW8Num80z0">
    <w:name w:val="WW8Num80z0"/>
    <w:uiPriority w:val="99"/>
    <w:qFormat/>
    <w:rsid w:val="008176BA"/>
    <w:rPr>
      <w:rFonts w:ascii="Symbol" w:hAnsi="Symbol" w:cs="Symbol"/>
      <w:color w:val="auto"/>
    </w:rPr>
  </w:style>
  <w:style w:type="character" w:customStyle="1" w:styleId="WW8Num81z0">
    <w:name w:val="WW8Num81z0"/>
    <w:uiPriority w:val="99"/>
    <w:qFormat/>
    <w:rsid w:val="008176BA"/>
    <w:rPr>
      <w:rFonts w:ascii="Symbol" w:hAnsi="Symbol" w:cs="Symbol"/>
    </w:rPr>
  </w:style>
  <w:style w:type="character" w:customStyle="1" w:styleId="WW8Num82z0">
    <w:name w:val="WW8Num82z0"/>
    <w:uiPriority w:val="99"/>
    <w:qFormat/>
    <w:rsid w:val="008176BA"/>
    <w:rPr>
      <w:rFonts w:ascii="Arial" w:hAnsi="Arial" w:cs="Arial"/>
      <w:sz w:val="24"/>
      <w:szCs w:val="24"/>
    </w:rPr>
  </w:style>
  <w:style w:type="character" w:customStyle="1" w:styleId="WW8Num83z0">
    <w:name w:val="WW8Num83z0"/>
    <w:uiPriority w:val="99"/>
    <w:qFormat/>
    <w:rsid w:val="008176BA"/>
    <w:rPr>
      <w:rFonts w:ascii="Times New Roman" w:hAnsi="Times New Roman" w:cs="Times New Roman"/>
      <w:sz w:val="22"/>
      <w:szCs w:val="22"/>
    </w:rPr>
  </w:style>
  <w:style w:type="character" w:customStyle="1" w:styleId="WW8Num85z0">
    <w:name w:val="WW8Num85z0"/>
    <w:uiPriority w:val="99"/>
    <w:qFormat/>
    <w:rsid w:val="008176BA"/>
  </w:style>
  <w:style w:type="character" w:customStyle="1" w:styleId="WW8Num85z1">
    <w:name w:val="WW8Num85z1"/>
    <w:uiPriority w:val="99"/>
    <w:qFormat/>
    <w:rsid w:val="008176BA"/>
    <w:rPr>
      <w:rFonts w:ascii="Symbol" w:hAnsi="Symbol" w:cs="Symbol"/>
    </w:rPr>
  </w:style>
  <w:style w:type="character" w:customStyle="1" w:styleId="WW8Num86z0">
    <w:name w:val="WW8Num86z0"/>
    <w:uiPriority w:val="99"/>
    <w:qFormat/>
    <w:rsid w:val="008176BA"/>
    <w:rPr>
      <w:sz w:val="24"/>
      <w:szCs w:val="24"/>
    </w:rPr>
  </w:style>
  <w:style w:type="character" w:customStyle="1" w:styleId="WW8Num88z0">
    <w:name w:val="WW8Num88z0"/>
    <w:uiPriority w:val="99"/>
    <w:qFormat/>
    <w:rsid w:val="008176BA"/>
    <w:rPr>
      <w:rFonts w:ascii="Times New Roman" w:hAnsi="Times New Roman" w:cs="Times New Roman"/>
      <w:sz w:val="22"/>
      <w:szCs w:val="22"/>
    </w:rPr>
  </w:style>
  <w:style w:type="character" w:customStyle="1" w:styleId="WW8Num88z1">
    <w:name w:val="WW8Num88z1"/>
    <w:uiPriority w:val="99"/>
    <w:qFormat/>
    <w:rsid w:val="008176BA"/>
    <w:rPr>
      <w:rFonts w:ascii="Arial" w:hAnsi="Arial" w:cs="Arial"/>
      <w:sz w:val="22"/>
      <w:szCs w:val="22"/>
    </w:rPr>
  </w:style>
  <w:style w:type="character" w:customStyle="1" w:styleId="WW8Num88z2">
    <w:name w:val="WW8Num88z2"/>
    <w:uiPriority w:val="99"/>
    <w:qFormat/>
    <w:rsid w:val="008176BA"/>
    <w:rPr>
      <w:rFonts w:ascii="Times New Roman" w:hAnsi="Times New Roman" w:cs="Times New Roman"/>
      <w:sz w:val="22"/>
      <w:szCs w:val="22"/>
    </w:rPr>
  </w:style>
  <w:style w:type="character" w:customStyle="1" w:styleId="WW8Num90z0">
    <w:name w:val="WW8Num90z0"/>
    <w:uiPriority w:val="99"/>
    <w:qFormat/>
    <w:rsid w:val="008176BA"/>
    <w:rPr>
      <w:rFonts w:ascii="Symbol" w:hAnsi="Symbol" w:cs="Symbol"/>
    </w:rPr>
  </w:style>
  <w:style w:type="character" w:customStyle="1" w:styleId="WW8Num91z0">
    <w:name w:val="WW8Num91z0"/>
    <w:uiPriority w:val="99"/>
    <w:qFormat/>
    <w:rsid w:val="008176BA"/>
    <w:rPr>
      <w:rFonts w:ascii="Times New Roman" w:hAnsi="Times New Roman" w:cs="Times New Roman"/>
    </w:rPr>
  </w:style>
  <w:style w:type="character" w:customStyle="1" w:styleId="WW8Num3z0">
    <w:name w:val="WW8Num3z0"/>
    <w:qFormat/>
    <w:rsid w:val="008176BA"/>
  </w:style>
  <w:style w:type="character" w:customStyle="1" w:styleId="WW8Num5z2">
    <w:name w:val="WW8Num5z2"/>
    <w:uiPriority w:val="99"/>
    <w:qFormat/>
    <w:rsid w:val="008176BA"/>
    <w:rPr>
      <w:rFonts w:ascii="Wingdings" w:hAnsi="Wingdings" w:cs="Wingdings"/>
    </w:rPr>
  </w:style>
  <w:style w:type="character" w:customStyle="1" w:styleId="WW8Num7z0">
    <w:name w:val="WW8Num7z0"/>
    <w:qFormat/>
    <w:rsid w:val="008176BA"/>
    <w:rPr>
      <w:rFonts w:ascii="Times New Roman" w:hAnsi="Times New Roman" w:cs="Times New Roman"/>
    </w:rPr>
  </w:style>
  <w:style w:type="character" w:customStyle="1" w:styleId="WW8Num18z1">
    <w:name w:val="WW8Num18z1"/>
    <w:uiPriority w:val="99"/>
    <w:qFormat/>
    <w:rsid w:val="008176BA"/>
  </w:style>
  <w:style w:type="character" w:customStyle="1" w:styleId="WW8Num6z0">
    <w:name w:val="WW8Num6z0"/>
    <w:qFormat/>
    <w:rsid w:val="008176BA"/>
    <w:rPr>
      <w:rFonts w:ascii="Times New Roman" w:hAnsi="Times New Roman" w:cs="Times New Roman"/>
      <w:b/>
      <w:bCs/>
      <w:sz w:val="24"/>
      <w:szCs w:val="24"/>
    </w:rPr>
  </w:style>
  <w:style w:type="character" w:customStyle="1" w:styleId="WW-WW8Num7z0">
    <w:name w:val="WW-WW8Num7z0"/>
    <w:uiPriority w:val="99"/>
    <w:qFormat/>
    <w:rsid w:val="008176BA"/>
  </w:style>
  <w:style w:type="character" w:customStyle="1" w:styleId="WW-WW8Num11z0">
    <w:name w:val="WW-WW8Num11z0"/>
    <w:uiPriority w:val="99"/>
    <w:qFormat/>
    <w:rsid w:val="008176BA"/>
    <w:rPr>
      <w:rFonts w:ascii="Wingdings" w:hAnsi="Wingdings" w:cs="Wingdings"/>
    </w:rPr>
  </w:style>
  <w:style w:type="character" w:customStyle="1" w:styleId="WW8Num11z1">
    <w:name w:val="WW8Num11z1"/>
    <w:qFormat/>
    <w:rsid w:val="008176BA"/>
    <w:rPr>
      <w:rFonts w:ascii="Courier New" w:hAnsi="Courier New" w:cs="Courier New"/>
    </w:rPr>
  </w:style>
  <w:style w:type="character" w:customStyle="1" w:styleId="WW8Num11z3">
    <w:name w:val="WW8Num11z3"/>
    <w:uiPriority w:val="99"/>
    <w:qFormat/>
    <w:rsid w:val="008176BA"/>
    <w:rPr>
      <w:rFonts w:ascii="Symbol" w:hAnsi="Symbol" w:cs="Symbol"/>
    </w:rPr>
  </w:style>
  <w:style w:type="character" w:customStyle="1" w:styleId="WW8Num12z2">
    <w:name w:val="WW8Num12z2"/>
    <w:uiPriority w:val="99"/>
    <w:qFormat/>
    <w:rsid w:val="008176BA"/>
    <w:rPr>
      <w:rFonts w:ascii="Wingdings" w:hAnsi="Wingdings" w:cs="Wingdings"/>
    </w:rPr>
  </w:style>
  <w:style w:type="character" w:customStyle="1" w:styleId="WW8Num15z2">
    <w:name w:val="WW8Num15z2"/>
    <w:uiPriority w:val="99"/>
    <w:qFormat/>
    <w:rsid w:val="008176BA"/>
    <w:rPr>
      <w:rFonts w:ascii="Times New Roman" w:hAnsi="Times New Roman" w:cs="Times New Roman"/>
    </w:rPr>
  </w:style>
  <w:style w:type="character" w:customStyle="1" w:styleId="WW-WW8Num16z0">
    <w:name w:val="WW-WW8Num16z0"/>
    <w:uiPriority w:val="99"/>
    <w:qFormat/>
    <w:rsid w:val="008176BA"/>
    <w:rPr>
      <w:rFonts w:ascii="Times New Roman" w:hAnsi="Times New Roman" w:cs="Times New Roman"/>
    </w:rPr>
  </w:style>
  <w:style w:type="character" w:customStyle="1" w:styleId="WW8Num19z1">
    <w:name w:val="WW8Num19z1"/>
    <w:uiPriority w:val="99"/>
    <w:qFormat/>
    <w:rsid w:val="008176BA"/>
    <w:rPr>
      <w:color w:val="auto"/>
      <w:sz w:val="24"/>
      <w:szCs w:val="24"/>
    </w:rPr>
  </w:style>
  <w:style w:type="character" w:customStyle="1" w:styleId="WW8Num19z2">
    <w:name w:val="WW8Num19z2"/>
    <w:uiPriority w:val="99"/>
    <w:qFormat/>
    <w:rsid w:val="008176BA"/>
    <w:rPr>
      <w:sz w:val="24"/>
      <w:szCs w:val="24"/>
    </w:rPr>
  </w:style>
  <w:style w:type="character" w:customStyle="1" w:styleId="WW8Num29z0">
    <w:name w:val="WW8Num29z0"/>
    <w:uiPriority w:val="99"/>
    <w:qFormat/>
    <w:rsid w:val="008176BA"/>
    <w:rPr>
      <w:color w:val="auto"/>
    </w:rPr>
  </w:style>
  <w:style w:type="character" w:customStyle="1" w:styleId="WW8Num30z1">
    <w:name w:val="WW8Num30z1"/>
    <w:uiPriority w:val="99"/>
    <w:qFormat/>
    <w:rsid w:val="008176BA"/>
  </w:style>
  <w:style w:type="character" w:customStyle="1" w:styleId="WW8Num38z0">
    <w:name w:val="WW8Num38z0"/>
    <w:uiPriority w:val="99"/>
    <w:qFormat/>
    <w:rsid w:val="008176BA"/>
    <w:rPr>
      <w:sz w:val="20"/>
      <w:szCs w:val="20"/>
      <w:u w:val="none"/>
    </w:rPr>
  </w:style>
  <w:style w:type="character" w:customStyle="1" w:styleId="WW-Domylnaczcionkaakapitu">
    <w:name w:val="WW-Domyślna czcionka akapitu"/>
    <w:uiPriority w:val="99"/>
    <w:qFormat/>
    <w:rsid w:val="008176BA"/>
  </w:style>
  <w:style w:type="character" w:customStyle="1" w:styleId="Znakiprzypiswdolnych">
    <w:name w:val="Znaki przypisów dolnych"/>
    <w:qFormat/>
    <w:rsid w:val="008176BA"/>
  </w:style>
  <w:style w:type="character" w:customStyle="1" w:styleId="WW-Znakiprzypiswdolnych">
    <w:name w:val="WW-Znaki przypisów dolnych"/>
    <w:uiPriority w:val="99"/>
    <w:qFormat/>
    <w:rsid w:val="008176BA"/>
    <w:rPr>
      <w:vertAlign w:val="superscript"/>
    </w:rPr>
  </w:style>
  <w:style w:type="character" w:customStyle="1" w:styleId="Odwoanieprzypisudolnego1">
    <w:name w:val="Odwołanie przypisu dolnego1"/>
    <w:uiPriority w:val="99"/>
    <w:qFormat/>
    <w:rsid w:val="008176BA"/>
    <w:rPr>
      <w:vertAlign w:val="superscript"/>
    </w:rPr>
  </w:style>
  <w:style w:type="character" w:customStyle="1" w:styleId="WW8Num46z0">
    <w:name w:val="WW8Num46z0"/>
    <w:uiPriority w:val="99"/>
    <w:qFormat/>
    <w:rsid w:val="008176BA"/>
    <w:rPr>
      <w:rFonts w:ascii="Symbol" w:hAnsi="Symbol" w:cs="Symbol"/>
    </w:rPr>
  </w:style>
  <w:style w:type="character" w:customStyle="1" w:styleId="Odwoaniedokomentarza2">
    <w:name w:val="Odwołanie do komentarza2"/>
    <w:qFormat/>
    <w:rsid w:val="008176BA"/>
    <w:rPr>
      <w:sz w:val="16"/>
      <w:szCs w:val="16"/>
    </w:rPr>
  </w:style>
  <w:style w:type="character" w:customStyle="1" w:styleId="Znakiprzypiswkocowych">
    <w:name w:val="Znaki przypisów końcowych"/>
    <w:qFormat/>
    <w:rsid w:val="008176BA"/>
    <w:rPr>
      <w:vertAlign w:val="superscript"/>
    </w:rPr>
  </w:style>
  <w:style w:type="character" w:customStyle="1" w:styleId="attributenametext">
    <w:name w:val="attribute_name_text"/>
    <w:uiPriority w:val="99"/>
    <w:qFormat/>
    <w:rsid w:val="008176BA"/>
  </w:style>
  <w:style w:type="character" w:customStyle="1" w:styleId="WW8Num1z4">
    <w:name w:val="WW8Num1z4"/>
    <w:qFormat/>
    <w:rsid w:val="008176BA"/>
  </w:style>
  <w:style w:type="character" w:customStyle="1" w:styleId="WW8Num3z1">
    <w:name w:val="WW8Num3z1"/>
    <w:uiPriority w:val="99"/>
    <w:qFormat/>
    <w:rsid w:val="008176BA"/>
    <w:rPr>
      <w:rFonts w:ascii="Courier New" w:hAnsi="Courier New" w:cs="Courier New"/>
    </w:rPr>
  </w:style>
  <w:style w:type="character" w:customStyle="1" w:styleId="WW8Num3z2">
    <w:name w:val="WW8Num3z2"/>
    <w:uiPriority w:val="99"/>
    <w:qFormat/>
    <w:rsid w:val="008176BA"/>
    <w:rPr>
      <w:rFonts w:ascii="Wingdings" w:hAnsi="Wingdings" w:cs="Wingdings"/>
    </w:rPr>
  </w:style>
  <w:style w:type="character" w:customStyle="1" w:styleId="WW8Num3z3">
    <w:name w:val="WW8Num3z3"/>
    <w:uiPriority w:val="99"/>
    <w:qFormat/>
    <w:rsid w:val="008176BA"/>
    <w:rPr>
      <w:rFonts w:ascii="Symbol" w:hAnsi="Symbol" w:cs="Symbol"/>
    </w:rPr>
  </w:style>
  <w:style w:type="character" w:customStyle="1" w:styleId="WW8Num4z1">
    <w:name w:val="WW8Num4z1"/>
    <w:qFormat/>
    <w:rsid w:val="008176BA"/>
    <w:rPr>
      <w:rFonts w:ascii="Symbol" w:hAnsi="Symbol" w:cs="Symbol"/>
    </w:rPr>
  </w:style>
  <w:style w:type="character" w:customStyle="1" w:styleId="WW8Num10z0">
    <w:name w:val="WW8Num10z0"/>
    <w:qFormat/>
    <w:rsid w:val="008176BA"/>
    <w:rPr>
      <w:rFonts w:ascii="Times New Roman" w:hAnsi="Times New Roman" w:cs="Times New Roman"/>
      <w:sz w:val="22"/>
      <w:szCs w:val="22"/>
    </w:rPr>
  </w:style>
  <w:style w:type="character" w:customStyle="1" w:styleId="WW8Num15z0">
    <w:name w:val="WW8Num15z0"/>
    <w:qFormat/>
    <w:rsid w:val="008176BA"/>
    <w:rPr>
      <w:rFonts w:ascii="Times New Roman" w:hAnsi="Times New Roman" w:cs="Times New Roman"/>
      <w:color w:val="000000"/>
      <w:sz w:val="22"/>
      <w:szCs w:val="22"/>
    </w:rPr>
  </w:style>
  <w:style w:type="character" w:customStyle="1" w:styleId="WW8Num29z1">
    <w:name w:val="WW8Num29z1"/>
    <w:uiPriority w:val="99"/>
    <w:qFormat/>
    <w:rsid w:val="008176BA"/>
    <w:rPr>
      <w:rFonts w:ascii="Courier New" w:hAnsi="Courier New" w:cs="Courier New"/>
    </w:rPr>
  </w:style>
  <w:style w:type="character" w:customStyle="1" w:styleId="Domylnaczcionkaakapitu2">
    <w:name w:val="Domyślna czcionka akapitu2"/>
    <w:qFormat/>
    <w:rsid w:val="008176BA"/>
  </w:style>
  <w:style w:type="character" w:customStyle="1" w:styleId="WW8Num5z1">
    <w:name w:val="WW8Num5z1"/>
    <w:qFormat/>
    <w:rsid w:val="008176BA"/>
    <w:rPr>
      <w:rFonts w:ascii="Symbol" w:hAnsi="Symbol" w:cs="Symbol"/>
    </w:rPr>
  </w:style>
  <w:style w:type="character" w:customStyle="1" w:styleId="WW8Num8z2">
    <w:name w:val="WW8Num8z2"/>
    <w:uiPriority w:val="99"/>
    <w:qFormat/>
    <w:rsid w:val="008176BA"/>
    <w:rPr>
      <w:rFonts w:ascii="Wingdings" w:hAnsi="Wingdings" w:cs="Wingdings"/>
    </w:rPr>
  </w:style>
  <w:style w:type="character" w:customStyle="1" w:styleId="WW8Num8z3">
    <w:name w:val="WW8Num8z3"/>
    <w:uiPriority w:val="99"/>
    <w:qFormat/>
    <w:rsid w:val="008176BA"/>
    <w:rPr>
      <w:rFonts w:ascii="Symbol" w:hAnsi="Symbol" w:cs="Symbol"/>
    </w:rPr>
  </w:style>
  <w:style w:type="character" w:customStyle="1" w:styleId="WW8Num12z6">
    <w:name w:val="WW8Num12z6"/>
    <w:uiPriority w:val="99"/>
    <w:qFormat/>
    <w:rsid w:val="008176BA"/>
    <w:rPr>
      <w:rFonts w:ascii="Symbol" w:hAnsi="Symbol" w:cs="Symbol"/>
    </w:rPr>
  </w:style>
  <w:style w:type="character" w:customStyle="1" w:styleId="WW8Num14z1">
    <w:name w:val="WW8Num14z1"/>
    <w:qFormat/>
    <w:rsid w:val="008176BA"/>
    <w:rPr>
      <w:rFonts w:ascii="Symbol" w:hAnsi="Symbol" w:cs="Symbol"/>
    </w:rPr>
  </w:style>
  <w:style w:type="character" w:customStyle="1" w:styleId="WW8Num16z1">
    <w:name w:val="WW8Num16z1"/>
    <w:qFormat/>
    <w:rsid w:val="008176BA"/>
    <w:rPr>
      <w:rFonts w:ascii="Arial" w:hAnsi="Arial" w:cs="Arial"/>
      <w:sz w:val="22"/>
      <w:szCs w:val="22"/>
    </w:rPr>
  </w:style>
  <w:style w:type="character" w:customStyle="1" w:styleId="WW8Num16z2">
    <w:name w:val="WW8Num16z2"/>
    <w:qFormat/>
    <w:rsid w:val="008176BA"/>
    <w:rPr>
      <w:rFonts w:ascii="Times New Roman" w:hAnsi="Times New Roman" w:cs="Times New Roman"/>
      <w:sz w:val="22"/>
      <w:szCs w:val="22"/>
    </w:rPr>
  </w:style>
  <w:style w:type="character" w:customStyle="1" w:styleId="WW8Num17z1">
    <w:name w:val="WW8Num17z1"/>
    <w:qFormat/>
    <w:rsid w:val="008176BA"/>
    <w:rPr>
      <w:rFonts w:ascii="Courier New" w:hAnsi="Courier New" w:cs="Courier New"/>
    </w:rPr>
  </w:style>
  <w:style w:type="character" w:customStyle="1" w:styleId="WW8Num17z2">
    <w:name w:val="WW8Num17z2"/>
    <w:qFormat/>
    <w:rsid w:val="008176BA"/>
    <w:rPr>
      <w:rFonts w:ascii="Wingdings" w:hAnsi="Wingdings" w:cs="Wingdings"/>
    </w:rPr>
  </w:style>
  <w:style w:type="character" w:customStyle="1" w:styleId="WW8Num18z2">
    <w:name w:val="WW8Num18z2"/>
    <w:uiPriority w:val="99"/>
    <w:qFormat/>
    <w:rsid w:val="008176BA"/>
    <w:rPr>
      <w:rFonts w:ascii="Wingdings" w:hAnsi="Wingdings" w:cs="Wingdings"/>
    </w:rPr>
  </w:style>
  <w:style w:type="character" w:customStyle="1" w:styleId="WW8Num20z1">
    <w:name w:val="WW8Num20z1"/>
    <w:uiPriority w:val="99"/>
    <w:qFormat/>
    <w:rsid w:val="008176BA"/>
    <w:rPr>
      <w:rFonts w:ascii="Courier New" w:hAnsi="Courier New" w:cs="Courier New"/>
    </w:rPr>
  </w:style>
  <w:style w:type="character" w:customStyle="1" w:styleId="WW8Num20z2">
    <w:name w:val="WW8Num20z2"/>
    <w:uiPriority w:val="99"/>
    <w:qFormat/>
    <w:rsid w:val="008176BA"/>
    <w:rPr>
      <w:rFonts w:ascii="Wingdings" w:hAnsi="Wingdings" w:cs="Wingdings"/>
    </w:rPr>
  </w:style>
  <w:style w:type="character" w:customStyle="1" w:styleId="WW8Num21z4">
    <w:name w:val="WW8Num21z4"/>
    <w:uiPriority w:val="99"/>
    <w:qFormat/>
    <w:rsid w:val="008176BA"/>
  </w:style>
  <w:style w:type="character" w:customStyle="1" w:styleId="WW8Num22z1">
    <w:name w:val="WW8Num22z1"/>
    <w:uiPriority w:val="99"/>
    <w:qFormat/>
    <w:rsid w:val="008176BA"/>
    <w:rPr>
      <w:rFonts w:ascii="Courier New" w:hAnsi="Courier New" w:cs="Courier New"/>
    </w:rPr>
  </w:style>
  <w:style w:type="character" w:customStyle="1" w:styleId="WW8Num22z2">
    <w:name w:val="WW8Num22z2"/>
    <w:uiPriority w:val="99"/>
    <w:qFormat/>
    <w:rsid w:val="008176BA"/>
    <w:rPr>
      <w:rFonts w:ascii="Wingdings" w:hAnsi="Wingdings" w:cs="Wingdings"/>
    </w:rPr>
  </w:style>
  <w:style w:type="character" w:customStyle="1" w:styleId="WW8Num23z1">
    <w:name w:val="WW8Num23z1"/>
    <w:uiPriority w:val="99"/>
    <w:qFormat/>
    <w:rsid w:val="008176BA"/>
    <w:rPr>
      <w:rFonts w:ascii="Courier New" w:hAnsi="Courier New" w:cs="Courier New"/>
    </w:rPr>
  </w:style>
  <w:style w:type="character" w:customStyle="1" w:styleId="WW8Num23z2">
    <w:name w:val="WW8Num23z2"/>
    <w:uiPriority w:val="99"/>
    <w:qFormat/>
    <w:rsid w:val="008176BA"/>
    <w:rPr>
      <w:rFonts w:ascii="Wingdings" w:hAnsi="Wingdings" w:cs="Wingdings"/>
    </w:rPr>
  </w:style>
  <w:style w:type="character" w:customStyle="1" w:styleId="WW8Num24z1">
    <w:name w:val="WW8Num24z1"/>
    <w:uiPriority w:val="99"/>
    <w:qFormat/>
    <w:rsid w:val="008176BA"/>
    <w:rPr>
      <w:rFonts w:ascii="Courier New" w:hAnsi="Courier New" w:cs="Courier New"/>
    </w:rPr>
  </w:style>
  <w:style w:type="character" w:customStyle="1" w:styleId="WW8Num24z2">
    <w:name w:val="WW8Num24z2"/>
    <w:uiPriority w:val="99"/>
    <w:qFormat/>
    <w:rsid w:val="008176BA"/>
    <w:rPr>
      <w:rFonts w:ascii="Wingdings" w:hAnsi="Wingdings" w:cs="Wingdings"/>
    </w:rPr>
  </w:style>
  <w:style w:type="character" w:customStyle="1" w:styleId="WW8Num25z2">
    <w:name w:val="WW8Num25z2"/>
    <w:uiPriority w:val="99"/>
    <w:qFormat/>
    <w:rsid w:val="008176BA"/>
    <w:rPr>
      <w:rFonts w:ascii="Wingdings" w:hAnsi="Wingdings" w:cs="Wingdings"/>
    </w:rPr>
  </w:style>
  <w:style w:type="character" w:customStyle="1" w:styleId="WW8Num26z1">
    <w:name w:val="WW8Num26z1"/>
    <w:uiPriority w:val="99"/>
    <w:qFormat/>
    <w:rsid w:val="008176BA"/>
    <w:rPr>
      <w:rFonts w:ascii="Courier New" w:hAnsi="Courier New" w:cs="Courier New"/>
    </w:rPr>
  </w:style>
  <w:style w:type="character" w:customStyle="1" w:styleId="WW8Num26z2">
    <w:name w:val="WW8Num26z2"/>
    <w:uiPriority w:val="99"/>
    <w:qFormat/>
    <w:rsid w:val="008176BA"/>
    <w:rPr>
      <w:rFonts w:ascii="Wingdings" w:hAnsi="Wingdings" w:cs="Wingdings"/>
    </w:rPr>
  </w:style>
  <w:style w:type="character" w:customStyle="1" w:styleId="WW8Num26z3">
    <w:name w:val="WW8Num26z3"/>
    <w:uiPriority w:val="99"/>
    <w:qFormat/>
    <w:rsid w:val="008176BA"/>
    <w:rPr>
      <w:rFonts w:ascii="Symbol" w:hAnsi="Symbol" w:cs="Symbol"/>
    </w:rPr>
  </w:style>
  <w:style w:type="character" w:customStyle="1" w:styleId="WW8Num27z1">
    <w:name w:val="WW8Num27z1"/>
    <w:uiPriority w:val="99"/>
    <w:qFormat/>
    <w:rsid w:val="008176BA"/>
    <w:rPr>
      <w:rFonts w:ascii="Courier New" w:hAnsi="Courier New" w:cs="Courier New"/>
    </w:rPr>
  </w:style>
  <w:style w:type="character" w:customStyle="1" w:styleId="WW8Num27z2">
    <w:name w:val="WW8Num27z2"/>
    <w:uiPriority w:val="99"/>
    <w:qFormat/>
    <w:rsid w:val="008176BA"/>
    <w:rPr>
      <w:rFonts w:ascii="Wingdings" w:hAnsi="Wingdings" w:cs="Wingdings"/>
    </w:rPr>
  </w:style>
  <w:style w:type="character" w:customStyle="1" w:styleId="WW8Num29z2">
    <w:name w:val="WW8Num29z2"/>
    <w:uiPriority w:val="99"/>
    <w:qFormat/>
    <w:rsid w:val="008176BA"/>
    <w:rPr>
      <w:rFonts w:ascii="Wingdings" w:hAnsi="Wingdings" w:cs="Wingdings"/>
    </w:rPr>
  </w:style>
  <w:style w:type="character" w:customStyle="1" w:styleId="WW8Num30z2">
    <w:name w:val="WW8Num30z2"/>
    <w:uiPriority w:val="99"/>
    <w:qFormat/>
    <w:rsid w:val="008176BA"/>
    <w:rPr>
      <w:rFonts w:ascii="Wingdings" w:hAnsi="Wingdings" w:cs="Wingdings"/>
    </w:rPr>
  </w:style>
  <w:style w:type="character" w:customStyle="1" w:styleId="WW8Num31z1">
    <w:name w:val="WW8Num31z1"/>
    <w:uiPriority w:val="99"/>
    <w:qFormat/>
    <w:rsid w:val="008176BA"/>
    <w:rPr>
      <w:rFonts w:ascii="Courier New" w:hAnsi="Courier New" w:cs="Courier New"/>
    </w:rPr>
  </w:style>
  <w:style w:type="character" w:customStyle="1" w:styleId="WW8Num31z2">
    <w:name w:val="WW8Num31z2"/>
    <w:uiPriority w:val="99"/>
    <w:qFormat/>
    <w:rsid w:val="008176BA"/>
    <w:rPr>
      <w:rFonts w:ascii="Wingdings" w:hAnsi="Wingdings" w:cs="Wingdings"/>
    </w:rPr>
  </w:style>
  <w:style w:type="character" w:customStyle="1" w:styleId="WW8Num32z1">
    <w:name w:val="WW8Num32z1"/>
    <w:uiPriority w:val="99"/>
    <w:qFormat/>
    <w:rsid w:val="008176BA"/>
    <w:rPr>
      <w:rFonts w:ascii="Courier New" w:hAnsi="Courier New" w:cs="Courier New"/>
    </w:rPr>
  </w:style>
  <w:style w:type="character" w:customStyle="1" w:styleId="WW8Num32z2">
    <w:name w:val="WW8Num32z2"/>
    <w:uiPriority w:val="99"/>
    <w:qFormat/>
    <w:rsid w:val="008176BA"/>
    <w:rPr>
      <w:rFonts w:ascii="Wingdings" w:hAnsi="Wingdings" w:cs="Wingdings"/>
    </w:rPr>
  </w:style>
  <w:style w:type="character" w:customStyle="1" w:styleId="WW8Num34z1">
    <w:name w:val="WW8Num34z1"/>
    <w:uiPriority w:val="99"/>
    <w:qFormat/>
    <w:rsid w:val="008176BA"/>
    <w:rPr>
      <w:rFonts w:ascii="Courier New" w:hAnsi="Courier New" w:cs="Courier New"/>
    </w:rPr>
  </w:style>
  <w:style w:type="character" w:customStyle="1" w:styleId="WW8Num34z2">
    <w:name w:val="WW8Num34z2"/>
    <w:uiPriority w:val="99"/>
    <w:qFormat/>
    <w:rsid w:val="008176BA"/>
    <w:rPr>
      <w:rFonts w:ascii="Wingdings" w:hAnsi="Wingdings" w:cs="Wingdings"/>
    </w:rPr>
  </w:style>
  <w:style w:type="character" w:customStyle="1" w:styleId="WW8Num36z1">
    <w:name w:val="WW8Num36z1"/>
    <w:uiPriority w:val="99"/>
    <w:qFormat/>
    <w:rsid w:val="008176BA"/>
    <w:rPr>
      <w:rFonts w:ascii="Courier New" w:hAnsi="Courier New" w:cs="Courier New"/>
    </w:rPr>
  </w:style>
  <w:style w:type="character" w:customStyle="1" w:styleId="WW8Num36z2">
    <w:name w:val="WW8Num36z2"/>
    <w:uiPriority w:val="99"/>
    <w:qFormat/>
    <w:rsid w:val="008176BA"/>
    <w:rPr>
      <w:rFonts w:ascii="Wingdings" w:hAnsi="Wingdings" w:cs="Wingdings"/>
    </w:rPr>
  </w:style>
  <w:style w:type="character" w:customStyle="1" w:styleId="WW8Num39z1">
    <w:name w:val="WW8Num39z1"/>
    <w:uiPriority w:val="99"/>
    <w:qFormat/>
    <w:rsid w:val="008176BA"/>
    <w:rPr>
      <w:rFonts w:ascii="Courier New" w:hAnsi="Courier New" w:cs="Courier New"/>
    </w:rPr>
  </w:style>
  <w:style w:type="character" w:customStyle="1" w:styleId="WW8Num39z2">
    <w:name w:val="WW8Num39z2"/>
    <w:uiPriority w:val="99"/>
    <w:qFormat/>
    <w:rsid w:val="008176BA"/>
    <w:rPr>
      <w:rFonts w:ascii="Wingdings" w:hAnsi="Wingdings" w:cs="Wingdings"/>
    </w:rPr>
  </w:style>
  <w:style w:type="character" w:customStyle="1" w:styleId="WW8Num40z1">
    <w:name w:val="WW8Num40z1"/>
    <w:uiPriority w:val="99"/>
    <w:qFormat/>
    <w:rsid w:val="008176BA"/>
    <w:rPr>
      <w:rFonts w:ascii="Courier New" w:hAnsi="Courier New" w:cs="Courier New"/>
    </w:rPr>
  </w:style>
  <w:style w:type="character" w:customStyle="1" w:styleId="WW8Num40z2">
    <w:name w:val="WW8Num40z2"/>
    <w:uiPriority w:val="99"/>
    <w:qFormat/>
    <w:rsid w:val="008176BA"/>
    <w:rPr>
      <w:rFonts w:ascii="Wingdings" w:hAnsi="Wingdings" w:cs="Wingdings"/>
    </w:rPr>
  </w:style>
  <w:style w:type="character" w:customStyle="1" w:styleId="WW8Num41z1">
    <w:name w:val="WW8Num41z1"/>
    <w:uiPriority w:val="99"/>
    <w:qFormat/>
    <w:rsid w:val="008176BA"/>
    <w:rPr>
      <w:rFonts w:ascii="Courier New" w:hAnsi="Courier New" w:cs="Courier New"/>
    </w:rPr>
  </w:style>
  <w:style w:type="character" w:customStyle="1" w:styleId="WW8Num41z2">
    <w:name w:val="WW8Num41z2"/>
    <w:uiPriority w:val="99"/>
    <w:qFormat/>
    <w:rsid w:val="008176BA"/>
    <w:rPr>
      <w:rFonts w:ascii="Wingdings" w:hAnsi="Wingdings" w:cs="Wingdings"/>
    </w:rPr>
  </w:style>
  <w:style w:type="character" w:customStyle="1" w:styleId="WW8Num42z1">
    <w:name w:val="WW8Num42z1"/>
    <w:uiPriority w:val="99"/>
    <w:qFormat/>
    <w:rsid w:val="008176BA"/>
    <w:rPr>
      <w:rFonts w:ascii="Courier New" w:hAnsi="Courier New" w:cs="Courier New"/>
    </w:rPr>
  </w:style>
  <w:style w:type="character" w:customStyle="1" w:styleId="WW8Num42z2">
    <w:name w:val="WW8Num42z2"/>
    <w:uiPriority w:val="99"/>
    <w:qFormat/>
    <w:rsid w:val="008176BA"/>
    <w:rPr>
      <w:rFonts w:ascii="Wingdings" w:hAnsi="Wingdings" w:cs="Wingdings"/>
    </w:rPr>
  </w:style>
  <w:style w:type="character" w:customStyle="1" w:styleId="WW8Num43z1">
    <w:name w:val="WW8Num43z1"/>
    <w:uiPriority w:val="99"/>
    <w:qFormat/>
    <w:rsid w:val="008176BA"/>
    <w:rPr>
      <w:rFonts w:ascii="Courier New" w:hAnsi="Courier New" w:cs="Courier New"/>
    </w:rPr>
  </w:style>
  <w:style w:type="character" w:customStyle="1" w:styleId="WW8Num43z2">
    <w:name w:val="WW8Num43z2"/>
    <w:uiPriority w:val="99"/>
    <w:qFormat/>
    <w:rsid w:val="008176BA"/>
    <w:rPr>
      <w:rFonts w:ascii="Wingdings" w:hAnsi="Wingdings" w:cs="Wingdings"/>
    </w:rPr>
  </w:style>
  <w:style w:type="character" w:customStyle="1" w:styleId="WW8Num44z1">
    <w:name w:val="WW8Num44z1"/>
    <w:uiPriority w:val="99"/>
    <w:qFormat/>
    <w:rsid w:val="008176BA"/>
    <w:rPr>
      <w:rFonts w:ascii="Courier New" w:hAnsi="Courier New" w:cs="Courier New"/>
    </w:rPr>
  </w:style>
  <w:style w:type="character" w:customStyle="1" w:styleId="WW8Num44z2">
    <w:name w:val="WW8Num44z2"/>
    <w:uiPriority w:val="99"/>
    <w:qFormat/>
    <w:rsid w:val="008176BA"/>
    <w:rPr>
      <w:rFonts w:ascii="Wingdings" w:hAnsi="Wingdings" w:cs="Wingdings"/>
    </w:rPr>
  </w:style>
  <w:style w:type="character" w:customStyle="1" w:styleId="WW8Num45z1">
    <w:name w:val="WW8Num45z1"/>
    <w:uiPriority w:val="99"/>
    <w:qFormat/>
    <w:rsid w:val="008176BA"/>
    <w:rPr>
      <w:rFonts w:ascii="Courier New" w:hAnsi="Courier New" w:cs="Courier New"/>
    </w:rPr>
  </w:style>
  <w:style w:type="character" w:customStyle="1" w:styleId="WW8Num45z2">
    <w:name w:val="WW8Num45z2"/>
    <w:uiPriority w:val="99"/>
    <w:qFormat/>
    <w:rsid w:val="008176BA"/>
    <w:rPr>
      <w:rFonts w:ascii="Wingdings" w:hAnsi="Wingdings" w:cs="Wingdings"/>
    </w:rPr>
  </w:style>
  <w:style w:type="character" w:customStyle="1" w:styleId="WW8Num46z1">
    <w:name w:val="WW8Num46z1"/>
    <w:uiPriority w:val="99"/>
    <w:qFormat/>
    <w:rsid w:val="008176BA"/>
    <w:rPr>
      <w:rFonts w:ascii="Courier New" w:hAnsi="Courier New" w:cs="Courier New"/>
    </w:rPr>
  </w:style>
  <w:style w:type="character" w:customStyle="1" w:styleId="WW8Num46z2">
    <w:name w:val="WW8Num46z2"/>
    <w:uiPriority w:val="99"/>
    <w:qFormat/>
    <w:rsid w:val="008176BA"/>
    <w:rPr>
      <w:rFonts w:ascii="Wingdings" w:hAnsi="Wingdings" w:cs="Wingdings"/>
    </w:rPr>
  </w:style>
  <w:style w:type="character" w:customStyle="1" w:styleId="WW8Num49z1">
    <w:name w:val="WW8Num49z1"/>
    <w:uiPriority w:val="99"/>
    <w:qFormat/>
    <w:rsid w:val="008176BA"/>
    <w:rPr>
      <w:rFonts w:ascii="Courier New" w:hAnsi="Courier New" w:cs="Courier New"/>
    </w:rPr>
  </w:style>
  <w:style w:type="character" w:customStyle="1" w:styleId="WW8Num49z2">
    <w:name w:val="WW8Num49z2"/>
    <w:uiPriority w:val="99"/>
    <w:qFormat/>
    <w:rsid w:val="008176BA"/>
    <w:rPr>
      <w:rFonts w:ascii="Wingdings" w:hAnsi="Wingdings" w:cs="Wingdings"/>
    </w:rPr>
  </w:style>
  <w:style w:type="character" w:customStyle="1" w:styleId="WW8Num50z0">
    <w:name w:val="WW8Num50z0"/>
    <w:uiPriority w:val="99"/>
    <w:qFormat/>
    <w:rsid w:val="008176BA"/>
    <w:rPr>
      <w:rFonts w:ascii="Symbol" w:hAnsi="Symbol" w:cs="Symbol"/>
    </w:rPr>
  </w:style>
  <w:style w:type="character" w:customStyle="1" w:styleId="WW8Num50z1">
    <w:name w:val="WW8Num50z1"/>
    <w:uiPriority w:val="99"/>
    <w:qFormat/>
    <w:rsid w:val="008176BA"/>
    <w:rPr>
      <w:rFonts w:ascii="Courier New" w:hAnsi="Courier New" w:cs="Courier New"/>
    </w:rPr>
  </w:style>
  <w:style w:type="character" w:customStyle="1" w:styleId="WW8Num50z2">
    <w:name w:val="WW8Num50z2"/>
    <w:uiPriority w:val="99"/>
    <w:qFormat/>
    <w:rsid w:val="008176BA"/>
    <w:rPr>
      <w:rFonts w:ascii="Wingdings" w:hAnsi="Wingdings" w:cs="Wingdings"/>
    </w:rPr>
  </w:style>
  <w:style w:type="character" w:customStyle="1" w:styleId="WW8NumSt9z0">
    <w:name w:val="WW8NumSt9z0"/>
    <w:uiPriority w:val="99"/>
    <w:qFormat/>
    <w:rsid w:val="008176BA"/>
    <w:rPr>
      <w:rFonts w:ascii="Times New Roman" w:hAnsi="Times New Roman" w:cs="Times New Roman"/>
    </w:rPr>
  </w:style>
  <w:style w:type="character" w:customStyle="1" w:styleId="WW8NumSt10z0">
    <w:name w:val="WW8NumSt10z0"/>
    <w:uiPriority w:val="99"/>
    <w:qFormat/>
    <w:rsid w:val="008176BA"/>
    <w:rPr>
      <w:rFonts w:ascii="Times New Roman" w:hAnsi="Times New Roman" w:cs="Times New Roman"/>
    </w:rPr>
  </w:style>
  <w:style w:type="character" w:customStyle="1" w:styleId="Domylnaczcionkaakapitu1">
    <w:name w:val="Domyślna czcionka akapitu1"/>
    <w:qFormat/>
    <w:rsid w:val="008176BA"/>
  </w:style>
  <w:style w:type="character" w:customStyle="1" w:styleId="CommentReference1">
    <w:name w:val="Comment Reference1"/>
    <w:uiPriority w:val="99"/>
    <w:rsid w:val="008176BA"/>
    <w:rPr>
      <w:sz w:val="16"/>
      <w:szCs w:val="16"/>
    </w:rPr>
  </w:style>
  <w:style w:type="character" w:customStyle="1" w:styleId="CharChar4">
    <w:name w:val="Char Char4"/>
    <w:uiPriority w:val="99"/>
    <w:qFormat/>
    <w:rsid w:val="008176BA"/>
    <w:rPr>
      <w:rFonts w:ascii="Arial" w:hAnsi="Arial" w:cs="Arial"/>
      <w:sz w:val="22"/>
      <w:szCs w:val="22"/>
    </w:rPr>
  </w:style>
  <w:style w:type="character" w:customStyle="1" w:styleId="CharChar3">
    <w:name w:val="Char Char3"/>
    <w:uiPriority w:val="99"/>
    <w:qFormat/>
    <w:rsid w:val="008176BA"/>
    <w:rPr>
      <w:b/>
      <w:bCs/>
      <w:sz w:val="24"/>
      <w:szCs w:val="24"/>
    </w:rPr>
  </w:style>
  <w:style w:type="character" w:customStyle="1" w:styleId="CharChar5">
    <w:name w:val="Char Char5"/>
    <w:uiPriority w:val="99"/>
    <w:qFormat/>
    <w:rsid w:val="008176BA"/>
    <w:rPr>
      <w:rFonts w:ascii="Arial" w:hAnsi="Arial" w:cs="Arial"/>
      <w:sz w:val="22"/>
      <w:szCs w:val="22"/>
    </w:rPr>
  </w:style>
  <w:style w:type="character" w:customStyle="1" w:styleId="BMKBodyTextChar">
    <w:name w:val="BMK Body Text Char"/>
    <w:uiPriority w:val="99"/>
    <w:qFormat/>
    <w:rsid w:val="008176BA"/>
    <w:rPr>
      <w:sz w:val="22"/>
      <w:szCs w:val="22"/>
      <w:lang w:val="en-GB" w:eastAsia="ar-SA" w:bidi="ar-SA"/>
    </w:rPr>
  </w:style>
  <w:style w:type="character" w:customStyle="1" w:styleId="BMKHeading2CharChar">
    <w:name w:val="BMK Heading 2 Char Char"/>
    <w:uiPriority w:val="99"/>
    <w:qFormat/>
    <w:rsid w:val="008176BA"/>
    <w:rPr>
      <w:sz w:val="22"/>
      <w:szCs w:val="22"/>
      <w:lang w:val="en-GB" w:eastAsia="ar-SA" w:bidi="ar-SA"/>
    </w:rPr>
  </w:style>
  <w:style w:type="character" w:customStyle="1" w:styleId="CharChar1">
    <w:name w:val="Char Char1"/>
    <w:uiPriority w:val="99"/>
    <w:qFormat/>
    <w:rsid w:val="008176BA"/>
    <w:rPr>
      <w:b/>
      <w:bCs/>
    </w:rPr>
  </w:style>
  <w:style w:type="character" w:customStyle="1" w:styleId="CharChar">
    <w:name w:val="Char Char"/>
    <w:uiPriority w:val="99"/>
    <w:qFormat/>
    <w:rsid w:val="008176BA"/>
  </w:style>
  <w:style w:type="character" w:customStyle="1" w:styleId="WW-Znakiprzypiswkocowych">
    <w:name w:val="WW-Znaki przypisów końcowych"/>
    <w:uiPriority w:val="99"/>
    <w:qFormat/>
    <w:rsid w:val="008176BA"/>
    <w:rPr>
      <w:vertAlign w:val="superscript"/>
    </w:rPr>
  </w:style>
  <w:style w:type="character" w:customStyle="1" w:styleId="CharChar2">
    <w:name w:val="Char Char2"/>
    <w:uiPriority w:val="99"/>
    <w:qFormat/>
    <w:rsid w:val="008176BA"/>
  </w:style>
  <w:style w:type="character" w:customStyle="1" w:styleId="WW8Num1z0">
    <w:name w:val="WW8Num1z0"/>
    <w:qFormat/>
    <w:rsid w:val="008176BA"/>
    <w:rPr>
      <w:rFonts w:ascii="Symbol" w:hAnsi="Symbol" w:cs="Symbol"/>
    </w:rPr>
  </w:style>
  <w:style w:type="character" w:customStyle="1" w:styleId="WW8Num2z0">
    <w:name w:val="WW8Num2z0"/>
    <w:qFormat/>
    <w:rsid w:val="008176BA"/>
    <w:rPr>
      <w:rFonts w:ascii="Symbol" w:hAnsi="Symbol" w:cs="Symbol"/>
    </w:rPr>
  </w:style>
  <w:style w:type="character" w:customStyle="1" w:styleId="WW8Num2z1">
    <w:name w:val="WW8Num2z1"/>
    <w:uiPriority w:val="99"/>
    <w:qFormat/>
    <w:rsid w:val="008176BA"/>
    <w:rPr>
      <w:rFonts w:ascii="OpenSymbol" w:hAnsi="OpenSymbol" w:cs="OpenSymbol"/>
    </w:rPr>
  </w:style>
  <w:style w:type="character" w:customStyle="1" w:styleId="WW8Num11z2">
    <w:name w:val="WW8Num11z2"/>
    <w:uiPriority w:val="99"/>
    <w:qFormat/>
    <w:rsid w:val="008176BA"/>
    <w:rPr>
      <w:rFonts w:ascii="Wingdings" w:hAnsi="Wingdings" w:cs="Wingdings"/>
    </w:rPr>
  </w:style>
  <w:style w:type="character" w:customStyle="1" w:styleId="moz-txt-tag">
    <w:name w:val="moz-txt-tag"/>
    <w:uiPriority w:val="99"/>
    <w:qFormat/>
    <w:rsid w:val="008176BA"/>
  </w:style>
  <w:style w:type="character" w:customStyle="1" w:styleId="ZnakZnak1">
    <w:name w:val="Znak Znak1"/>
    <w:uiPriority w:val="99"/>
    <w:qFormat/>
    <w:rsid w:val="008176BA"/>
    <w:rPr>
      <w:sz w:val="24"/>
      <w:szCs w:val="24"/>
    </w:rPr>
  </w:style>
  <w:style w:type="paragraph" w:customStyle="1" w:styleId="Nagwek40">
    <w:name w:val="Nagłówek4"/>
    <w:basedOn w:val="Normalny"/>
    <w:next w:val="Tekstpodstawowy"/>
    <w:qFormat/>
    <w:rsid w:val="008176BA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customStyle="1" w:styleId="Podpis4">
    <w:name w:val="Podpis4"/>
    <w:basedOn w:val="Normalny"/>
    <w:uiPriority w:val="99"/>
    <w:qFormat/>
    <w:rsid w:val="008176BA"/>
    <w:pPr>
      <w:suppressLineNumbers/>
      <w:spacing w:before="120" w:after="120"/>
    </w:pPr>
    <w:rPr>
      <w:i/>
      <w:iCs/>
    </w:rPr>
  </w:style>
  <w:style w:type="paragraph" w:customStyle="1" w:styleId="Nagwek30">
    <w:name w:val="Nagłówek3"/>
    <w:basedOn w:val="Normalny"/>
    <w:next w:val="Tekstpodstawowy"/>
    <w:qFormat/>
    <w:rsid w:val="008176BA"/>
    <w:pPr>
      <w:keepNext/>
      <w:spacing w:before="240" w:after="120"/>
    </w:pPr>
    <w:rPr>
      <w:rFonts w:ascii="Nimbus Sans L" w:hAnsi="Nimbus Sans L" w:cs="Nimbus Sans L"/>
      <w:sz w:val="28"/>
      <w:szCs w:val="28"/>
    </w:rPr>
  </w:style>
  <w:style w:type="paragraph" w:customStyle="1" w:styleId="Podpis3">
    <w:name w:val="Podpis3"/>
    <w:basedOn w:val="Normalny"/>
    <w:uiPriority w:val="99"/>
    <w:qFormat/>
    <w:rsid w:val="008176BA"/>
    <w:pPr>
      <w:suppressLineNumbers/>
      <w:spacing w:before="120" w:after="120"/>
    </w:pPr>
    <w:rPr>
      <w:i/>
      <w:iCs/>
    </w:rPr>
  </w:style>
  <w:style w:type="paragraph" w:styleId="Podpis">
    <w:name w:val="Signature"/>
    <w:basedOn w:val="Normalny"/>
    <w:link w:val="PodpisZnak"/>
    <w:uiPriority w:val="99"/>
    <w:rsid w:val="008176BA"/>
    <w:pPr>
      <w:suppressLineNumbers/>
      <w:spacing w:before="120" w:after="120"/>
    </w:pPr>
    <w:rPr>
      <w:i/>
      <w:iCs/>
      <w:sz w:val="20"/>
      <w:szCs w:val="20"/>
    </w:rPr>
  </w:style>
  <w:style w:type="character" w:customStyle="1" w:styleId="PodpisZnak">
    <w:name w:val="Podpis Znak"/>
    <w:basedOn w:val="Domylnaczcionkaakapitu"/>
    <w:link w:val="Podpis"/>
    <w:uiPriority w:val="99"/>
    <w:qFormat/>
    <w:rsid w:val="008176BA"/>
    <w:rPr>
      <w:rFonts w:ascii="Times New Roman" w:eastAsia="Times New Roman" w:hAnsi="Times New Roman" w:cs="Times New Roman"/>
      <w:i/>
      <w:iCs/>
      <w:sz w:val="20"/>
      <w:szCs w:val="20"/>
      <w:lang w:eastAsia="ar-SA"/>
    </w:rPr>
  </w:style>
  <w:style w:type="paragraph" w:customStyle="1" w:styleId="WW-Podpis">
    <w:name w:val="WW-Podpis"/>
    <w:basedOn w:val="Normalny"/>
    <w:qFormat/>
    <w:rsid w:val="008176BA"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WW-Indeks">
    <w:name w:val="WW-Indeks"/>
    <w:basedOn w:val="Normalny"/>
    <w:uiPriority w:val="99"/>
    <w:qFormat/>
    <w:rsid w:val="008176BA"/>
    <w:pPr>
      <w:suppressLineNumbers/>
    </w:pPr>
  </w:style>
  <w:style w:type="paragraph" w:customStyle="1" w:styleId="WW-Nagwek">
    <w:name w:val="WW-Nagłówek"/>
    <w:basedOn w:val="Normalny"/>
    <w:next w:val="Tekstpodstawowy"/>
    <w:uiPriority w:val="99"/>
    <w:qFormat/>
    <w:rsid w:val="008176BA"/>
    <w:pPr>
      <w:keepNext/>
      <w:spacing w:before="240" w:after="120"/>
    </w:pPr>
    <w:rPr>
      <w:rFonts w:ascii="Arial" w:hAnsi="Arial" w:cs="Arial"/>
      <w:sz w:val="28"/>
      <w:szCs w:val="28"/>
    </w:rPr>
  </w:style>
  <w:style w:type="character" w:customStyle="1" w:styleId="TekstpodstawowywcityZnak1">
    <w:name w:val="Tekst podstawowy wcięty Znak1"/>
    <w:qFormat/>
    <w:rsid w:val="008176BA"/>
    <w:rPr>
      <w:rFonts w:ascii="Times New Roman" w:hAnsi="Times New Roman" w:cs="Times New Roman"/>
      <w:sz w:val="20"/>
      <w:szCs w:val="20"/>
      <w:lang w:eastAsia="ar-SA" w:bidi="ar-SA"/>
    </w:rPr>
  </w:style>
  <w:style w:type="paragraph" w:customStyle="1" w:styleId="WW-Tekstpodstawowywcity2">
    <w:name w:val="WW-Tekst podstawowy wcięty 2"/>
    <w:basedOn w:val="Normalny"/>
    <w:uiPriority w:val="99"/>
    <w:qFormat/>
    <w:rsid w:val="008176BA"/>
    <w:pPr>
      <w:ind w:left="360"/>
      <w:jc w:val="both"/>
    </w:pPr>
    <w:rPr>
      <w:rFonts w:ascii="Arial" w:hAnsi="Arial" w:cs="Arial"/>
    </w:rPr>
  </w:style>
  <w:style w:type="paragraph" w:customStyle="1" w:styleId="ProPublico">
    <w:name w:val="ProPublico"/>
    <w:uiPriority w:val="99"/>
    <w:qFormat/>
    <w:rsid w:val="008176BA"/>
    <w:pPr>
      <w:suppressAutoHyphens/>
      <w:spacing w:after="0" w:line="360" w:lineRule="auto"/>
    </w:pPr>
    <w:rPr>
      <w:rFonts w:ascii="Arial" w:eastAsia="Times New Roman" w:hAnsi="Arial" w:cs="Arial"/>
      <w:lang w:eastAsia="ar-SA"/>
    </w:rPr>
  </w:style>
  <w:style w:type="paragraph" w:customStyle="1" w:styleId="WW-Tekstpodstawowywcity3">
    <w:name w:val="WW-Tekst podstawowy wcięty 3"/>
    <w:basedOn w:val="Normalny"/>
    <w:uiPriority w:val="99"/>
    <w:qFormat/>
    <w:rsid w:val="008176BA"/>
    <w:pPr>
      <w:spacing w:before="60"/>
      <w:ind w:left="284"/>
      <w:jc w:val="both"/>
    </w:pPr>
    <w:rPr>
      <w:color w:val="000000"/>
      <w:sz w:val="22"/>
      <w:szCs w:val="22"/>
    </w:rPr>
  </w:style>
  <w:style w:type="character" w:customStyle="1" w:styleId="StopkaZnak1">
    <w:name w:val="Stopka Znak1"/>
    <w:uiPriority w:val="99"/>
    <w:qFormat/>
    <w:rsid w:val="008176BA"/>
    <w:rPr>
      <w:rFonts w:ascii="Times New Roman" w:hAnsi="Times New Roman" w:cs="Times New Roman"/>
      <w:sz w:val="20"/>
      <w:szCs w:val="20"/>
      <w:lang w:eastAsia="ar-SA" w:bidi="ar-SA"/>
    </w:rPr>
  </w:style>
  <w:style w:type="paragraph" w:customStyle="1" w:styleId="tekst">
    <w:name w:val="tekst"/>
    <w:basedOn w:val="Normalny"/>
    <w:uiPriority w:val="99"/>
    <w:qFormat/>
    <w:rsid w:val="008176BA"/>
    <w:pPr>
      <w:spacing w:line="360" w:lineRule="atLeast"/>
      <w:ind w:firstLine="709"/>
      <w:jc w:val="both"/>
    </w:pPr>
    <w:rPr>
      <w:rFonts w:ascii="Arial" w:hAnsi="Arial" w:cs="Arial"/>
    </w:rPr>
  </w:style>
  <w:style w:type="paragraph" w:customStyle="1" w:styleId="leszek">
    <w:name w:val="leszek"/>
    <w:basedOn w:val="Normalny"/>
    <w:qFormat/>
    <w:rsid w:val="008176BA"/>
    <w:pPr>
      <w:jc w:val="both"/>
    </w:pPr>
  </w:style>
  <w:style w:type="paragraph" w:customStyle="1" w:styleId="ust">
    <w:name w:val="ust"/>
    <w:uiPriority w:val="99"/>
    <w:qFormat/>
    <w:rsid w:val="008176BA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kt1">
    <w:name w:val="pkt1"/>
    <w:basedOn w:val="Normalny"/>
    <w:uiPriority w:val="99"/>
    <w:qFormat/>
    <w:rsid w:val="008176BA"/>
    <w:pPr>
      <w:spacing w:before="60" w:after="60"/>
      <w:ind w:left="850" w:hanging="425"/>
      <w:jc w:val="both"/>
    </w:pPr>
  </w:style>
  <w:style w:type="paragraph" w:customStyle="1" w:styleId="pkt">
    <w:name w:val="pkt"/>
    <w:basedOn w:val="Normalny"/>
    <w:uiPriority w:val="99"/>
    <w:qFormat/>
    <w:rsid w:val="008176BA"/>
    <w:pPr>
      <w:spacing w:before="60" w:after="60"/>
      <w:ind w:left="851" w:hanging="295"/>
      <w:jc w:val="both"/>
    </w:pPr>
  </w:style>
  <w:style w:type="paragraph" w:customStyle="1" w:styleId="Wojtek">
    <w:name w:val="Wojtek"/>
    <w:basedOn w:val="Normalny"/>
    <w:uiPriority w:val="99"/>
    <w:qFormat/>
    <w:rsid w:val="008176BA"/>
    <w:rPr>
      <w:rFonts w:ascii="Arial" w:hAnsi="Arial" w:cs="Arial"/>
    </w:rPr>
  </w:style>
  <w:style w:type="paragraph" w:customStyle="1" w:styleId="Mario">
    <w:name w:val="Mario"/>
    <w:basedOn w:val="Normalny"/>
    <w:qFormat/>
    <w:rsid w:val="008176BA"/>
    <w:pPr>
      <w:spacing w:line="360" w:lineRule="auto"/>
      <w:jc w:val="both"/>
    </w:pPr>
    <w:rPr>
      <w:rFonts w:ascii="Arial" w:hAnsi="Arial" w:cs="Arial"/>
    </w:rPr>
  </w:style>
  <w:style w:type="character" w:customStyle="1" w:styleId="TytuZnak1">
    <w:name w:val="Tytuł Znak1"/>
    <w:uiPriority w:val="10"/>
    <w:qFormat/>
    <w:rsid w:val="008176BA"/>
    <w:rPr>
      <w:b/>
      <w:bCs/>
      <w:sz w:val="24"/>
      <w:szCs w:val="24"/>
      <w:lang w:eastAsia="ar-SA" w:bidi="ar-SA"/>
    </w:rPr>
  </w:style>
  <w:style w:type="paragraph" w:customStyle="1" w:styleId="WW-Zwykytekst">
    <w:name w:val="WW-Zwykły tekst"/>
    <w:basedOn w:val="Normalny"/>
    <w:uiPriority w:val="99"/>
    <w:qFormat/>
    <w:rsid w:val="008176BA"/>
    <w:rPr>
      <w:rFonts w:ascii="Courier New" w:hAnsi="Courier New" w:cs="Courier New"/>
    </w:rPr>
  </w:style>
  <w:style w:type="character" w:customStyle="1" w:styleId="TekstprzypisudolnegoZnak1">
    <w:name w:val="Tekst przypisu dolnego Znak1"/>
    <w:uiPriority w:val="99"/>
    <w:qFormat/>
    <w:rsid w:val="008176BA"/>
    <w:rPr>
      <w:sz w:val="24"/>
      <w:szCs w:val="24"/>
      <w:lang w:eastAsia="ar-SA" w:bidi="ar-SA"/>
    </w:rPr>
  </w:style>
  <w:style w:type="paragraph" w:customStyle="1" w:styleId="WW-Plandokumentu">
    <w:name w:val="WW-Plan dokumentu"/>
    <w:basedOn w:val="Normalny"/>
    <w:uiPriority w:val="99"/>
    <w:qFormat/>
    <w:rsid w:val="008176BA"/>
    <w:pPr>
      <w:shd w:val="clear" w:color="auto" w:fill="000080"/>
    </w:pPr>
    <w:rPr>
      <w:rFonts w:ascii="Tahoma" w:hAnsi="Tahoma" w:cs="Tahoma"/>
    </w:rPr>
  </w:style>
  <w:style w:type="paragraph" w:customStyle="1" w:styleId="WW-Zawartotabeli">
    <w:name w:val="WW-Zawartość tabeli"/>
    <w:basedOn w:val="Tekstpodstawowy"/>
    <w:uiPriority w:val="99"/>
    <w:qFormat/>
    <w:rsid w:val="008176BA"/>
    <w:pPr>
      <w:suppressLineNumbers/>
      <w:spacing w:before="120" w:after="0"/>
      <w:jc w:val="both"/>
    </w:pPr>
    <w:rPr>
      <w:rFonts w:ascii="Arial" w:hAnsi="Arial" w:cs="Arial"/>
    </w:rPr>
  </w:style>
  <w:style w:type="paragraph" w:customStyle="1" w:styleId="WW-Nagwektabeli">
    <w:name w:val="WW-Nagłówek tabeli"/>
    <w:basedOn w:val="WW-Zawartotabeli"/>
    <w:uiPriority w:val="99"/>
    <w:qFormat/>
    <w:rsid w:val="008176BA"/>
    <w:pPr>
      <w:jc w:val="center"/>
    </w:pPr>
    <w:rPr>
      <w:b/>
      <w:bCs/>
      <w:i/>
      <w:iCs/>
    </w:rPr>
  </w:style>
  <w:style w:type="paragraph" w:customStyle="1" w:styleId="WW-Indeks11111">
    <w:name w:val="WW-Indeks11111"/>
    <w:basedOn w:val="Normalny"/>
    <w:uiPriority w:val="99"/>
    <w:qFormat/>
    <w:rsid w:val="008176BA"/>
    <w:pPr>
      <w:suppressLineNumbers/>
    </w:pPr>
  </w:style>
  <w:style w:type="paragraph" w:customStyle="1" w:styleId="FR2">
    <w:name w:val="FR2"/>
    <w:uiPriority w:val="99"/>
    <w:qFormat/>
    <w:rsid w:val="008176BA"/>
    <w:pPr>
      <w:widowControl w:val="0"/>
      <w:suppressAutoHyphens/>
      <w:spacing w:after="0" w:line="240" w:lineRule="auto"/>
      <w:ind w:left="2640"/>
    </w:pPr>
    <w:rPr>
      <w:rFonts w:ascii="Times New Roman" w:eastAsia="Times New Roman" w:hAnsi="Times New Roman" w:cs="Times New Roman"/>
      <w:b/>
      <w:bCs/>
      <w:sz w:val="32"/>
      <w:szCs w:val="32"/>
      <w:lang w:eastAsia="ar-SA"/>
    </w:rPr>
  </w:style>
  <w:style w:type="paragraph" w:customStyle="1" w:styleId="Style1">
    <w:name w:val="Style1"/>
    <w:basedOn w:val="Normalny"/>
    <w:uiPriority w:val="99"/>
    <w:qFormat/>
    <w:rsid w:val="008176BA"/>
    <w:pPr>
      <w:tabs>
        <w:tab w:val="num" w:pos="720"/>
      </w:tabs>
      <w:ind w:left="720" w:hanging="360"/>
    </w:pPr>
  </w:style>
  <w:style w:type="paragraph" w:customStyle="1" w:styleId="1">
    <w:name w:val="1"/>
    <w:basedOn w:val="Normalny"/>
    <w:uiPriority w:val="99"/>
    <w:qFormat/>
    <w:rsid w:val="008176BA"/>
    <w:pPr>
      <w:widowControl/>
      <w:tabs>
        <w:tab w:val="left" w:pos="713"/>
      </w:tabs>
      <w:suppressAutoHyphens w:val="0"/>
      <w:spacing w:before="120"/>
      <w:ind w:left="4" w:hanging="4"/>
    </w:pPr>
    <w:rPr>
      <w:rFonts w:ascii="Arial" w:hAnsi="Arial" w:cs="Arial"/>
    </w:rPr>
  </w:style>
  <w:style w:type="paragraph" w:customStyle="1" w:styleId="H5A">
    <w:name w:val="H5 A"/>
    <w:basedOn w:val="Normalny"/>
    <w:uiPriority w:val="99"/>
    <w:qFormat/>
    <w:rsid w:val="008176BA"/>
    <w:pPr>
      <w:widowControl/>
      <w:tabs>
        <w:tab w:val="left" w:pos="713"/>
      </w:tabs>
      <w:suppressAutoHyphens w:val="0"/>
      <w:spacing w:before="120"/>
      <w:ind w:left="4" w:hanging="4"/>
    </w:pPr>
    <w:rPr>
      <w:rFonts w:ascii="Arial" w:hAnsi="Arial" w:cs="Arial"/>
    </w:rPr>
  </w:style>
  <w:style w:type="paragraph" w:customStyle="1" w:styleId="Zwykytekst1">
    <w:name w:val="Zwykły tekst1"/>
    <w:basedOn w:val="Normalny"/>
    <w:uiPriority w:val="99"/>
    <w:qFormat/>
    <w:rsid w:val="008176BA"/>
    <w:pPr>
      <w:widowControl/>
      <w:suppressAutoHyphens w:val="0"/>
    </w:pPr>
    <w:rPr>
      <w:rFonts w:ascii="Courier New" w:hAnsi="Courier New" w:cs="Courier New"/>
      <w:sz w:val="20"/>
      <w:szCs w:val="20"/>
    </w:rPr>
  </w:style>
  <w:style w:type="paragraph" w:customStyle="1" w:styleId="Tekstkomentarza2">
    <w:name w:val="Tekst komentarza2"/>
    <w:basedOn w:val="Normalny"/>
    <w:qFormat/>
    <w:rsid w:val="008176BA"/>
    <w:rPr>
      <w:sz w:val="20"/>
      <w:szCs w:val="20"/>
    </w:rPr>
  </w:style>
  <w:style w:type="character" w:customStyle="1" w:styleId="TematkomentarzaZnak1">
    <w:name w:val="Temat komentarza Znak1"/>
    <w:uiPriority w:val="99"/>
    <w:qFormat/>
    <w:rsid w:val="008176BA"/>
    <w:rPr>
      <w:rFonts w:ascii="Times New Roman" w:hAnsi="Times New Roman" w:cs="Times New Roman"/>
      <w:b/>
      <w:bCs/>
      <w:sz w:val="20"/>
      <w:szCs w:val="20"/>
      <w:lang w:eastAsia="ar-SA" w:bidi="ar-SA"/>
    </w:rPr>
  </w:style>
  <w:style w:type="character" w:customStyle="1" w:styleId="TekstdymkaZnak1">
    <w:name w:val="Tekst dymka Znak1"/>
    <w:uiPriority w:val="99"/>
    <w:qFormat/>
    <w:rsid w:val="008176BA"/>
    <w:rPr>
      <w:rFonts w:ascii="Tahoma" w:hAnsi="Tahoma" w:cs="Tahoma"/>
      <w:sz w:val="16"/>
      <w:szCs w:val="16"/>
      <w:lang w:eastAsia="ar-SA" w:bidi="ar-SA"/>
    </w:rPr>
  </w:style>
  <w:style w:type="character" w:customStyle="1" w:styleId="TekstprzypisukocowegoZnak1">
    <w:name w:val="Tekst przypisu końcowego Znak1"/>
    <w:qFormat/>
    <w:rsid w:val="008176BA"/>
    <w:rPr>
      <w:rFonts w:ascii="Times New Roman" w:hAnsi="Times New Roman" w:cs="Times New Roman"/>
      <w:sz w:val="20"/>
      <w:szCs w:val="20"/>
      <w:lang w:eastAsia="ar-SA" w:bidi="ar-SA"/>
    </w:rPr>
  </w:style>
  <w:style w:type="paragraph" w:customStyle="1" w:styleId="ww-tekstpodstawowy20">
    <w:name w:val="ww-tekstpodstawowy2"/>
    <w:basedOn w:val="Normalny"/>
    <w:uiPriority w:val="99"/>
    <w:qFormat/>
    <w:rsid w:val="008176BA"/>
    <w:pPr>
      <w:widowControl/>
      <w:suppressAutoHyphens w:val="0"/>
      <w:spacing w:before="100" w:after="100"/>
    </w:pPr>
  </w:style>
  <w:style w:type="paragraph" w:customStyle="1" w:styleId="ZnakZnakZnakZnakZnakZnakZnakZnakZnakZnakZnakZnakZnakZnakZnak1ZnakZnakZnakZnak">
    <w:name w:val="Znak Znak Znak Znak Znak Znak Znak Znak Znak Znak Znak Znak Znak Znak Znak1 Znak Znak Znak Znak"/>
    <w:basedOn w:val="Normalny"/>
    <w:uiPriority w:val="99"/>
    <w:qFormat/>
    <w:rsid w:val="008176BA"/>
    <w:pPr>
      <w:widowControl/>
      <w:tabs>
        <w:tab w:val="left" w:pos="713"/>
      </w:tabs>
      <w:suppressAutoHyphens w:val="0"/>
      <w:spacing w:before="120"/>
      <w:ind w:left="4" w:hanging="4"/>
    </w:pPr>
    <w:rPr>
      <w:rFonts w:ascii="Arial" w:hAnsi="Arial" w:cs="Arial"/>
    </w:rPr>
  </w:style>
  <w:style w:type="paragraph" w:customStyle="1" w:styleId="Style38">
    <w:name w:val="Style38"/>
    <w:basedOn w:val="Normalny"/>
    <w:uiPriority w:val="99"/>
    <w:qFormat/>
    <w:rsid w:val="008176BA"/>
    <w:pPr>
      <w:autoSpaceDE w:val="0"/>
      <w:spacing w:line="256" w:lineRule="exact"/>
      <w:ind w:firstLine="706"/>
    </w:pPr>
    <w:rPr>
      <w:rFonts w:eastAsia="Batang"/>
      <w:kern w:val="1"/>
    </w:rPr>
  </w:style>
  <w:style w:type="paragraph" w:customStyle="1" w:styleId="Normalny1">
    <w:name w:val="Normalny1"/>
    <w:uiPriority w:val="99"/>
    <w:qFormat/>
    <w:rsid w:val="008176BA"/>
    <w:pPr>
      <w:widowControl w:val="0"/>
      <w:suppressAutoHyphens/>
      <w:spacing w:after="0" w:line="24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Nagwek21">
    <w:name w:val="Nagłówek2"/>
    <w:basedOn w:val="Normalny"/>
    <w:next w:val="Tekstpodstawowy"/>
    <w:qFormat/>
    <w:rsid w:val="008176BA"/>
    <w:pPr>
      <w:keepNext/>
      <w:widowControl/>
      <w:spacing w:before="240" w:after="120"/>
    </w:pPr>
    <w:rPr>
      <w:rFonts w:ascii="Arial" w:eastAsia="MS Mincho" w:hAnsi="Arial" w:cs="Arial"/>
      <w:sz w:val="28"/>
      <w:szCs w:val="28"/>
    </w:rPr>
  </w:style>
  <w:style w:type="paragraph" w:customStyle="1" w:styleId="Podpis2">
    <w:name w:val="Podpis2"/>
    <w:basedOn w:val="Normalny"/>
    <w:uiPriority w:val="99"/>
    <w:qFormat/>
    <w:rsid w:val="008176BA"/>
    <w:pPr>
      <w:widowControl/>
      <w:suppressLineNumbers/>
      <w:spacing w:before="120" w:after="120"/>
    </w:pPr>
    <w:rPr>
      <w:i/>
      <w:iCs/>
    </w:rPr>
  </w:style>
  <w:style w:type="paragraph" w:customStyle="1" w:styleId="Tekstpodstawowy33">
    <w:name w:val="Tekst podstawowy 33"/>
    <w:basedOn w:val="Normalny"/>
    <w:uiPriority w:val="99"/>
    <w:qFormat/>
    <w:rsid w:val="008176BA"/>
    <w:pPr>
      <w:widowControl/>
      <w:jc w:val="both"/>
    </w:pPr>
    <w:rPr>
      <w:rFonts w:ascii="Arial" w:hAnsi="Arial" w:cs="Arial"/>
    </w:rPr>
  </w:style>
  <w:style w:type="paragraph" w:customStyle="1" w:styleId="Tekstpodstawowywcity33">
    <w:name w:val="Tekst podstawowy wcięty 33"/>
    <w:basedOn w:val="Normalny"/>
    <w:uiPriority w:val="99"/>
    <w:qFormat/>
    <w:rsid w:val="008176BA"/>
    <w:pPr>
      <w:widowControl/>
      <w:spacing w:line="360" w:lineRule="auto"/>
      <w:ind w:firstLine="709"/>
      <w:jc w:val="both"/>
    </w:pPr>
    <w:rPr>
      <w:b/>
      <w:bCs/>
    </w:rPr>
  </w:style>
  <w:style w:type="paragraph" w:customStyle="1" w:styleId="CommentText1">
    <w:name w:val="Comment Text1"/>
    <w:basedOn w:val="Normalny"/>
    <w:uiPriority w:val="99"/>
    <w:rsid w:val="008176BA"/>
    <w:pPr>
      <w:widowControl/>
    </w:pPr>
    <w:rPr>
      <w:sz w:val="20"/>
      <w:szCs w:val="20"/>
    </w:rPr>
  </w:style>
  <w:style w:type="paragraph" w:customStyle="1" w:styleId="CommentSubject1">
    <w:name w:val="Comment Subject1"/>
    <w:basedOn w:val="CommentText1"/>
    <w:next w:val="CommentText1"/>
    <w:uiPriority w:val="99"/>
    <w:rsid w:val="008176BA"/>
    <w:rPr>
      <w:b/>
      <w:bCs/>
    </w:rPr>
  </w:style>
  <w:style w:type="paragraph" w:customStyle="1" w:styleId="Tekstdymka1">
    <w:name w:val="Tekst dymka1"/>
    <w:basedOn w:val="Normalny"/>
    <w:uiPriority w:val="99"/>
    <w:qFormat/>
    <w:rsid w:val="008176BA"/>
    <w:pPr>
      <w:widowControl/>
    </w:pPr>
    <w:rPr>
      <w:rFonts w:ascii="Tahoma" w:hAnsi="Tahoma" w:cs="Tahoma"/>
      <w:sz w:val="16"/>
      <w:szCs w:val="16"/>
    </w:rPr>
  </w:style>
  <w:style w:type="paragraph" w:customStyle="1" w:styleId="BMKHeading1">
    <w:name w:val="BMK Heading 1"/>
    <w:basedOn w:val="BMKBodyText"/>
    <w:next w:val="Normalny"/>
    <w:uiPriority w:val="99"/>
    <w:qFormat/>
    <w:rsid w:val="008176BA"/>
    <w:pPr>
      <w:tabs>
        <w:tab w:val="num" w:pos="360"/>
      </w:tabs>
      <w:ind w:left="360" w:hanging="360"/>
      <w:jc w:val="center"/>
    </w:pPr>
    <w:rPr>
      <w:b/>
      <w:bCs/>
      <w:caps/>
    </w:rPr>
  </w:style>
  <w:style w:type="paragraph" w:customStyle="1" w:styleId="BMKHeading2">
    <w:name w:val="BMK Heading 2"/>
    <w:basedOn w:val="BMKHeading1"/>
    <w:next w:val="Normalny"/>
    <w:qFormat/>
    <w:rsid w:val="008176BA"/>
    <w:pPr>
      <w:jc w:val="both"/>
    </w:pPr>
    <w:rPr>
      <w:b w:val="0"/>
      <w:bCs w:val="0"/>
      <w:caps w:val="0"/>
    </w:rPr>
  </w:style>
  <w:style w:type="paragraph" w:customStyle="1" w:styleId="BMKHeading3">
    <w:name w:val="BMK Heading 3"/>
    <w:basedOn w:val="BMKHeading2"/>
    <w:next w:val="Normalny"/>
    <w:uiPriority w:val="99"/>
    <w:qFormat/>
    <w:rsid w:val="008176BA"/>
    <w:pPr>
      <w:tabs>
        <w:tab w:val="left" w:pos="1065"/>
        <w:tab w:val="left" w:pos="3585"/>
      </w:tabs>
      <w:ind w:left="705" w:hanging="705"/>
    </w:pPr>
    <w:rPr>
      <w:b/>
      <w:bCs/>
    </w:rPr>
  </w:style>
  <w:style w:type="paragraph" w:customStyle="1" w:styleId="BMKHeading4">
    <w:name w:val="BMK Heading 4"/>
    <w:basedOn w:val="BMKHeading3"/>
    <w:next w:val="Normalny"/>
    <w:uiPriority w:val="99"/>
    <w:qFormat/>
    <w:rsid w:val="008176BA"/>
    <w:pPr>
      <w:tabs>
        <w:tab w:val="left" w:pos="1410"/>
        <w:tab w:val="left" w:pos="4305"/>
      </w:tabs>
    </w:pPr>
  </w:style>
  <w:style w:type="paragraph" w:customStyle="1" w:styleId="BMKHeading5">
    <w:name w:val="BMK Heading 5"/>
    <w:basedOn w:val="BMKHeading4"/>
    <w:uiPriority w:val="99"/>
    <w:qFormat/>
    <w:rsid w:val="008176BA"/>
    <w:pPr>
      <w:tabs>
        <w:tab w:val="left" w:pos="5025"/>
      </w:tabs>
    </w:pPr>
    <w:rPr>
      <w:b w:val="0"/>
      <w:bCs w:val="0"/>
    </w:rPr>
  </w:style>
  <w:style w:type="paragraph" w:customStyle="1" w:styleId="BMKHeading6">
    <w:name w:val="BMK Heading 6"/>
    <w:basedOn w:val="BMKHeading5"/>
    <w:uiPriority w:val="99"/>
    <w:qFormat/>
    <w:rsid w:val="008176BA"/>
    <w:pPr>
      <w:tabs>
        <w:tab w:val="left" w:pos="5745"/>
      </w:tabs>
    </w:pPr>
  </w:style>
  <w:style w:type="paragraph" w:customStyle="1" w:styleId="BMKHeading7">
    <w:name w:val="BMK Heading 7"/>
    <w:basedOn w:val="BMKHeading6"/>
    <w:uiPriority w:val="99"/>
    <w:qFormat/>
    <w:rsid w:val="008176BA"/>
    <w:pPr>
      <w:tabs>
        <w:tab w:val="left" w:pos="6465"/>
      </w:tabs>
    </w:pPr>
  </w:style>
  <w:style w:type="paragraph" w:customStyle="1" w:styleId="ZZSecurity">
    <w:name w:val="ZZ Security"/>
    <w:basedOn w:val="Nagwek"/>
    <w:uiPriority w:val="99"/>
    <w:qFormat/>
    <w:rsid w:val="008176BA"/>
    <w:pPr>
      <w:widowControl/>
      <w:tabs>
        <w:tab w:val="center" w:pos="4820"/>
        <w:tab w:val="right" w:pos="10065"/>
      </w:tabs>
      <w:spacing w:before="120" w:after="120"/>
    </w:pPr>
    <w:rPr>
      <w:rFonts w:ascii="Book Antiqua" w:hAnsi="Book Antiqua" w:cs="Book Antiqua"/>
      <w:b/>
      <w:bCs/>
      <w:sz w:val="16"/>
      <w:szCs w:val="16"/>
      <w:lang w:val="en-US"/>
    </w:rPr>
  </w:style>
  <w:style w:type="paragraph" w:customStyle="1" w:styleId="xl63">
    <w:name w:val="xl63"/>
    <w:basedOn w:val="Normalny"/>
    <w:qFormat/>
    <w:rsid w:val="008176BA"/>
    <w:pPr>
      <w:widowControl/>
      <w:spacing w:before="100" w:after="100"/>
    </w:pPr>
    <w:rPr>
      <w:rFonts w:ascii="Calibri" w:hAnsi="Calibri" w:cs="Calibri"/>
      <w:sz w:val="18"/>
      <w:szCs w:val="18"/>
    </w:rPr>
  </w:style>
  <w:style w:type="paragraph" w:customStyle="1" w:styleId="xl64">
    <w:name w:val="xl64"/>
    <w:basedOn w:val="Normalny"/>
    <w:qFormat/>
    <w:rsid w:val="008176B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Calibri" w:hAnsi="Calibri" w:cs="Calibri"/>
      <w:sz w:val="18"/>
      <w:szCs w:val="18"/>
    </w:rPr>
  </w:style>
  <w:style w:type="paragraph" w:customStyle="1" w:styleId="xl65">
    <w:name w:val="xl65"/>
    <w:basedOn w:val="Normalny"/>
    <w:qFormat/>
    <w:rsid w:val="008176B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Calibri" w:hAnsi="Calibri" w:cs="Calibri"/>
      <w:color w:val="000000"/>
      <w:sz w:val="18"/>
      <w:szCs w:val="18"/>
    </w:rPr>
  </w:style>
  <w:style w:type="paragraph" w:customStyle="1" w:styleId="xl66">
    <w:name w:val="xl66"/>
    <w:basedOn w:val="Normalny"/>
    <w:qFormat/>
    <w:rsid w:val="008176BA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jc w:val="right"/>
    </w:pPr>
    <w:rPr>
      <w:rFonts w:ascii="Calibri" w:hAnsi="Calibri" w:cs="Calibri"/>
      <w:color w:val="000000"/>
      <w:sz w:val="18"/>
      <w:szCs w:val="18"/>
    </w:rPr>
  </w:style>
  <w:style w:type="paragraph" w:customStyle="1" w:styleId="xl67">
    <w:name w:val="xl67"/>
    <w:basedOn w:val="Normalny"/>
    <w:qFormat/>
    <w:rsid w:val="008176BA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</w:pPr>
    <w:rPr>
      <w:rFonts w:ascii="Calibri" w:hAnsi="Calibri" w:cs="Calibri"/>
      <w:color w:val="000000"/>
      <w:sz w:val="18"/>
      <w:szCs w:val="18"/>
    </w:rPr>
  </w:style>
  <w:style w:type="paragraph" w:customStyle="1" w:styleId="xl68">
    <w:name w:val="xl68"/>
    <w:basedOn w:val="Normalny"/>
    <w:qFormat/>
    <w:rsid w:val="008176B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</w:pPr>
    <w:rPr>
      <w:rFonts w:ascii="Calibri" w:hAnsi="Calibri" w:cs="Calibri"/>
      <w:color w:val="000000"/>
      <w:sz w:val="18"/>
      <w:szCs w:val="18"/>
    </w:rPr>
  </w:style>
  <w:style w:type="paragraph" w:customStyle="1" w:styleId="xl69">
    <w:name w:val="xl69"/>
    <w:basedOn w:val="Normalny"/>
    <w:qFormat/>
    <w:rsid w:val="008176B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</w:pPr>
    <w:rPr>
      <w:rFonts w:ascii="Calibri" w:hAnsi="Calibri" w:cs="Calibri"/>
      <w:sz w:val="18"/>
      <w:szCs w:val="18"/>
    </w:rPr>
  </w:style>
  <w:style w:type="paragraph" w:customStyle="1" w:styleId="xl70">
    <w:name w:val="xl70"/>
    <w:basedOn w:val="Normalny"/>
    <w:qFormat/>
    <w:rsid w:val="008176BA"/>
    <w:pPr>
      <w:widowControl/>
      <w:spacing w:before="100" w:after="100"/>
    </w:pPr>
    <w:rPr>
      <w:rFonts w:ascii="Calibri" w:hAnsi="Calibri" w:cs="Calibri"/>
      <w:color w:val="000000"/>
      <w:sz w:val="18"/>
      <w:szCs w:val="18"/>
    </w:rPr>
  </w:style>
  <w:style w:type="paragraph" w:customStyle="1" w:styleId="xl71">
    <w:name w:val="xl71"/>
    <w:basedOn w:val="Normalny"/>
    <w:qFormat/>
    <w:rsid w:val="008176BA"/>
    <w:pPr>
      <w:widowControl/>
      <w:pBdr>
        <w:left w:val="single" w:sz="8" w:space="0" w:color="000000"/>
      </w:pBdr>
      <w:spacing w:before="100" w:after="100"/>
      <w:jc w:val="right"/>
    </w:pPr>
    <w:rPr>
      <w:rFonts w:ascii="Calibri" w:hAnsi="Calibri" w:cs="Calibri"/>
      <w:color w:val="000000"/>
      <w:sz w:val="18"/>
      <w:szCs w:val="18"/>
    </w:rPr>
  </w:style>
  <w:style w:type="paragraph" w:customStyle="1" w:styleId="xl72">
    <w:name w:val="xl72"/>
    <w:basedOn w:val="Normalny"/>
    <w:qFormat/>
    <w:rsid w:val="008176BA"/>
    <w:pPr>
      <w:widowControl/>
      <w:pBdr>
        <w:top w:val="single" w:sz="8" w:space="0" w:color="000000"/>
        <w:left w:val="single" w:sz="8" w:space="0" w:color="000000"/>
      </w:pBdr>
      <w:spacing w:before="100" w:after="100"/>
      <w:jc w:val="right"/>
    </w:pPr>
    <w:rPr>
      <w:rFonts w:ascii="Calibri" w:hAnsi="Calibri" w:cs="Calibri"/>
      <w:color w:val="000000"/>
      <w:sz w:val="18"/>
      <w:szCs w:val="18"/>
    </w:rPr>
  </w:style>
  <w:style w:type="paragraph" w:customStyle="1" w:styleId="xl73">
    <w:name w:val="xl73"/>
    <w:basedOn w:val="Normalny"/>
    <w:qFormat/>
    <w:rsid w:val="008176B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Calibri" w:hAnsi="Calibri" w:cs="Calibri"/>
      <w:color w:val="000000"/>
      <w:sz w:val="18"/>
      <w:szCs w:val="18"/>
    </w:rPr>
  </w:style>
  <w:style w:type="paragraph" w:customStyle="1" w:styleId="xl74">
    <w:name w:val="xl74"/>
    <w:basedOn w:val="Normalny"/>
    <w:qFormat/>
    <w:rsid w:val="008176BA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Calibri" w:hAnsi="Calibri" w:cs="Calibri"/>
      <w:color w:val="000000"/>
      <w:sz w:val="18"/>
      <w:szCs w:val="18"/>
    </w:rPr>
  </w:style>
  <w:style w:type="paragraph" w:customStyle="1" w:styleId="xl75">
    <w:name w:val="xl75"/>
    <w:basedOn w:val="Normalny"/>
    <w:qFormat/>
    <w:rsid w:val="008176BA"/>
    <w:pPr>
      <w:widowControl/>
      <w:pBdr>
        <w:top w:val="single" w:sz="4" w:space="0" w:color="000000"/>
        <w:bottom w:val="single" w:sz="4" w:space="0" w:color="000000"/>
      </w:pBdr>
      <w:spacing w:before="100" w:after="100"/>
    </w:pPr>
    <w:rPr>
      <w:rFonts w:ascii="Calibri" w:hAnsi="Calibri" w:cs="Calibri"/>
      <w:color w:val="000000"/>
      <w:sz w:val="18"/>
      <w:szCs w:val="18"/>
    </w:rPr>
  </w:style>
  <w:style w:type="paragraph" w:customStyle="1" w:styleId="xl76">
    <w:name w:val="xl76"/>
    <w:basedOn w:val="Normalny"/>
    <w:qFormat/>
    <w:rsid w:val="008176BA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</w:pPr>
    <w:rPr>
      <w:rFonts w:ascii="Calibri" w:hAnsi="Calibri" w:cs="Calibri"/>
      <w:color w:val="000000"/>
      <w:sz w:val="18"/>
      <w:szCs w:val="18"/>
    </w:rPr>
  </w:style>
  <w:style w:type="paragraph" w:customStyle="1" w:styleId="xl77">
    <w:name w:val="xl77"/>
    <w:basedOn w:val="Normalny"/>
    <w:qFormat/>
    <w:rsid w:val="008176BA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</w:pPr>
    <w:rPr>
      <w:rFonts w:ascii="Calibri" w:hAnsi="Calibri" w:cs="Calibri"/>
      <w:color w:val="000000"/>
      <w:sz w:val="18"/>
      <w:szCs w:val="18"/>
    </w:rPr>
  </w:style>
  <w:style w:type="paragraph" w:customStyle="1" w:styleId="xl78">
    <w:name w:val="xl78"/>
    <w:basedOn w:val="Normalny"/>
    <w:qFormat/>
    <w:rsid w:val="008176BA"/>
    <w:pPr>
      <w:widowControl/>
      <w:pBdr>
        <w:bottom w:val="single" w:sz="4" w:space="0" w:color="000000"/>
      </w:pBdr>
      <w:spacing w:before="100" w:after="100"/>
    </w:pPr>
    <w:rPr>
      <w:rFonts w:ascii="Calibri" w:hAnsi="Calibri" w:cs="Calibri"/>
      <w:color w:val="000000"/>
      <w:sz w:val="18"/>
      <w:szCs w:val="18"/>
    </w:rPr>
  </w:style>
  <w:style w:type="paragraph" w:customStyle="1" w:styleId="xl79">
    <w:name w:val="xl79"/>
    <w:basedOn w:val="Normalny"/>
    <w:qFormat/>
    <w:rsid w:val="008176BA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</w:pPr>
    <w:rPr>
      <w:rFonts w:ascii="Calibri" w:hAnsi="Calibri" w:cs="Calibri"/>
      <w:sz w:val="18"/>
      <w:szCs w:val="18"/>
    </w:rPr>
  </w:style>
  <w:style w:type="paragraph" w:customStyle="1" w:styleId="xl80">
    <w:name w:val="xl80"/>
    <w:basedOn w:val="Normalny"/>
    <w:qFormat/>
    <w:rsid w:val="008176BA"/>
    <w:pPr>
      <w:widowControl/>
      <w:pBdr>
        <w:left w:val="single" w:sz="4" w:space="0" w:color="000000"/>
        <w:right w:val="single" w:sz="4" w:space="0" w:color="000000"/>
      </w:pBdr>
      <w:spacing w:before="100" w:after="100"/>
    </w:pPr>
    <w:rPr>
      <w:rFonts w:ascii="Calibri" w:hAnsi="Calibri" w:cs="Calibri"/>
      <w:sz w:val="18"/>
      <w:szCs w:val="18"/>
    </w:rPr>
  </w:style>
  <w:style w:type="paragraph" w:customStyle="1" w:styleId="xl81">
    <w:name w:val="xl81"/>
    <w:basedOn w:val="Normalny"/>
    <w:qFormat/>
    <w:rsid w:val="008176BA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Calibri" w:hAnsi="Calibri" w:cs="Calibri"/>
      <w:sz w:val="18"/>
      <w:szCs w:val="18"/>
    </w:rPr>
  </w:style>
  <w:style w:type="paragraph" w:customStyle="1" w:styleId="xl82">
    <w:name w:val="xl82"/>
    <w:basedOn w:val="Normalny"/>
    <w:qFormat/>
    <w:rsid w:val="008176BA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</w:pPr>
    <w:rPr>
      <w:rFonts w:ascii="Calibri" w:hAnsi="Calibri" w:cs="Calibri"/>
      <w:color w:val="000000"/>
      <w:sz w:val="18"/>
      <w:szCs w:val="18"/>
    </w:rPr>
  </w:style>
  <w:style w:type="paragraph" w:customStyle="1" w:styleId="xl83">
    <w:name w:val="xl83"/>
    <w:basedOn w:val="Normalny"/>
    <w:qFormat/>
    <w:rsid w:val="008176BA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</w:pPr>
    <w:rPr>
      <w:rFonts w:ascii="Calibri" w:hAnsi="Calibri" w:cs="Calibri"/>
      <w:color w:val="000000"/>
      <w:sz w:val="18"/>
      <w:szCs w:val="18"/>
    </w:rPr>
  </w:style>
  <w:style w:type="paragraph" w:customStyle="1" w:styleId="xl84">
    <w:name w:val="xl84"/>
    <w:basedOn w:val="Normalny"/>
    <w:qFormat/>
    <w:rsid w:val="008176BA"/>
    <w:pPr>
      <w:widowControl/>
      <w:pBdr>
        <w:left w:val="single" w:sz="4" w:space="0" w:color="000000"/>
      </w:pBdr>
      <w:spacing w:before="100" w:after="100"/>
    </w:pPr>
    <w:rPr>
      <w:rFonts w:ascii="Calibri" w:hAnsi="Calibri" w:cs="Calibri"/>
      <w:color w:val="000000"/>
      <w:sz w:val="18"/>
      <w:szCs w:val="18"/>
    </w:rPr>
  </w:style>
  <w:style w:type="paragraph" w:customStyle="1" w:styleId="xl85">
    <w:name w:val="xl85"/>
    <w:basedOn w:val="Normalny"/>
    <w:qFormat/>
    <w:rsid w:val="008176BA"/>
    <w:pPr>
      <w:widowControl/>
      <w:pBdr>
        <w:left w:val="single" w:sz="4" w:space="0" w:color="000000"/>
        <w:bottom w:val="single" w:sz="4" w:space="0" w:color="000000"/>
      </w:pBdr>
      <w:spacing w:before="100" w:after="100"/>
    </w:pPr>
    <w:rPr>
      <w:rFonts w:ascii="Calibri" w:hAnsi="Calibri" w:cs="Calibri"/>
      <w:color w:val="000000"/>
      <w:sz w:val="18"/>
      <w:szCs w:val="18"/>
    </w:rPr>
  </w:style>
  <w:style w:type="paragraph" w:customStyle="1" w:styleId="xl86">
    <w:name w:val="xl86"/>
    <w:basedOn w:val="Normalny"/>
    <w:qFormat/>
    <w:rsid w:val="008176BA"/>
    <w:pPr>
      <w:widowControl/>
      <w:pBdr>
        <w:top w:val="single" w:sz="4" w:space="0" w:color="000000"/>
      </w:pBdr>
      <w:spacing w:before="100" w:after="100"/>
    </w:pPr>
    <w:rPr>
      <w:rFonts w:ascii="Calibri" w:hAnsi="Calibri" w:cs="Calibri"/>
      <w:color w:val="000000"/>
      <w:sz w:val="18"/>
      <w:szCs w:val="18"/>
    </w:rPr>
  </w:style>
  <w:style w:type="paragraph" w:customStyle="1" w:styleId="xl87">
    <w:name w:val="xl87"/>
    <w:basedOn w:val="Normalny"/>
    <w:qFormat/>
    <w:rsid w:val="008176BA"/>
    <w:pPr>
      <w:widowControl/>
      <w:pBdr>
        <w:top w:val="single" w:sz="4" w:space="0" w:color="000000"/>
        <w:bottom w:val="single" w:sz="8" w:space="0" w:color="000000"/>
      </w:pBdr>
      <w:spacing w:before="100" w:after="100"/>
    </w:pPr>
    <w:rPr>
      <w:rFonts w:ascii="Calibri" w:hAnsi="Calibri" w:cs="Calibri"/>
      <w:color w:val="000000"/>
      <w:sz w:val="18"/>
      <w:szCs w:val="18"/>
    </w:rPr>
  </w:style>
  <w:style w:type="paragraph" w:customStyle="1" w:styleId="xl88">
    <w:name w:val="xl88"/>
    <w:basedOn w:val="Normalny"/>
    <w:qFormat/>
    <w:rsid w:val="008176BA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Calibri" w:hAnsi="Calibri" w:cs="Calibri"/>
      <w:color w:val="000000"/>
      <w:sz w:val="18"/>
      <w:szCs w:val="18"/>
    </w:rPr>
  </w:style>
  <w:style w:type="paragraph" w:customStyle="1" w:styleId="xl89">
    <w:name w:val="xl89"/>
    <w:basedOn w:val="Normalny"/>
    <w:qFormat/>
    <w:rsid w:val="008176BA"/>
    <w:pPr>
      <w:widowControl/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after="100"/>
      <w:jc w:val="right"/>
    </w:pPr>
    <w:rPr>
      <w:rFonts w:ascii="Calibri" w:hAnsi="Calibri" w:cs="Calibri"/>
      <w:color w:val="000000"/>
      <w:sz w:val="18"/>
      <w:szCs w:val="18"/>
    </w:rPr>
  </w:style>
  <w:style w:type="paragraph" w:customStyle="1" w:styleId="xl90">
    <w:name w:val="xl90"/>
    <w:basedOn w:val="Normalny"/>
    <w:qFormat/>
    <w:rsid w:val="008176BA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Calibri" w:hAnsi="Calibri" w:cs="Calibri"/>
      <w:color w:val="000000"/>
      <w:sz w:val="18"/>
      <w:szCs w:val="18"/>
    </w:rPr>
  </w:style>
  <w:style w:type="paragraph" w:customStyle="1" w:styleId="xl91">
    <w:name w:val="xl91"/>
    <w:basedOn w:val="Normalny"/>
    <w:qFormat/>
    <w:rsid w:val="008176BA"/>
    <w:pPr>
      <w:widowControl/>
      <w:pBdr>
        <w:top w:val="single" w:sz="8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Calibri" w:hAnsi="Calibri" w:cs="Calibri"/>
      <w:color w:val="000000"/>
      <w:sz w:val="18"/>
      <w:szCs w:val="18"/>
    </w:rPr>
  </w:style>
  <w:style w:type="paragraph" w:customStyle="1" w:styleId="xl92">
    <w:name w:val="xl92"/>
    <w:basedOn w:val="Normalny"/>
    <w:qFormat/>
    <w:rsid w:val="008176BA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Calibri" w:hAnsi="Calibri" w:cs="Calibri"/>
      <w:color w:val="000000"/>
      <w:sz w:val="18"/>
      <w:szCs w:val="18"/>
    </w:rPr>
  </w:style>
  <w:style w:type="paragraph" w:customStyle="1" w:styleId="xl93">
    <w:name w:val="xl93"/>
    <w:basedOn w:val="Normalny"/>
    <w:qFormat/>
    <w:rsid w:val="008176BA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</w:pPr>
    <w:rPr>
      <w:rFonts w:ascii="Calibri" w:hAnsi="Calibri" w:cs="Calibri"/>
      <w:color w:val="000000"/>
      <w:sz w:val="18"/>
      <w:szCs w:val="18"/>
    </w:rPr>
  </w:style>
  <w:style w:type="paragraph" w:customStyle="1" w:styleId="xl94">
    <w:name w:val="xl94"/>
    <w:basedOn w:val="Normalny"/>
    <w:qFormat/>
    <w:rsid w:val="008176BA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after="100"/>
    </w:pPr>
    <w:rPr>
      <w:rFonts w:ascii="Calibri" w:hAnsi="Calibri" w:cs="Calibri"/>
      <w:sz w:val="18"/>
      <w:szCs w:val="18"/>
    </w:rPr>
  </w:style>
  <w:style w:type="paragraph" w:customStyle="1" w:styleId="xl95">
    <w:name w:val="xl95"/>
    <w:basedOn w:val="Normalny"/>
    <w:qFormat/>
    <w:rsid w:val="008176BA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after="100"/>
      <w:jc w:val="right"/>
    </w:pPr>
    <w:rPr>
      <w:rFonts w:ascii="Calibri" w:hAnsi="Calibri" w:cs="Calibri"/>
      <w:color w:val="000000"/>
      <w:sz w:val="18"/>
      <w:szCs w:val="18"/>
    </w:rPr>
  </w:style>
  <w:style w:type="paragraph" w:customStyle="1" w:styleId="xl96">
    <w:name w:val="xl96"/>
    <w:basedOn w:val="Normalny"/>
    <w:qFormat/>
    <w:rsid w:val="008176B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after="100"/>
    </w:pPr>
    <w:rPr>
      <w:rFonts w:ascii="Calibri" w:hAnsi="Calibri" w:cs="Calibri"/>
      <w:sz w:val="18"/>
      <w:szCs w:val="18"/>
    </w:rPr>
  </w:style>
  <w:style w:type="paragraph" w:customStyle="1" w:styleId="xl97">
    <w:name w:val="xl97"/>
    <w:basedOn w:val="Normalny"/>
    <w:qFormat/>
    <w:rsid w:val="008176BA"/>
    <w:pPr>
      <w:widowControl/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after="100"/>
      <w:jc w:val="right"/>
    </w:pPr>
    <w:rPr>
      <w:rFonts w:ascii="Calibri" w:hAnsi="Calibri" w:cs="Calibri"/>
      <w:color w:val="000000"/>
      <w:sz w:val="18"/>
      <w:szCs w:val="18"/>
    </w:rPr>
  </w:style>
  <w:style w:type="paragraph" w:customStyle="1" w:styleId="xl98">
    <w:name w:val="xl98"/>
    <w:basedOn w:val="Normalny"/>
    <w:qFormat/>
    <w:rsid w:val="008176BA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after="100"/>
    </w:pPr>
    <w:rPr>
      <w:rFonts w:ascii="Calibri" w:hAnsi="Calibri" w:cs="Calibri"/>
      <w:color w:val="000000"/>
      <w:sz w:val="18"/>
      <w:szCs w:val="18"/>
    </w:rPr>
  </w:style>
  <w:style w:type="paragraph" w:customStyle="1" w:styleId="xl99">
    <w:name w:val="xl99"/>
    <w:basedOn w:val="Normalny"/>
    <w:qFormat/>
    <w:rsid w:val="008176BA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after="100"/>
    </w:pPr>
    <w:rPr>
      <w:rFonts w:ascii="Calibri" w:hAnsi="Calibri" w:cs="Calibri"/>
      <w:color w:val="000000"/>
      <w:sz w:val="18"/>
      <w:szCs w:val="18"/>
    </w:rPr>
  </w:style>
  <w:style w:type="paragraph" w:customStyle="1" w:styleId="xl100">
    <w:name w:val="xl100"/>
    <w:basedOn w:val="Normalny"/>
    <w:qFormat/>
    <w:rsid w:val="008176BA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after="100"/>
      <w:jc w:val="right"/>
    </w:pPr>
    <w:rPr>
      <w:rFonts w:ascii="Calibri" w:hAnsi="Calibri" w:cs="Calibri"/>
      <w:color w:val="000000"/>
      <w:sz w:val="18"/>
      <w:szCs w:val="18"/>
    </w:rPr>
  </w:style>
  <w:style w:type="paragraph" w:customStyle="1" w:styleId="xl101">
    <w:name w:val="xl101"/>
    <w:basedOn w:val="Normalny"/>
    <w:qFormat/>
    <w:rsid w:val="008176BA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after="100"/>
    </w:pPr>
    <w:rPr>
      <w:rFonts w:ascii="Calibri" w:hAnsi="Calibri" w:cs="Calibri"/>
      <w:sz w:val="18"/>
      <w:szCs w:val="18"/>
    </w:rPr>
  </w:style>
  <w:style w:type="paragraph" w:customStyle="1" w:styleId="xl102">
    <w:name w:val="xl102"/>
    <w:basedOn w:val="Normalny"/>
    <w:qFormat/>
    <w:rsid w:val="008176B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auto" w:fill="C0C0C0"/>
      <w:spacing w:before="100" w:after="100"/>
      <w:jc w:val="center"/>
    </w:pPr>
    <w:rPr>
      <w:rFonts w:ascii="Calibri" w:hAnsi="Calibri" w:cs="Calibri"/>
      <w:b/>
      <w:bCs/>
      <w:color w:val="000000"/>
      <w:sz w:val="18"/>
      <w:szCs w:val="18"/>
    </w:rPr>
  </w:style>
  <w:style w:type="paragraph" w:customStyle="1" w:styleId="xl103">
    <w:name w:val="xl103"/>
    <w:basedOn w:val="Normalny"/>
    <w:qFormat/>
    <w:rsid w:val="008176BA"/>
    <w:pPr>
      <w:widowControl/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auto" w:fill="C0C0C0"/>
      <w:spacing w:before="100" w:after="100"/>
      <w:jc w:val="center"/>
    </w:pPr>
    <w:rPr>
      <w:rFonts w:ascii="Calibri" w:hAnsi="Calibri" w:cs="Calibri"/>
      <w:b/>
      <w:bCs/>
      <w:color w:val="000000"/>
      <w:sz w:val="18"/>
      <w:szCs w:val="18"/>
    </w:rPr>
  </w:style>
  <w:style w:type="paragraph" w:customStyle="1" w:styleId="xl104">
    <w:name w:val="xl104"/>
    <w:basedOn w:val="Normalny"/>
    <w:qFormat/>
    <w:rsid w:val="008176BA"/>
    <w:pPr>
      <w:widowControl/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auto" w:fill="C0C0C0"/>
      <w:spacing w:before="100" w:after="100"/>
      <w:jc w:val="center"/>
    </w:pPr>
    <w:rPr>
      <w:rFonts w:ascii="Calibri" w:hAnsi="Calibri" w:cs="Calibri"/>
      <w:b/>
      <w:bCs/>
      <w:color w:val="000000"/>
      <w:sz w:val="18"/>
      <w:szCs w:val="18"/>
    </w:rPr>
  </w:style>
  <w:style w:type="paragraph" w:customStyle="1" w:styleId="xl105">
    <w:name w:val="xl105"/>
    <w:basedOn w:val="Normalny"/>
    <w:qFormat/>
    <w:rsid w:val="008176BA"/>
    <w:pPr>
      <w:widowControl/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auto" w:fill="C0C0C0"/>
      <w:spacing w:before="100" w:after="100"/>
      <w:jc w:val="center"/>
    </w:pPr>
    <w:rPr>
      <w:rFonts w:ascii="Calibri" w:hAnsi="Calibri" w:cs="Calibri"/>
      <w:b/>
      <w:bCs/>
      <w:color w:val="000000"/>
      <w:sz w:val="18"/>
      <w:szCs w:val="18"/>
    </w:rPr>
  </w:style>
  <w:style w:type="paragraph" w:customStyle="1" w:styleId="xl106">
    <w:name w:val="xl106"/>
    <w:basedOn w:val="Normalny"/>
    <w:qFormat/>
    <w:rsid w:val="008176BA"/>
    <w:pPr>
      <w:widowControl/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hd w:val="clear" w:color="auto" w:fill="C0C0C0"/>
      <w:spacing w:before="100" w:after="100"/>
      <w:jc w:val="center"/>
    </w:pPr>
    <w:rPr>
      <w:rFonts w:ascii="Calibri" w:hAnsi="Calibri" w:cs="Calibri"/>
      <w:b/>
      <w:bCs/>
      <w:color w:val="000000"/>
      <w:sz w:val="18"/>
      <w:szCs w:val="18"/>
    </w:rPr>
  </w:style>
  <w:style w:type="paragraph" w:customStyle="1" w:styleId="xl107">
    <w:name w:val="xl107"/>
    <w:basedOn w:val="Normalny"/>
    <w:qFormat/>
    <w:rsid w:val="008176BA"/>
    <w:pPr>
      <w:widowControl/>
      <w:pBdr>
        <w:top w:val="single" w:sz="4" w:space="0" w:color="000000"/>
        <w:bottom w:val="single" w:sz="8" w:space="0" w:color="000000"/>
        <w:right w:val="single" w:sz="4" w:space="0" w:color="000000"/>
      </w:pBdr>
      <w:spacing w:before="100" w:after="100"/>
    </w:pPr>
    <w:rPr>
      <w:rFonts w:ascii="Calibri" w:hAnsi="Calibri" w:cs="Calibri"/>
      <w:color w:val="000000"/>
      <w:sz w:val="18"/>
      <w:szCs w:val="18"/>
    </w:rPr>
  </w:style>
  <w:style w:type="paragraph" w:customStyle="1" w:styleId="xl108">
    <w:name w:val="xl108"/>
    <w:basedOn w:val="Normalny"/>
    <w:qFormat/>
    <w:rsid w:val="008176BA"/>
    <w:pPr>
      <w:widowControl/>
      <w:pBdr>
        <w:top w:val="single" w:sz="8" w:space="0" w:color="000000"/>
        <w:left w:val="single" w:sz="4" w:space="0" w:color="000000"/>
        <w:bottom w:val="single" w:sz="4" w:space="0" w:color="000000"/>
      </w:pBdr>
      <w:spacing w:before="100" w:after="100"/>
    </w:pPr>
    <w:rPr>
      <w:rFonts w:ascii="Calibri" w:hAnsi="Calibri" w:cs="Calibri"/>
      <w:color w:val="000000"/>
      <w:sz w:val="18"/>
      <w:szCs w:val="18"/>
    </w:rPr>
  </w:style>
  <w:style w:type="paragraph" w:customStyle="1" w:styleId="xl109">
    <w:name w:val="xl109"/>
    <w:basedOn w:val="Normalny"/>
    <w:qFormat/>
    <w:rsid w:val="008176BA"/>
    <w:pPr>
      <w:widowControl/>
      <w:pBdr>
        <w:left w:val="single" w:sz="8" w:space="0" w:color="000000"/>
        <w:bottom w:val="single" w:sz="8" w:space="0" w:color="000000"/>
      </w:pBdr>
      <w:spacing w:before="100" w:after="100"/>
      <w:jc w:val="right"/>
    </w:pPr>
    <w:rPr>
      <w:rFonts w:ascii="Calibri" w:hAnsi="Calibri" w:cs="Calibri"/>
      <w:color w:val="000000"/>
      <w:sz w:val="18"/>
      <w:szCs w:val="18"/>
    </w:rPr>
  </w:style>
  <w:style w:type="paragraph" w:customStyle="1" w:styleId="xl110">
    <w:name w:val="xl110"/>
    <w:basedOn w:val="Normalny"/>
    <w:qFormat/>
    <w:rsid w:val="008176B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after="100"/>
      <w:jc w:val="right"/>
    </w:pPr>
    <w:rPr>
      <w:rFonts w:ascii="Calibri" w:hAnsi="Calibri" w:cs="Calibri"/>
      <w:color w:val="000000"/>
      <w:sz w:val="18"/>
      <w:szCs w:val="18"/>
    </w:rPr>
  </w:style>
  <w:style w:type="paragraph" w:customStyle="1" w:styleId="xl111">
    <w:name w:val="xl111"/>
    <w:basedOn w:val="Normalny"/>
    <w:qFormat/>
    <w:rsid w:val="008176BA"/>
    <w:pPr>
      <w:widowControl/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after="100"/>
    </w:pPr>
    <w:rPr>
      <w:rFonts w:ascii="Calibri" w:hAnsi="Calibri" w:cs="Calibri"/>
      <w:color w:val="000000"/>
      <w:sz w:val="18"/>
      <w:szCs w:val="18"/>
    </w:rPr>
  </w:style>
  <w:style w:type="paragraph" w:customStyle="1" w:styleId="xl112">
    <w:name w:val="xl112"/>
    <w:basedOn w:val="Normalny"/>
    <w:qFormat/>
    <w:rsid w:val="008176BA"/>
    <w:pPr>
      <w:widowControl/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after="100"/>
    </w:pPr>
    <w:rPr>
      <w:rFonts w:ascii="Calibri" w:hAnsi="Calibri" w:cs="Calibri"/>
      <w:color w:val="000000"/>
      <w:sz w:val="18"/>
      <w:szCs w:val="18"/>
    </w:rPr>
  </w:style>
  <w:style w:type="paragraph" w:customStyle="1" w:styleId="xl113">
    <w:name w:val="xl113"/>
    <w:basedOn w:val="Normalny"/>
    <w:qFormat/>
    <w:rsid w:val="008176BA"/>
    <w:pPr>
      <w:widowControl/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after="100"/>
      <w:jc w:val="right"/>
    </w:pPr>
    <w:rPr>
      <w:rFonts w:ascii="Calibri" w:hAnsi="Calibri" w:cs="Calibri"/>
      <w:color w:val="000000"/>
      <w:sz w:val="18"/>
      <w:szCs w:val="18"/>
    </w:rPr>
  </w:style>
  <w:style w:type="paragraph" w:customStyle="1" w:styleId="xl114">
    <w:name w:val="xl114"/>
    <w:basedOn w:val="Normalny"/>
    <w:qFormat/>
    <w:rsid w:val="008176BA"/>
    <w:pPr>
      <w:widowControl/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after="100"/>
    </w:pPr>
    <w:rPr>
      <w:rFonts w:ascii="Calibri" w:hAnsi="Calibri" w:cs="Calibri"/>
      <w:sz w:val="18"/>
      <w:szCs w:val="18"/>
    </w:rPr>
  </w:style>
  <w:style w:type="paragraph" w:customStyle="1" w:styleId="xl115">
    <w:name w:val="xl115"/>
    <w:basedOn w:val="Normalny"/>
    <w:qFormat/>
    <w:rsid w:val="008176BA"/>
    <w:pPr>
      <w:widowControl/>
      <w:pBdr>
        <w:top w:val="single" w:sz="4" w:space="0" w:color="000000"/>
        <w:left w:val="single" w:sz="8" w:space="0" w:color="000000"/>
        <w:right w:val="single" w:sz="4" w:space="0" w:color="000000"/>
      </w:pBdr>
      <w:spacing w:before="100" w:after="100"/>
      <w:jc w:val="right"/>
    </w:pPr>
    <w:rPr>
      <w:rFonts w:ascii="Calibri" w:hAnsi="Calibri" w:cs="Calibri"/>
      <w:color w:val="000000"/>
      <w:sz w:val="18"/>
      <w:szCs w:val="18"/>
    </w:rPr>
  </w:style>
  <w:style w:type="paragraph" w:customStyle="1" w:styleId="xl116">
    <w:name w:val="xl116"/>
    <w:basedOn w:val="Normalny"/>
    <w:qFormat/>
    <w:rsid w:val="008176BA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</w:pPr>
    <w:rPr>
      <w:rFonts w:ascii="Calibri" w:hAnsi="Calibri" w:cs="Calibri"/>
      <w:color w:val="000000"/>
      <w:sz w:val="18"/>
      <w:szCs w:val="18"/>
    </w:rPr>
  </w:style>
  <w:style w:type="paragraph" w:customStyle="1" w:styleId="xl117">
    <w:name w:val="xl117"/>
    <w:basedOn w:val="Normalny"/>
    <w:qFormat/>
    <w:rsid w:val="008176BA"/>
    <w:pPr>
      <w:widowControl/>
      <w:pBdr>
        <w:top w:val="single" w:sz="4" w:space="0" w:color="000000"/>
        <w:left w:val="single" w:sz="4" w:space="0" w:color="000000"/>
        <w:right w:val="single" w:sz="8" w:space="0" w:color="000000"/>
      </w:pBdr>
      <w:spacing w:before="100" w:after="100"/>
    </w:pPr>
    <w:rPr>
      <w:rFonts w:ascii="Calibri" w:hAnsi="Calibri" w:cs="Calibri"/>
      <w:sz w:val="18"/>
      <w:szCs w:val="18"/>
    </w:rPr>
  </w:style>
  <w:style w:type="paragraph" w:customStyle="1" w:styleId="xl118">
    <w:name w:val="xl118"/>
    <w:basedOn w:val="Normalny"/>
    <w:qFormat/>
    <w:rsid w:val="008176BA"/>
    <w:pPr>
      <w:widowControl/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Calibri" w:hAnsi="Calibri" w:cs="Calibri"/>
      <w:color w:val="000000"/>
      <w:sz w:val="18"/>
      <w:szCs w:val="18"/>
    </w:rPr>
  </w:style>
  <w:style w:type="paragraph" w:customStyle="1" w:styleId="xl119">
    <w:name w:val="xl119"/>
    <w:basedOn w:val="Normalny"/>
    <w:qFormat/>
    <w:rsid w:val="008176BA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</w:style>
  <w:style w:type="paragraph" w:customStyle="1" w:styleId="xl120">
    <w:name w:val="xl120"/>
    <w:basedOn w:val="Normalny"/>
    <w:qFormat/>
    <w:rsid w:val="008176BA"/>
    <w:pPr>
      <w:widowControl/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after="100"/>
      <w:jc w:val="center"/>
    </w:pPr>
  </w:style>
  <w:style w:type="paragraph" w:customStyle="1" w:styleId="xl121">
    <w:name w:val="xl121"/>
    <w:basedOn w:val="Normalny"/>
    <w:qFormat/>
    <w:rsid w:val="008176BA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Calibri" w:hAnsi="Calibri" w:cs="Calibri"/>
      <w:sz w:val="18"/>
      <w:szCs w:val="18"/>
    </w:rPr>
  </w:style>
  <w:style w:type="paragraph" w:customStyle="1" w:styleId="xl122">
    <w:name w:val="xl122"/>
    <w:basedOn w:val="Normalny"/>
    <w:qFormat/>
    <w:rsid w:val="008176BA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</w:pPr>
    <w:rPr>
      <w:rFonts w:ascii="Calibri" w:hAnsi="Calibri" w:cs="Calibri"/>
      <w:sz w:val="18"/>
      <w:szCs w:val="18"/>
    </w:rPr>
  </w:style>
  <w:style w:type="paragraph" w:customStyle="1" w:styleId="xl123">
    <w:name w:val="xl123"/>
    <w:basedOn w:val="Normalny"/>
    <w:qFormat/>
    <w:rsid w:val="008176BA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after="100"/>
    </w:pPr>
    <w:rPr>
      <w:rFonts w:ascii="Calibri" w:hAnsi="Calibri" w:cs="Calibri"/>
      <w:sz w:val="18"/>
      <w:szCs w:val="18"/>
    </w:rPr>
  </w:style>
  <w:style w:type="paragraph" w:customStyle="1" w:styleId="xl124">
    <w:name w:val="xl124"/>
    <w:basedOn w:val="Normalny"/>
    <w:qFormat/>
    <w:rsid w:val="008176BA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after="100"/>
      <w:jc w:val="right"/>
    </w:pPr>
    <w:rPr>
      <w:rFonts w:ascii="Calibri" w:hAnsi="Calibri" w:cs="Calibri"/>
      <w:sz w:val="18"/>
      <w:szCs w:val="18"/>
    </w:rPr>
  </w:style>
  <w:style w:type="paragraph" w:customStyle="1" w:styleId="xl125">
    <w:name w:val="xl125"/>
    <w:basedOn w:val="Normalny"/>
    <w:qFormat/>
    <w:rsid w:val="008176BA"/>
    <w:pPr>
      <w:widowControl/>
      <w:pBdr>
        <w:top w:val="single" w:sz="8" w:space="0" w:color="000000"/>
      </w:pBdr>
      <w:spacing w:before="100" w:after="100"/>
      <w:jc w:val="center"/>
    </w:pPr>
    <w:rPr>
      <w:rFonts w:ascii="Calibri" w:hAnsi="Calibri" w:cs="Calibri"/>
      <w:color w:val="000000"/>
      <w:sz w:val="18"/>
      <w:szCs w:val="18"/>
    </w:rPr>
  </w:style>
  <w:style w:type="paragraph" w:customStyle="1" w:styleId="xl126">
    <w:name w:val="xl126"/>
    <w:basedOn w:val="Normalny"/>
    <w:qFormat/>
    <w:rsid w:val="008176BA"/>
    <w:pPr>
      <w:widowControl/>
      <w:pBdr>
        <w:top w:val="single" w:sz="8" w:space="0" w:color="000000"/>
        <w:left w:val="single" w:sz="4" w:space="0" w:color="000000"/>
        <w:right w:val="single" w:sz="4" w:space="0" w:color="000000"/>
      </w:pBdr>
      <w:spacing w:before="100" w:after="100"/>
      <w:jc w:val="center"/>
    </w:pPr>
    <w:rPr>
      <w:rFonts w:ascii="Calibri" w:hAnsi="Calibri" w:cs="Calibri"/>
      <w:sz w:val="18"/>
      <w:szCs w:val="18"/>
    </w:rPr>
  </w:style>
  <w:style w:type="paragraph" w:customStyle="1" w:styleId="xl127">
    <w:name w:val="xl127"/>
    <w:basedOn w:val="Normalny"/>
    <w:qFormat/>
    <w:rsid w:val="008176BA"/>
    <w:pPr>
      <w:widowControl/>
      <w:spacing w:before="100" w:after="100"/>
      <w:jc w:val="center"/>
    </w:pPr>
    <w:rPr>
      <w:rFonts w:ascii="Calibri" w:hAnsi="Calibri" w:cs="Calibri"/>
      <w:color w:val="000000"/>
      <w:sz w:val="18"/>
      <w:szCs w:val="18"/>
    </w:rPr>
  </w:style>
  <w:style w:type="paragraph" w:customStyle="1" w:styleId="xl128">
    <w:name w:val="xl128"/>
    <w:basedOn w:val="Normalny"/>
    <w:qFormat/>
    <w:rsid w:val="008176BA"/>
    <w:pPr>
      <w:widowControl/>
      <w:pBdr>
        <w:left w:val="single" w:sz="4" w:space="0" w:color="000000"/>
        <w:right w:val="single" w:sz="4" w:space="0" w:color="000000"/>
      </w:pBdr>
      <w:spacing w:before="100" w:after="100"/>
      <w:jc w:val="center"/>
    </w:pPr>
    <w:rPr>
      <w:rFonts w:ascii="Calibri" w:hAnsi="Calibri" w:cs="Calibri"/>
      <w:sz w:val="18"/>
      <w:szCs w:val="18"/>
    </w:rPr>
  </w:style>
  <w:style w:type="paragraph" w:customStyle="1" w:styleId="xl129">
    <w:name w:val="xl129"/>
    <w:basedOn w:val="Normalny"/>
    <w:qFormat/>
    <w:rsid w:val="008176BA"/>
    <w:pPr>
      <w:widowControl/>
      <w:pBdr>
        <w:bottom w:val="single" w:sz="8" w:space="0" w:color="000000"/>
      </w:pBdr>
      <w:spacing w:before="100" w:after="100"/>
      <w:jc w:val="center"/>
    </w:pPr>
    <w:rPr>
      <w:rFonts w:ascii="Calibri" w:hAnsi="Calibri" w:cs="Calibri"/>
      <w:color w:val="000000"/>
      <w:sz w:val="18"/>
      <w:szCs w:val="18"/>
    </w:rPr>
  </w:style>
  <w:style w:type="paragraph" w:customStyle="1" w:styleId="xl130">
    <w:name w:val="xl130"/>
    <w:basedOn w:val="Normalny"/>
    <w:qFormat/>
    <w:rsid w:val="008176BA"/>
    <w:pPr>
      <w:widowControl/>
      <w:pBdr>
        <w:left w:val="single" w:sz="4" w:space="0" w:color="000000"/>
        <w:bottom w:val="single" w:sz="8" w:space="0" w:color="000000"/>
        <w:right w:val="single" w:sz="4" w:space="0" w:color="000000"/>
      </w:pBdr>
      <w:spacing w:before="100" w:after="100"/>
      <w:jc w:val="center"/>
    </w:pPr>
    <w:rPr>
      <w:rFonts w:ascii="Calibri" w:hAnsi="Calibri" w:cs="Calibri"/>
      <w:sz w:val="18"/>
      <w:szCs w:val="18"/>
    </w:rPr>
  </w:style>
  <w:style w:type="paragraph" w:customStyle="1" w:styleId="xl131">
    <w:name w:val="xl131"/>
    <w:basedOn w:val="Normalny"/>
    <w:qFormat/>
    <w:rsid w:val="008176BA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Calibri" w:hAnsi="Calibri" w:cs="Calibri"/>
      <w:color w:val="000000"/>
      <w:sz w:val="18"/>
      <w:szCs w:val="18"/>
    </w:rPr>
  </w:style>
  <w:style w:type="paragraph" w:customStyle="1" w:styleId="xl132">
    <w:name w:val="xl132"/>
    <w:basedOn w:val="Normalny"/>
    <w:qFormat/>
    <w:rsid w:val="008176BA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Calibri" w:hAnsi="Calibri" w:cs="Calibri"/>
      <w:sz w:val="18"/>
      <w:szCs w:val="18"/>
    </w:rPr>
  </w:style>
  <w:style w:type="paragraph" w:customStyle="1" w:styleId="xl133">
    <w:name w:val="xl133"/>
    <w:basedOn w:val="Normalny"/>
    <w:qFormat/>
    <w:rsid w:val="008176B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Calibri" w:hAnsi="Calibri" w:cs="Calibri"/>
      <w:color w:val="000000"/>
      <w:sz w:val="18"/>
      <w:szCs w:val="18"/>
    </w:rPr>
  </w:style>
  <w:style w:type="paragraph" w:customStyle="1" w:styleId="xl134">
    <w:name w:val="xl134"/>
    <w:basedOn w:val="Normalny"/>
    <w:qFormat/>
    <w:rsid w:val="008176B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Calibri" w:hAnsi="Calibri" w:cs="Calibri"/>
      <w:sz w:val="18"/>
      <w:szCs w:val="18"/>
    </w:rPr>
  </w:style>
  <w:style w:type="paragraph" w:customStyle="1" w:styleId="xl135">
    <w:name w:val="xl135"/>
    <w:basedOn w:val="Normalny"/>
    <w:qFormat/>
    <w:rsid w:val="008176BA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after="100"/>
      <w:jc w:val="center"/>
    </w:pPr>
    <w:rPr>
      <w:rFonts w:ascii="Calibri" w:hAnsi="Calibri" w:cs="Calibri"/>
      <w:color w:val="000000"/>
      <w:sz w:val="18"/>
      <w:szCs w:val="18"/>
    </w:rPr>
  </w:style>
  <w:style w:type="paragraph" w:customStyle="1" w:styleId="xl136">
    <w:name w:val="xl136"/>
    <w:basedOn w:val="Normalny"/>
    <w:qFormat/>
    <w:rsid w:val="008176BA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after="100"/>
      <w:jc w:val="center"/>
    </w:pPr>
    <w:rPr>
      <w:rFonts w:ascii="Calibri" w:hAnsi="Calibri" w:cs="Calibri"/>
      <w:sz w:val="18"/>
      <w:szCs w:val="18"/>
    </w:rPr>
  </w:style>
  <w:style w:type="paragraph" w:customStyle="1" w:styleId="xl137">
    <w:name w:val="xl137"/>
    <w:basedOn w:val="Normalny"/>
    <w:qFormat/>
    <w:rsid w:val="008176BA"/>
    <w:pPr>
      <w:widowControl/>
      <w:pBdr>
        <w:top w:val="single" w:sz="8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Calibri" w:hAnsi="Calibri" w:cs="Calibri"/>
      <w:color w:val="000000"/>
      <w:sz w:val="18"/>
      <w:szCs w:val="18"/>
    </w:rPr>
  </w:style>
  <w:style w:type="paragraph" w:customStyle="1" w:styleId="xl138">
    <w:name w:val="xl138"/>
    <w:basedOn w:val="Normalny"/>
    <w:qFormat/>
    <w:rsid w:val="008176BA"/>
    <w:pPr>
      <w:widowControl/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after="100"/>
      <w:jc w:val="center"/>
    </w:pPr>
    <w:rPr>
      <w:rFonts w:ascii="Calibri" w:hAnsi="Calibri" w:cs="Calibri"/>
      <w:color w:val="000000"/>
      <w:sz w:val="18"/>
      <w:szCs w:val="18"/>
    </w:rPr>
  </w:style>
  <w:style w:type="paragraph" w:customStyle="1" w:styleId="xl139">
    <w:name w:val="xl139"/>
    <w:basedOn w:val="Normalny"/>
    <w:qFormat/>
    <w:rsid w:val="008176BA"/>
    <w:pPr>
      <w:widowControl/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after="100"/>
      <w:jc w:val="center"/>
    </w:pPr>
    <w:rPr>
      <w:rFonts w:ascii="Calibri" w:hAnsi="Calibri" w:cs="Calibri"/>
      <w:sz w:val="18"/>
      <w:szCs w:val="18"/>
    </w:rPr>
  </w:style>
  <w:style w:type="paragraph" w:customStyle="1" w:styleId="xl140">
    <w:name w:val="xl140"/>
    <w:basedOn w:val="Normalny"/>
    <w:qFormat/>
    <w:rsid w:val="008176BA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jc w:val="center"/>
    </w:pPr>
    <w:rPr>
      <w:rFonts w:ascii="Calibri" w:hAnsi="Calibri" w:cs="Calibri"/>
      <w:color w:val="000000"/>
      <w:sz w:val="18"/>
      <w:szCs w:val="18"/>
    </w:rPr>
  </w:style>
  <w:style w:type="paragraph" w:customStyle="1" w:styleId="xl141">
    <w:name w:val="xl141"/>
    <w:basedOn w:val="Normalny"/>
    <w:qFormat/>
    <w:rsid w:val="008176BA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jc w:val="center"/>
    </w:pPr>
    <w:rPr>
      <w:rFonts w:ascii="Calibri" w:hAnsi="Calibri" w:cs="Calibri"/>
      <w:sz w:val="18"/>
      <w:szCs w:val="18"/>
    </w:rPr>
  </w:style>
  <w:style w:type="paragraph" w:customStyle="1" w:styleId="xl142">
    <w:name w:val="xl142"/>
    <w:basedOn w:val="Normalny"/>
    <w:qFormat/>
    <w:rsid w:val="008176BA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Calibri" w:hAnsi="Calibri" w:cs="Calibri"/>
      <w:color w:val="000000"/>
      <w:sz w:val="18"/>
      <w:szCs w:val="18"/>
    </w:rPr>
  </w:style>
  <w:style w:type="paragraph" w:customStyle="1" w:styleId="xl143">
    <w:name w:val="xl143"/>
    <w:basedOn w:val="Normalny"/>
    <w:qFormat/>
    <w:rsid w:val="008176B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</w:style>
  <w:style w:type="paragraph" w:customStyle="1" w:styleId="xl144">
    <w:name w:val="xl144"/>
    <w:basedOn w:val="Normalny"/>
    <w:qFormat/>
    <w:rsid w:val="008176BA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after="100"/>
      <w:jc w:val="center"/>
    </w:pPr>
  </w:style>
  <w:style w:type="paragraph" w:customStyle="1" w:styleId="xl145">
    <w:name w:val="xl145"/>
    <w:basedOn w:val="Normalny"/>
    <w:qFormat/>
    <w:rsid w:val="008176BA"/>
    <w:pPr>
      <w:widowControl/>
      <w:spacing w:before="100" w:after="100"/>
      <w:jc w:val="center"/>
    </w:pPr>
    <w:rPr>
      <w:rFonts w:ascii="Calibri" w:hAnsi="Calibri" w:cs="Calibri"/>
      <w:sz w:val="18"/>
      <w:szCs w:val="18"/>
    </w:rPr>
  </w:style>
  <w:style w:type="paragraph" w:customStyle="1" w:styleId="xl146">
    <w:name w:val="xl146"/>
    <w:basedOn w:val="Normalny"/>
    <w:qFormat/>
    <w:rsid w:val="008176B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Calibri" w:hAnsi="Calibri" w:cs="Calibri"/>
      <w:sz w:val="18"/>
      <w:szCs w:val="18"/>
    </w:rPr>
  </w:style>
  <w:style w:type="paragraph" w:customStyle="1" w:styleId="Zawartoramki">
    <w:name w:val="Zawartość ramki"/>
    <w:basedOn w:val="Tekstpodstawowy"/>
    <w:uiPriority w:val="99"/>
    <w:qFormat/>
    <w:rsid w:val="008176BA"/>
    <w:pPr>
      <w:widowControl/>
      <w:spacing w:after="0"/>
      <w:jc w:val="both"/>
    </w:pPr>
    <w:rPr>
      <w:rFonts w:ascii="Arial" w:hAnsi="Arial" w:cs="Arial"/>
      <w:sz w:val="22"/>
      <w:szCs w:val="22"/>
    </w:rPr>
  </w:style>
  <w:style w:type="paragraph" w:customStyle="1" w:styleId="Tekstkomentarza1">
    <w:name w:val="Tekst komentarza1"/>
    <w:basedOn w:val="Normalny"/>
    <w:qFormat/>
    <w:rsid w:val="008176BA"/>
    <w:pPr>
      <w:widowControl/>
    </w:pPr>
    <w:rPr>
      <w:sz w:val="20"/>
      <w:szCs w:val="20"/>
    </w:rPr>
  </w:style>
  <w:style w:type="character" w:customStyle="1" w:styleId="Tekstpodstawowywcity3Znak1">
    <w:name w:val="Tekst podstawowy wcięty 3 Znak1"/>
    <w:uiPriority w:val="99"/>
    <w:qFormat/>
    <w:rsid w:val="008176BA"/>
    <w:rPr>
      <w:rFonts w:ascii="Times New Roman" w:hAnsi="Times New Roman" w:cs="Times New Roman"/>
      <w:sz w:val="16"/>
      <w:szCs w:val="16"/>
      <w:lang w:eastAsia="ar-SA" w:bidi="ar-SA"/>
    </w:rPr>
  </w:style>
  <w:style w:type="paragraph" w:customStyle="1" w:styleId="ZnakZnakZnakZnakZnakZnakZnakZnakZnak">
    <w:name w:val="Znak Znak Znak Znak Znak Znak Znak Znak Znak"/>
    <w:basedOn w:val="Normalny"/>
    <w:autoRedefine/>
    <w:uiPriority w:val="99"/>
    <w:qFormat/>
    <w:rsid w:val="008176BA"/>
    <w:pPr>
      <w:widowControl/>
      <w:tabs>
        <w:tab w:val="left" w:pos="709"/>
      </w:tabs>
      <w:suppressAutoHyphens w:val="0"/>
      <w:spacing w:before="120"/>
      <w:ind w:left="4" w:hanging="4"/>
    </w:pPr>
    <w:rPr>
      <w:rFonts w:ascii="Arial" w:hAnsi="Arial" w:cs="Arial"/>
      <w:lang w:eastAsia="pl-PL"/>
    </w:rPr>
  </w:style>
  <w:style w:type="character" w:customStyle="1" w:styleId="Tekstpodstawowywcity2Znak1">
    <w:name w:val="Tekst podstawowy wcięty 2 Znak1"/>
    <w:qFormat/>
    <w:rsid w:val="008176BA"/>
    <w:rPr>
      <w:sz w:val="24"/>
      <w:szCs w:val="24"/>
      <w:lang w:eastAsia="ar-SA" w:bidi="ar-SA"/>
    </w:rPr>
  </w:style>
  <w:style w:type="paragraph" w:styleId="Legenda">
    <w:name w:val="caption"/>
    <w:basedOn w:val="Normalny"/>
    <w:next w:val="Normalny"/>
    <w:link w:val="LegendaZnak"/>
    <w:uiPriority w:val="35"/>
    <w:qFormat/>
    <w:rsid w:val="008176BA"/>
    <w:pPr>
      <w:widowControl/>
      <w:suppressAutoHyphens w:val="0"/>
      <w:spacing w:before="100"/>
      <w:ind w:left="-709" w:right="283"/>
    </w:pPr>
    <w:rPr>
      <w:lang w:eastAsia="pl-PL"/>
    </w:rPr>
  </w:style>
  <w:style w:type="paragraph" w:customStyle="1" w:styleId="ListParagraph1">
    <w:name w:val="List Paragraph1"/>
    <w:basedOn w:val="Normalny"/>
    <w:uiPriority w:val="99"/>
    <w:qFormat/>
    <w:rsid w:val="008176BA"/>
    <w:pPr>
      <w:widowControl/>
      <w:suppressAutoHyphens w:val="0"/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paragraph" w:customStyle="1" w:styleId="NoSpacing1">
    <w:name w:val="No Spacing1"/>
    <w:qFormat/>
    <w:rsid w:val="008176BA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apple-style-span">
    <w:name w:val="apple-style-span"/>
    <w:uiPriority w:val="99"/>
    <w:qFormat/>
    <w:rsid w:val="008176BA"/>
  </w:style>
  <w:style w:type="paragraph" w:customStyle="1" w:styleId="Akapitzlist4">
    <w:name w:val="Akapit z listą4"/>
    <w:basedOn w:val="Normalny"/>
    <w:qFormat/>
    <w:rsid w:val="008176BA"/>
    <w:pPr>
      <w:ind w:left="708"/>
    </w:pPr>
  </w:style>
  <w:style w:type="character" w:customStyle="1" w:styleId="Znak132">
    <w:name w:val="Znak132"/>
    <w:uiPriority w:val="99"/>
    <w:rsid w:val="008176BA"/>
    <w:rPr>
      <w:sz w:val="24"/>
      <w:szCs w:val="24"/>
      <w:lang w:eastAsia="ar-SA" w:bidi="ar-SA"/>
    </w:rPr>
  </w:style>
  <w:style w:type="character" w:customStyle="1" w:styleId="Znak131">
    <w:name w:val="Znak131"/>
    <w:uiPriority w:val="99"/>
    <w:qFormat/>
    <w:rsid w:val="008176BA"/>
    <w:rPr>
      <w:sz w:val="24"/>
      <w:szCs w:val="24"/>
      <w:lang w:eastAsia="ar-SA" w:bidi="ar-SA"/>
    </w:rPr>
  </w:style>
  <w:style w:type="table" w:customStyle="1" w:styleId="Tabela-Siatka6">
    <w:name w:val="Tabela - Siatka6"/>
    <w:uiPriority w:val="39"/>
    <w:rsid w:val="008176BA"/>
    <w:pPr>
      <w:spacing w:after="0" w:line="240" w:lineRule="auto"/>
      <w:jc w:val="both"/>
    </w:pPr>
    <w:rPr>
      <w:rFonts w:ascii="Calibri" w:eastAsia="Times New Roman" w:hAnsi="Calibri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2">
    <w:name w:val="Tabela - Siatka12"/>
    <w:uiPriority w:val="59"/>
    <w:rsid w:val="008176BA"/>
    <w:pPr>
      <w:spacing w:after="0" w:line="240" w:lineRule="auto"/>
      <w:jc w:val="both"/>
    </w:pPr>
    <w:rPr>
      <w:rFonts w:ascii="Calibri" w:eastAsia="Times New Roman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2">
    <w:name w:val="Tabela - Siatka22"/>
    <w:uiPriority w:val="99"/>
    <w:rsid w:val="008176BA"/>
    <w:pPr>
      <w:spacing w:after="0" w:line="240" w:lineRule="auto"/>
      <w:jc w:val="both"/>
    </w:pPr>
    <w:rPr>
      <w:rFonts w:ascii="Calibri" w:eastAsia="Times New Roman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32">
    <w:name w:val="Tabela - Siatka32"/>
    <w:uiPriority w:val="99"/>
    <w:rsid w:val="008176BA"/>
    <w:pPr>
      <w:spacing w:after="0" w:line="240" w:lineRule="auto"/>
      <w:jc w:val="both"/>
    </w:pPr>
    <w:rPr>
      <w:rFonts w:ascii="Calibri" w:eastAsia="Times New Roman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42">
    <w:name w:val="Tabela - Siatka42"/>
    <w:uiPriority w:val="99"/>
    <w:rsid w:val="008176BA"/>
    <w:pPr>
      <w:spacing w:after="0" w:line="240" w:lineRule="auto"/>
      <w:jc w:val="both"/>
    </w:pPr>
    <w:rPr>
      <w:rFonts w:ascii="Calibri" w:eastAsia="Times New Roman" w:hAnsi="Calibri" w:cs="Calibri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11">
    <w:name w:val="Tabela - Siatka111"/>
    <w:uiPriority w:val="99"/>
    <w:rsid w:val="008176BA"/>
    <w:pPr>
      <w:spacing w:after="0" w:line="240" w:lineRule="auto"/>
      <w:jc w:val="both"/>
    </w:pPr>
    <w:rPr>
      <w:rFonts w:ascii="Calibri" w:eastAsia="Times New Roman" w:hAnsi="Calibri" w:cs="Calibri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11">
    <w:name w:val="Tabela - Siatka211"/>
    <w:uiPriority w:val="99"/>
    <w:rsid w:val="008176BA"/>
    <w:pPr>
      <w:spacing w:after="0" w:line="240" w:lineRule="auto"/>
      <w:jc w:val="both"/>
    </w:pPr>
    <w:rPr>
      <w:rFonts w:ascii="Calibri" w:eastAsia="Times New Roman" w:hAnsi="Calibri" w:cs="Calibri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311">
    <w:name w:val="Tabela - Siatka311"/>
    <w:uiPriority w:val="99"/>
    <w:rsid w:val="008176BA"/>
    <w:pPr>
      <w:spacing w:after="0" w:line="240" w:lineRule="auto"/>
      <w:jc w:val="both"/>
    </w:pPr>
    <w:rPr>
      <w:rFonts w:ascii="Calibri" w:eastAsia="Times New Roman" w:hAnsi="Calibri" w:cs="Calibri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51">
    <w:name w:val="Tabela - Siatka51"/>
    <w:uiPriority w:val="99"/>
    <w:rsid w:val="008176BA"/>
    <w:pPr>
      <w:spacing w:after="0" w:line="240" w:lineRule="auto"/>
      <w:jc w:val="both"/>
    </w:pPr>
    <w:rPr>
      <w:rFonts w:ascii="Calibri" w:eastAsia="Times New Roman" w:hAnsi="Calibri" w:cs="Calibri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ykonano">
    <w:name w:val="Wykonano"/>
    <w:basedOn w:val="Normalny"/>
    <w:uiPriority w:val="99"/>
    <w:rsid w:val="008176BA"/>
    <w:pPr>
      <w:widowControl/>
      <w:suppressAutoHyphens w:val="0"/>
      <w:spacing w:line="300" w:lineRule="atLeast"/>
      <w:jc w:val="both"/>
    </w:pPr>
    <w:rPr>
      <w:sz w:val="20"/>
      <w:szCs w:val="20"/>
      <w:lang w:eastAsia="pl-PL"/>
    </w:rPr>
  </w:style>
  <w:style w:type="paragraph" w:customStyle="1" w:styleId="Akapitzlist6">
    <w:name w:val="Akapit z listą6"/>
    <w:basedOn w:val="Normalny"/>
    <w:uiPriority w:val="99"/>
    <w:qFormat/>
    <w:rsid w:val="008176BA"/>
    <w:pPr>
      <w:ind w:left="708"/>
    </w:pPr>
  </w:style>
  <w:style w:type="character" w:customStyle="1" w:styleId="Znak3Znak">
    <w:name w:val="Znak3 Znak"/>
    <w:uiPriority w:val="99"/>
    <w:rsid w:val="008176BA"/>
    <w:rPr>
      <w:sz w:val="24"/>
      <w:szCs w:val="24"/>
      <w:lang w:val="pl-PL" w:eastAsia="ar-SA" w:bidi="ar-SA"/>
    </w:rPr>
  </w:style>
  <w:style w:type="numbering" w:customStyle="1" w:styleId="WWNum29">
    <w:name w:val="WWNum29"/>
    <w:rsid w:val="008176BA"/>
  </w:style>
  <w:style w:type="numbering" w:customStyle="1" w:styleId="11111112">
    <w:name w:val="1 / 1.1 / 1.1.112"/>
    <w:rsid w:val="008176BA"/>
  </w:style>
  <w:style w:type="numbering" w:customStyle="1" w:styleId="11111111">
    <w:name w:val="1 / 1.1 / 1.1.111"/>
    <w:qFormat/>
    <w:rsid w:val="008176BA"/>
    <w:pPr>
      <w:numPr>
        <w:numId w:val="8"/>
      </w:numPr>
    </w:pPr>
  </w:style>
  <w:style w:type="numbering" w:customStyle="1" w:styleId="111111211">
    <w:name w:val="1 / 1.1 / 1.1.1211"/>
    <w:qFormat/>
    <w:rsid w:val="008176BA"/>
  </w:style>
  <w:style w:type="character" w:customStyle="1" w:styleId="AkapitzlistZnak">
    <w:name w:val="Akapit z listą Znak"/>
    <w:aliases w:val="L1 Znak,Numerowanie Znak,Preambuła Znak,List Paragraph Znak,Akapit z listą8 Znak,Akapit z listą BS Znak,Numeracja 1 poziom Znak,Data wydania Znak,CW_Lista Znak,List bullet Znak,Kolorowa lista — akcent 11 Znak,Podsis rysunku Znak"/>
    <w:link w:val="Akapitzlist"/>
    <w:uiPriority w:val="34"/>
    <w:qFormat/>
    <w:locked/>
    <w:rsid w:val="008176B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Tekstzastpczy">
    <w:name w:val="Placeholder Text"/>
    <w:basedOn w:val="Domylnaczcionkaakapitu"/>
    <w:uiPriority w:val="99"/>
    <w:semiHidden/>
    <w:rsid w:val="008176BA"/>
    <w:rPr>
      <w:color w:val="808080"/>
    </w:rPr>
  </w:style>
  <w:style w:type="numbering" w:customStyle="1" w:styleId="Styl221">
    <w:name w:val="Styl221"/>
    <w:uiPriority w:val="99"/>
    <w:rsid w:val="008176BA"/>
  </w:style>
  <w:style w:type="numbering" w:customStyle="1" w:styleId="Styl22">
    <w:name w:val="Styl22"/>
    <w:uiPriority w:val="99"/>
    <w:rsid w:val="008176BA"/>
    <w:pPr>
      <w:numPr>
        <w:numId w:val="35"/>
      </w:numPr>
    </w:pPr>
  </w:style>
  <w:style w:type="paragraph" w:customStyle="1" w:styleId="NormalnyWeb1">
    <w:name w:val="Normalny (Web)1"/>
    <w:basedOn w:val="Normalny"/>
    <w:uiPriority w:val="99"/>
    <w:qFormat/>
    <w:rsid w:val="008176BA"/>
    <w:pPr>
      <w:suppressAutoHyphens w:val="0"/>
      <w:spacing w:before="100" w:after="100" w:line="360" w:lineRule="atLeast"/>
      <w:jc w:val="both"/>
    </w:pPr>
    <w:rPr>
      <w:rFonts w:eastAsia="Arial" w:cs="Calibri"/>
      <w:sz w:val="22"/>
      <w:szCs w:val="20"/>
      <w:lang w:val="en-GB"/>
    </w:rPr>
  </w:style>
  <w:style w:type="paragraph" w:customStyle="1" w:styleId="Tekstprzypisudolnego1">
    <w:name w:val="Tekst przypisu dolnego1"/>
    <w:basedOn w:val="Normalny"/>
    <w:uiPriority w:val="99"/>
    <w:rsid w:val="008176BA"/>
    <w:rPr>
      <w:rFonts w:eastAsia="Arial" w:cs="Calibri"/>
      <w:sz w:val="22"/>
      <w:szCs w:val="20"/>
      <w:lang w:val="en-GB"/>
    </w:rPr>
  </w:style>
  <w:style w:type="character" w:customStyle="1" w:styleId="Teksttreci0">
    <w:name w:val="Tekst treści_"/>
    <w:link w:val="Teksttreci1"/>
    <w:locked/>
    <w:rsid w:val="008176BA"/>
    <w:rPr>
      <w:shd w:val="clear" w:color="auto" w:fill="FFFFFF"/>
    </w:rPr>
  </w:style>
  <w:style w:type="paragraph" w:customStyle="1" w:styleId="Teksttreci1">
    <w:name w:val="Tekst treści1"/>
    <w:basedOn w:val="Normalny"/>
    <w:link w:val="Teksttreci0"/>
    <w:qFormat/>
    <w:rsid w:val="008176BA"/>
    <w:pPr>
      <w:shd w:val="clear" w:color="auto" w:fill="FFFFFF"/>
      <w:suppressAutoHyphens w:val="0"/>
      <w:spacing w:after="300" w:line="313" w:lineRule="exact"/>
      <w:ind w:hanging="40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NormalnyWeb2">
    <w:name w:val="Normalny (Web)2"/>
    <w:basedOn w:val="Normalny"/>
    <w:rsid w:val="008176BA"/>
    <w:pPr>
      <w:suppressAutoHyphens w:val="0"/>
      <w:spacing w:before="100" w:after="100" w:line="360" w:lineRule="atLeast"/>
      <w:jc w:val="both"/>
    </w:pPr>
    <w:rPr>
      <w:rFonts w:eastAsia="Arial" w:cs="Calibri"/>
      <w:sz w:val="22"/>
      <w:szCs w:val="20"/>
    </w:rPr>
  </w:style>
  <w:style w:type="paragraph" w:customStyle="1" w:styleId="Plandokumentu1">
    <w:name w:val="Plan dokumentu1"/>
    <w:basedOn w:val="Normalny"/>
    <w:link w:val="PlandokumentuZnak1"/>
    <w:uiPriority w:val="99"/>
    <w:rsid w:val="008176BA"/>
    <w:pPr>
      <w:widowControl/>
      <w:suppressAutoHyphens w:val="0"/>
    </w:pPr>
    <w:rPr>
      <w:rFonts w:ascii="Tahoma" w:hAnsi="Tahoma"/>
      <w:sz w:val="16"/>
      <w:szCs w:val="16"/>
    </w:rPr>
  </w:style>
  <w:style w:type="character" w:customStyle="1" w:styleId="PlandokumentuZnak1">
    <w:name w:val="Plan dokumentu Znak1"/>
    <w:link w:val="Plandokumentu1"/>
    <w:uiPriority w:val="99"/>
    <w:rsid w:val="008176BA"/>
    <w:rPr>
      <w:rFonts w:ascii="Tahoma" w:eastAsia="Times New Roman" w:hAnsi="Tahoma" w:cs="Times New Roman"/>
      <w:sz w:val="16"/>
      <w:szCs w:val="16"/>
      <w:lang w:eastAsia="ar-SA"/>
    </w:rPr>
  </w:style>
  <w:style w:type="numbering" w:customStyle="1" w:styleId="Bezlisty1">
    <w:name w:val="Bez listy1"/>
    <w:next w:val="Bezlisty"/>
    <w:uiPriority w:val="99"/>
    <w:unhideWhenUsed/>
    <w:qFormat/>
    <w:rsid w:val="008176BA"/>
  </w:style>
  <w:style w:type="numbering" w:customStyle="1" w:styleId="Bezlisty11">
    <w:name w:val="Bez listy11"/>
    <w:next w:val="Bezlisty"/>
    <w:unhideWhenUsed/>
    <w:qFormat/>
    <w:rsid w:val="008176BA"/>
  </w:style>
  <w:style w:type="numbering" w:customStyle="1" w:styleId="Bezlisty2">
    <w:name w:val="Bez listy2"/>
    <w:next w:val="Bezlisty"/>
    <w:uiPriority w:val="99"/>
    <w:unhideWhenUsed/>
    <w:qFormat/>
    <w:rsid w:val="008176BA"/>
  </w:style>
  <w:style w:type="character" w:customStyle="1" w:styleId="WW8Num1z2">
    <w:name w:val="WW8Num1z2"/>
    <w:rsid w:val="008176BA"/>
  </w:style>
  <w:style w:type="character" w:customStyle="1" w:styleId="WW8Num1z3">
    <w:name w:val="WW8Num1z3"/>
    <w:rsid w:val="008176BA"/>
  </w:style>
  <w:style w:type="character" w:customStyle="1" w:styleId="WW8Num1z5">
    <w:name w:val="WW8Num1z5"/>
    <w:rsid w:val="008176BA"/>
  </w:style>
  <w:style w:type="character" w:customStyle="1" w:styleId="WW8Num1z6">
    <w:name w:val="WW8Num1z6"/>
    <w:rsid w:val="008176BA"/>
  </w:style>
  <w:style w:type="character" w:customStyle="1" w:styleId="WW8Num1z7">
    <w:name w:val="WW8Num1z7"/>
    <w:rsid w:val="008176BA"/>
  </w:style>
  <w:style w:type="character" w:customStyle="1" w:styleId="WW8Num1z8">
    <w:name w:val="WW8Num1z8"/>
    <w:rsid w:val="008176BA"/>
  </w:style>
  <w:style w:type="character" w:customStyle="1" w:styleId="WW8Num4z2">
    <w:name w:val="WW8Num4z2"/>
    <w:rsid w:val="008176BA"/>
  </w:style>
  <w:style w:type="character" w:customStyle="1" w:styleId="WW8Num4z3">
    <w:name w:val="WW8Num4z3"/>
    <w:rsid w:val="008176BA"/>
  </w:style>
  <w:style w:type="character" w:customStyle="1" w:styleId="WW8Num4z4">
    <w:name w:val="WW8Num4z4"/>
    <w:rsid w:val="008176BA"/>
  </w:style>
  <w:style w:type="character" w:customStyle="1" w:styleId="WW8Num4z5">
    <w:name w:val="WW8Num4z5"/>
    <w:rsid w:val="008176BA"/>
  </w:style>
  <w:style w:type="character" w:customStyle="1" w:styleId="WW8Num4z6">
    <w:name w:val="WW8Num4z6"/>
    <w:rsid w:val="008176BA"/>
  </w:style>
  <w:style w:type="character" w:customStyle="1" w:styleId="WW8Num4z7">
    <w:name w:val="WW8Num4z7"/>
    <w:rsid w:val="008176BA"/>
  </w:style>
  <w:style w:type="character" w:customStyle="1" w:styleId="WW8Num4z8">
    <w:name w:val="WW8Num4z8"/>
    <w:rsid w:val="008176BA"/>
  </w:style>
  <w:style w:type="character" w:customStyle="1" w:styleId="WW8Num6z1">
    <w:name w:val="WW8Num6z1"/>
    <w:qFormat/>
    <w:rsid w:val="008176BA"/>
    <w:rPr>
      <w:rFonts w:ascii="OpenSymbol" w:hAnsi="OpenSymbol" w:cs="OpenSymbol"/>
    </w:rPr>
  </w:style>
  <w:style w:type="character" w:customStyle="1" w:styleId="WW8Num7z1">
    <w:name w:val="WW8Num7z1"/>
    <w:rsid w:val="008176BA"/>
    <w:rPr>
      <w:rFonts w:ascii="OpenSymbol" w:hAnsi="OpenSymbol" w:cs="OpenSymbol"/>
    </w:rPr>
  </w:style>
  <w:style w:type="character" w:customStyle="1" w:styleId="WW8Num8z1">
    <w:name w:val="WW8Num8z1"/>
    <w:qFormat/>
    <w:rsid w:val="008176BA"/>
    <w:rPr>
      <w:rFonts w:ascii="OpenSymbol" w:hAnsi="OpenSymbol" w:cs="OpenSymbol"/>
    </w:rPr>
  </w:style>
  <w:style w:type="character" w:customStyle="1" w:styleId="WW8Num12z1">
    <w:name w:val="WW8Num12z1"/>
    <w:qFormat/>
    <w:rsid w:val="008176BA"/>
    <w:rPr>
      <w:rFonts w:ascii="OpenSymbol" w:hAnsi="OpenSymbol" w:cs="OpenSymbol"/>
    </w:rPr>
  </w:style>
  <w:style w:type="character" w:customStyle="1" w:styleId="WW8Num13z1">
    <w:name w:val="WW8Num13z1"/>
    <w:qFormat/>
    <w:rsid w:val="008176BA"/>
    <w:rPr>
      <w:rFonts w:ascii="OpenSymbol" w:hAnsi="OpenSymbol" w:cs="OpenSymbol"/>
    </w:rPr>
  </w:style>
  <w:style w:type="character" w:customStyle="1" w:styleId="WW8Num16z3">
    <w:name w:val="WW8Num16z3"/>
    <w:rsid w:val="008176BA"/>
  </w:style>
  <w:style w:type="character" w:customStyle="1" w:styleId="WW8Num16z4">
    <w:name w:val="WW8Num16z4"/>
    <w:rsid w:val="008176BA"/>
  </w:style>
  <w:style w:type="character" w:customStyle="1" w:styleId="WW8Num16z5">
    <w:name w:val="WW8Num16z5"/>
    <w:rsid w:val="008176BA"/>
  </w:style>
  <w:style w:type="character" w:customStyle="1" w:styleId="WW8Num16z6">
    <w:name w:val="WW8Num16z6"/>
    <w:rsid w:val="008176BA"/>
  </w:style>
  <w:style w:type="character" w:customStyle="1" w:styleId="WW8Num16z7">
    <w:name w:val="WW8Num16z7"/>
    <w:rsid w:val="008176BA"/>
  </w:style>
  <w:style w:type="character" w:customStyle="1" w:styleId="WW8Num16z8">
    <w:name w:val="WW8Num16z8"/>
    <w:rsid w:val="008176BA"/>
  </w:style>
  <w:style w:type="character" w:customStyle="1" w:styleId="WW8Num17z3">
    <w:name w:val="WW8Num17z3"/>
    <w:qFormat/>
    <w:rsid w:val="008176BA"/>
  </w:style>
  <w:style w:type="character" w:customStyle="1" w:styleId="WW8Num17z4">
    <w:name w:val="WW8Num17z4"/>
    <w:qFormat/>
    <w:rsid w:val="008176BA"/>
  </w:style>
  <w:style w:type="character" w:customStyle="1" w:styleId="WW8Num17z5">
    <w:name w:val="WW8Num17z5"/>
    <w:qFormat/>
    <w:rsid w:val="008176BA"/>
  </w:style>
  <w:style w:type="character" w:customStyle="1" w:styleId="WW8Num17z6">
    <w:name w:val="WW8Num17z6"/>
    <w:qFormat/>
    <w:rsid w:val="008176BA"/>
  </w:style>
  <w:style w:type="character" w:customStyle="1" w:styleId="WW8Num17z7">
    <w:name w:val="WW8Num17z7"/>
    <w:qFormat/>
    <w:rsid w:val="008176BA"/>
  </w:style>
  <w:style w:type="character" w:customStyle="1" w:styleId="WW8Num17z8">
    <w:name w:val="WW8Num17z8"/>
    <w:qFormat/>
    <w:rsid w:val="008176BA"/>
  </w:style>
  <w:style w:type="character" w:customStyle="1" w:styleId="Znakinumeracji">
    <w:name w:val="Znaki numeracji"/>
    <w:rsid w:val="008176BA"/>
    <w:rPr>
      <w:sz w:val="18"/>
      <w:szCs w:val="18"/>
    </w:rPr>
  </w:style>
  <w:style w:type="character" w:customStyle="1" w:styleId="czeindeksu">
    <w:name w:val="Łącze indeksu"/>
    <w:rsid w:val="008176BA"/>
  </w:style>
  <w:style w:type="character" w:customStyle="1" w:styleId="Wpisgwnegoindeksu">
    <w:name w:val="Wpis głównego indeksu"/>
    <w:rsid w:val="008176BA"/>
    <w:rPr>
      <w:b/>
      <w:bCs/>
    </w:rPr>
  </w:style>
  <w:style w:type="character" w:customStyle="1" w:styleId="Znakiwypunktowania">
    <w:name w:val="Znaki wypunktowania"/>
    <w:qFormat/>
    <w:rsid w:val="008176BA"/>
    <w:rPr>
      <w:rFonts w:ascii="OpenSymbol" w:eastAsia="OpenSymbol" w:hAnsi="OpenSymbol" w:cs="OpenSymbol"/>
    </w:rPr>
  </w:style>
  <w:style w:type="character" w:customStyle="1" w:styleId="ListLabel6">
    <w:name w:val="ListLabel 6"/>
    <w:qFormat/>
    <w:rsid w:val="008176BA"/>
    <w:rPr>
      <w:rFonts w:ascii="Arial" w:hAnsi="Arial" w:cs="Times New Roman"/>
      <w:b/>
      <w:sz w:val="22"/>
    </w:rPr>
  </w:style>
  <w:style w:type="character" w:customStyle="1" w:styleId="Odwoaniedokomentarza3">
    <w:name w:val="Odwołanie do komentarza3"/>
    <w:rsid w:val="008176BA"/>
    <w:rPr>
      <w:sz w:val="16"/>
      <w:szCs w:val="16"/>
    </w:rPr>
  </w:style>
  <w:style w:type="paragraph" w:customStyle="1" w:styleId="Nagwek50">
    <w:name w:val="Nagłówek5"/>
    <w:basedOn w:val="Normalny"/>
    <w:next w:val="Tekstpodstawowy"/>
    <w:rsid w:val="008176BA"/>
    <w:pPr>
      <w:keepNext/>
      <w:spacing w:before="240" w:after="120"/>
    </w:pPr>
    <w:rPr>
      <w:rFonts w:ascii="Liberation Sans" w:eastAsia="Microsoft YaHei" w:hAnsi="Liberation Sans" w:cs="Mangal"/>
      <w:kern w:val="1"/>
      <w:sz w:val="28"/>
      <w:szCs w:val="28"/>
      <w:lang w:eastAsia="zh-CN" w:bidi="hi-IN"/>
    </w:rPr>
  </w:style>
  <w:style w:type="paragraph" w:customStyle="1" w:styleId="Legenda4">
    <w:name w:val="Legenda4"/>
    <w:basedOn w:val="Normalny"/>
    <w:rsid w:val="008176BA"/>
    <w:pPr>
      <w:suppressLineNumbers/>
      <w:spacing w:before="120" w:after="120"/>
    </w:pPr>
    <w:rPr>
      <w:rFonts w:ascii="Liberation Serif" w:eastAsia="SimSun" w:hAnsi="Liberation Serif" w:cs="Mangal"/>
      <w:i/>
      <w:iCs/>
      <w:kern w:val="1"/>
      <w:lang w:eastAsia="zh-CN" w:bidi="hi-IN"/>
    </w:rPr>
  </w:style>
  <w:style w:type="paragraph" w:customStyle="1" w:styleId="Legenda3">
    <w:name w:val="Legenda3"/>
    <w:basedOn w:val="Normalny"/>
    <w:rsid w:val="008176BA"/>
    <w:pPr>
      <w:suppressLineNumbers/>
      <w:spacing w:before="120" w:after="120"/>
    </w:pPr>
    <w:rPr>
      <w:rFonts w:ascii="Liberation Serif" w:eastAsia="SimSun" w:hAnsi="Liberation Serif" w:cs="Mangal"/>
      <w:i/>
      <w:iCs/>
      <w:kern w:val="1"/>
      <w:lang w:eastAsia="zh-CN" w:bidi="hi-IN"/>
    </w:rPr>
  </w:style>
  <w:style w:type="paragraph" w:customStyle="1" w:styleId="Legenda2">
    <w:name w:val="Legenda2"/>
    <w:basedOn w:val="Normalny"/>
    <w:rsid w:val="008176BA"/>
    <w:pPr>
      <w:suppressLineNumbers/>
      <w:spacing w:before="120" w:after="120"/>
    </w:pPr>
    <w:rPr>
      <w:rFonts w:ascii="Liberation Serif" w:eastAsia="SimSun" w:hAnsi="Liberation Serif" w:cs="Mangal"/>
      <w:i/>
      <w:iCs/>
      <w:kern w:val="1"/>
      <w:lang w:eastAsia="zh-CN" w:bidi="hi-IN"/>
    </w:rPr>
  </w:style>
  <w:style w:type="paragraph" w:customStyle="1" w:styleId="Legenda1">
    <w:name w:val="Legenda1"/>
    <w:basedOn w:val="Normalny"/>
    <w:rsid w:val="008176BA"/>
    <w:pPr>
      <w:suppressLineNumbers/>
      <w:spacing w:before="120" w:after="120"/>
    </w:pPr>
    <w:rPr>
      <w:rFonts w:ascii="Liberation Serif" w:eastAsia="SimSun" w:hAnsi="Liberation Serif" w:cs="Mangal"/>
      <w:i/>
      <w:iCs/>
      <w:kern w:val="1"/>
      <w:lang w:eastAsia="zh-CN" w:bidi="hi-IN"/>
    </w:rPr>
  </w:style>
  <w:style w:type="paragraph" w:customStyle="1" w:styleId="Nagwekwykazurde1">
    <w:name w:val="Nagłówek wykazu źródeł1"/>
    <w:basedOn w:val="Nagwek12"/>
    <w:rsid w:val="008176BA"/>
    <w:pPr>
      <w:numPr>
        <w:numId w:val="36"/>
      </w:numPr>
      <w:ind w:left="720" w:hanging="363"/>
    </w:pPr>
    <w:rPr>
      <w:rFonts w:ascii="Verdana" w:hAnsi="Verdana" w:cs="Verdana"/>
      <w:b/>
      <w:bCs/>
      <w:kern w:val="1"/>
      <w:sz w:val="18"/>
      <w:szCs w:val="32"/>
      <w:lang w:eastAsia="zh-CN"/>
    </w:rPr>
  </w:style>
  <w:style w:type="paragraph" w:customStyle="1" w:styleId="Tekstwstpniesformatowany">
    <w:name w:val="Tekst wstępnie sformatowany"/>
    <w:basedOn w:val="Normalny"/>
    <w:rsid w:val="008176BA"/>
    <w:rPr>
      <w:rFonts w:ascii="Verdana" w:eastAsia="NSimSun" w:hAnsi="Verdana" w:cs="Liberation Mono"/>
      <w:kern w:val="1"/>
      <w:sz w:val="18"/>
      <w:szCs w:val="20"/>
      <w:lang w:eastAsia="zh-CN" w:bidi="hi-IN"/>
    </w:rPr>
  </w:style>
  <w:style w:type="paragraph" w:customStyle="1" w:styleId="Nagwkiindeksuobiektu">
    <w:name w:val="Nagłówki indeksu obiektu"/>
    <w:basedOn w:val="Nagwek12"/>
    <w:rsid w:val="008176BA"/>
    <w:pPr>
      <w:suppressLineNumbers/>
    </w:pPr>
    <w:rPr>
      <w:rFonts w:ascii="Liberation Sans" w:hAnsi="Liberation Sans" w:cs="Mangal"/>
      <w:b/>
      <w:bCs/>
      <w:kern w:val="1"/>
      <w:sz w:val="32"/>
      <w:szCs w:val="32"/>
      <w:lang w:eastAsia="zh-CN"/>
    </w:rPr>
  </w:style>
  <w:style w:type="paragraph" w:customStyle="1" w:styleId="Nagwek100">
    <w:name w:val="Nagłówek 10"/>
    <w:basedOn w:val="Nagwek12"/>
    <w:next w:val="Tekstpodstawowy"/>
    <w:rsid w:val="008176BA"/>
    <w:pPr>
      <w:tabs>
        <w:tab w:val="num" w:pos="720"/>
      </w:tabs>
      <w:spacing w:before="60" w:after="60"/>
      <w:ind w:left="720" w:hanging="360"/>
    </w:pPr>
    <w:rPr>
      <w:rFonts w:ascii="Liberation Sans" w:hAnsi="Liberation Sans" w:cs="Mangal"/>
      <w:b/>
      <w:bCs/>
      <w:kern w:val="1"/>
      <w:sz w:val="21"/>
      <w:szCs w:val="21"/>
      <w:lang w:eastAsia="zh-CN"/>
    </w:rPr>
  </w:style>
  <w:style w:type="paragraph" w:customStyle="1" w:styleId="akapitzlistcxspdrugie">
    <w:name w:val="akapitzlistcxspdrugie"/>
    <w:basedOn w:val="Normalny"/>
    <w:rsid w:val="008176BA"/>
    <w:pPr>
      <w:spacing w:before="100" w:after="100" w:line="360" w:lineRule="atLeast"/>
      <w:jc w:val="both"/>
    </w:pPr>
    <w:rPr>
      <w:rFonts w:ascii="Liberation Serif" w:eastAsia="SimSun" w:hAnsi="Liberation Serif" w:cs="Mangal"/>
      <w:kern w:val="1"/>
      <w:szCs w:val="20"/>
      <w:lang w:eastAsia="zh-CN" w:bidi="hi-IN"/>
    </w:rPr>
  </w:style>
  <w:style w:type="paragraph" w:customStyle="1" w:styleId="Nagweklisty">
    <w:name w:val="Nagłówek listy"/>
    <w:basedOn w:val="Normalny"/>
    <w:next w:val="Zawartolisty"/>
    <w:rsid w:val="008176BA"/>
    <w:rPr>
      <w:rFonts w:ascii="Liberation Serif" w:eastAsia="SimSun" w:hAnsi="Liberation Serif" w:cs="Mangal"/>
      <w:kern w:val="1"/>
      <w:lang w:eastAsia="zh-CN" w:bidi="hi-IN"/>
    </w:rPr>
  </w:style>
  <w:style w:type="paragraph" w:customStyle="1" w:styleId="Zawartolisty">
    <w:name w:val="Zawartość listy"/>
    <w:basedOn w:val="Normalny"/>
    <w:rsid w:val="008176BA"/>
    <w:pPr>
      <w:ind w:left="567"/>
    </w:pPr>
    <w:rPr>
      <w:rFonts w:ascii="Liberation Serif" w:eastAsia="SimSun" w:hAnsi="Liberation Serif" w:cs="Mangal"/>
      <w:kern w:val="1"/>
      <w:lang w:eastAsia="zh-CN" w:bidi="hi-IN"/>
    </w:rPr>
  </w:style>
  <w:style w:type="paragraph" w:customStyle="1" w:styleId="Tekstkomentarza3">
    <w:name w:val="Tekst komentarza3"/>
    <w:basedOn w:val="Normalny"/>
    <w:rsid w:val="008176BA"/>
    <w:rPr>
      <w:rFonts w:ascii="Liberation Serif" w:eastAsia="SimSun" w:hAnsi="Liberation Serif" w:cs="Mangal"/>
      <w:kern w:val="1"/>
      <w:sz w:val="20"/>
      <w:szCs w:val="18"/>
      <w:lang w:eastAsia="zh-CN" w:bidi="hi-IN"/>
    </w:rPr>
  </w:style>
  <w:style w:type="numbering" w:customStyle="1" w:styleId="Bezlisty3">
    <w:name w:val="Bez listy3"/>
    <w:next w:val="Bezlisty"/>
    <w:uiPriority w:val="99"/>
    <w:unhideWhenUsed/>
    <w:qFormat/>
    <w:rsid w:val="008176BA"/>
  </w:style>
  <w:style w:type="numbering" w:customStyle="1" w:styleId="Bezlisty12">
    <w:name w:val="Bez listy12"/>
    <w:next w:val="Bezlisty"/>
    <w:uiPriority w:val="99"/>
    <w:semiHidden/>
    <w:unhideWhenUsed/>
    <w:rsid w:val="008176BA"/>
  </w:style>
  <w:style w:type="numbering" w:customStyle="1" w:styleId="Bezlisty111">
    <w:name w:val="Bez listy111"/>
    <w:next w:val="Bezlisty"/>
    <w:uiPriority w:val="99"/>
    <w:unhideWhenUsed/>
    <w:qFormat/>
    <w:rsid w:val="008176BA"/>
  </w:style>
  <w:style w:type="character" w:customStyle="1" w:styleId="blchvalue">
    <w:name w:val="bl_ch_value"/>
    <w:rsid w:val="008176BA"/>
  </w:style>
  <w:style w:type="numbering" w:customStyle="1" w:styleId="Bezlisty21">
    <w:name w:val="Bez listy21"/>
    <w:next w:val="Bezlisty"/>
    <w:uiPriority w:val="99"/>
    <w:unhideWhenUsed/>
    <w:qFormat/>
    <w:rsid w:val="008176BA"/>
  </w:style>
  <w:style w:type="numbering" w:customStyle="1" w:styleId="Bezlisty1111">
    <w:name w:val="Bez listy1111"/>
    <w:next w:val="Bezlisty"/>
    <w:unhideWhenUsed/>
    <w:qFormat/>
    <w:rsid w:val="008176BA"/>
  </w:style>
  <w:style w:type="paragraph" w:customStyle="1" w:styleId="Punkt0">
    <w:name w:val="Punkt"/>
    <w:basedOn w:val="Tekstpodstawowy"/>
    <w:uiPriority w:val="99"/>
    <w:qFormat/>
    <w:rsid w:val="008176BA"/>
    <w:pPr>
      <w:widowControl/>
      <w:autoSpaceDN w:val="0"/>
      <w:spacing w:after="160"/>
      <w:jc w:val="both"/>
      <w:textAlignment w:val="baseline"/>
    </w:pPr>
    <w:rPr>
      <w:rFonts w:ascii="Tahoma" w:hAnsi="Tahoma"/>
      <w:sz w:val="20"/>
      <w:lang w:eastAsia="pl-PL"/>
    </w:rPr>
  </w:style>
  <w:style w:type="paragraph" w:customStyle="1" w:styleId="Podpunkt">
    <w:name w:val="Podpunkt"/>
    <w:basedOn w:val="Punkt0"/>
    <w:uiPriority w:val="99"/>
    <w:qFormat/>
    <w:rsid w:val="008176BA"/>
  </w:style>
  <w:style w:type="character" w:customStyle="1" w:styleId="WW8Num56z0">
    <w:name w:val="WW8Num56z0"/>
    <w:qFormat/>
    <w:rsid w:val="008176BA"/>
    <w:rPr>
      <w:strike w:val="0"/>
      <w:dstrike w:val="0"/>
    </w:rPr>
  </w:style>
  <w:style w:type="character" w:customStyle="1" w:styleId="Kolorowalistaakcent1Znak">
    <w:name w:val="Kolorowa lista — akcent 1 Znak"/>
    <w:link w:val="Kolorowalistaakcent12"/>
    <w:uiPriority w:val="34"/>
    <w:qFormat/>
    <w:rsid w:val="008176BA"/>
    <w:rPr>
      <w:sz w:val="24"/>
    </w:rPr>
  </w:style>
  <w:style w:type="paragraph" w:customStyle="1" w:styleId="Kolorowalistaakcent12">
    <w:name w:val="Kolorowa lista — akcent 12"/>
    <w:basedOn w:val="Normalny"/>
    <w:link w:val="Kolorowalistaakcent1Znak"/>
    <w:uiPriority w:val="34"/>
    <w:qFormat/>
    <w:rsid w:val="008176BA"/>
    <w:pPr>
      <w:ind w:left="708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product-specshighlights-desc">
    <w:name w:val="product-specs__highlights-desc"/>
    <w:basedOn w:val="Domylnaczcionkaakapitu"/>
    <w:rsid w:val="008176BA"/>
  </w:style>
  <w:style w:type="character" w:customStyle="1" w:styleId="shortspec">
    <w:name w:val="shortspec"/>
    <w:basedOn w:val="Domylnaczcionkaakapitu"/>
    <w:rsid w:val="008176BA"/>
  </w:style>
  <w:style w:type="paragraph" w:customStyle="1" w:styleId="redniasiatka1akcent21">
    <w:name w:val="Średnia siatka 1 — akcent 21"/>
    <w:basedOn w:val="Normalny"/>
    <w:uiPriority w:val="34"/>
    <w:qFormat/>
    <w:rsid w:val="008176BA"/>
    <w:pPr>
      <w:ind w:left="708"/>
    </w:pPr>
    <w:rPr>
      <w:szCs w:val="20"/>
    </w:rPr>
  </w:style>
  <w:style w:type="character" w:customStyle="1" w:styleId="TekstkomentarzaZnak4">
    <w:name w:val="Tekst komentarza Znak4"/>
    <w:uiPriority w:val="99"/>
    <w:rsid w:val="008176BA"/>
    <w:rPr>
      <w:lang w:eastAsia="ar-SA"/>
    </w:rPr>
  </w:style>
  <w:style w:type="character" w:customStyle="1" w:styleId="paragraphpunkt1">
    <w:name w:val="paragraphpunkt1"/>
    <w:rsid w:val="008176BA"/>
    <w:rPr>
      <w:b/>
      <w:bCs/>
    </w:rPr>
  </w:style>
  <w:style w:type="numbering" w:customStyle="1" w:styleId="Bezlisty4">
    <w:name w:val="Bez listy4"/>
    <w:next w:val="Bezlisty"/>
    <w:uiPriority w:val="99"/>
    <w:qFormat/>
    <w:rsid w:val="008176BA"/>
  </w:style>
  <w:style w:type="paragraph" w:customStyle="1" w:styleId="Styl2">
    <w:name w:val="Styl2"/>
    <w:basedOn w:val="Normalny"/>
    <w:next w:val="Tekstpodstawowy"/>
    <w:autoRedefine/>
    <w:qFormat/>
    <w:rsid w:val="008176BA"/>
    <w:pPr>
      <w:widowControl/>
      <w:numPr>
        <w:ilvl w:val="1"/>
        <w:numId w:val="37"/>
      </w:numPr>
      <w:suppressAutoHyphens w:val="0"/>
      <w:jc w:val="both"/>
    </w:pPr>
    <w:rPr>
      <w:rFonts w:ascii="Arial" w:hAnsi="Arial"/>
      <w:lang w:eastAsia="pl-PL"/>
    </w:rPr>
  </w:style>
  <w:style w:type="paragraph" w:customStyle="1" w:styleId="Styl3">
    <w:name w:val="Styl3"/>
    <w:basedOn w:val="Normalny"/>
    <w:next w:val="Tekstpodstawowy"/>
    <w:autoRedefine/>
    <w:qFormat/>
    <w:rsid w:val="008176BA"/>
    <w:pPr>
      <w:widowControl/>
      <w:numPr>
        <w:numId w:val="38"/>
      </w:numPr>
      <w:suppressAutoHyphens w:val="0"/>
      <w:jc w:val="both"/>
    </w:pPr>
    <w:rPr>
      <w:rFonts w:ascii="Arial" w:hAnsi="Arial"/>
      <w:b/>
      <w:lang w:eastAsia="pl-PL"/>
    </w:rPr>
  </w:style>
  <w:style w:type="paragraph" w:customStyle="1" w:styleId="BodyTextIndent31">
    <w:name w:val="Body Text Indent 31"/>
    <w:basedOn w:val="Normalny"/>
    <w:rsid w:val="008176BA"/>
    <w:pPr>
      <w:widowControl/>
      <w:suppressAutoHyphens w:val="0"/>
      <w:overflowPunct w:val="0"/>
      <w:autoSpaceDE w:val="0"/>
      <w:autoSpaceDN w:val="0"/>
      <w:adjustRightInd w:val="0"/>
      <w:spacing w:line="360" w:lineRule="auto"/>
      <w:ind w:firstLine="426"/>
      <w:jc w:val="both"/>
      <w:textAlignment w:val="baseline"/>
    </w:pPr>
    <w:rPr>
      <w:szCs w:val="20"/>
      <w:lang w:eastAsia="pl-PL"/>
    </w:rPr>
  </w:style>
  <w:style w:type="character" w:customStyle="1" w:styleId="biggertext">
    <w:name w:val="biggertext"/>
    <w:qFormat/>
    <w:rsid w:val="008176BA"/>
  </w:style>
  <w:style w:type="paragraph" w:customStyle="1" w:styleId="Styl">
    <w:name w:val="Styl"/>
    <w:qFormat/>
    <w:rsid w:val="008176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andardowy0">
    <w:name w:val="Standardowyó…?."/>
    <w:qFormat/>
    <w:rsid w:val="008176B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lowkipomaranczowy">
    <w:name w:val="naglowkipomaranczowy"/>
    <w:qFormat/>
    <w:rsid w:val="008176BA"/>
  </w:style>
  <w:style w:type="character" w:customStyle="1" w:styleId="main">
    <w:name w:val="main"/>
    <w:qFormat/>
    <w:rsid w:val="008176BA"/>
  </w:style>
  <w:style w:type="numbering" w:customStyle="1" w:styleId="Bezlisty5">
    <w:name w:val="Bez listy5"/>
    <w:next w:val="Bezlisty"/>
    <w:uiPriority w:val="99"/>
    <w:qFormat/>
    <w:rsid w:val="008176BA"/>
  </w:style>
  <w:style w:type="numbering" w:customStyle="1" w:styleId="Bezlisty6">
    <w:name w:val="Bez listy6"/>
    <w:next w:val="Bezlisty"/>
    <w:uiPriority w:val="99"/>
    <w:semiHidden/>
    <w:rsid w:val="008176BA"/>
  </w:style>
  <w:style w:type="numbering" w:customStyle="1" w:styleId="Bezlisty7">
    <w:name w:val="Bez listy7"/>
    <w:next w:val="Bezlisty"/>
    <w:uiPriority w:val="99"/>
    <w:semiHidden/>
    <w:rsid w:val="008176BA"/>
  </w:style>
  <w:style w:type="numbering" w:customStyle="1" w:styleId="Bezlisty8">
    <w:name w:val="Bez listy8"/>
    <w:next w:val="Bezlisty"/>
    <w:uiPriority w:val="99"/>
    <w:semiHidden/>
    <w:unhideWhenUsed/>
    <w:rsid w:val="008176BA"/>
  </w:style>
  <w:style w:type="numbering" w:customStyle="1" w:styleId="Bezlisty9">
    <w:name w:val="Bez listy9"/>
    <w:next w:val="Bezlisty"/>
    <w:uiPriority w:val="99"/>
    <w:semiHidden/>
    <w:unhideWhenUsed/>
    <w:rsid w:val="008176BA"/>
  </w:style>
  <w:style w:type="character" w:customStyle="1" w:styleId="Tekstpodstawowy2Znak1">
    <w:name w:val="Tekst podstawowy 2 Znak1"/>
    <w:aliases w:val=" Znak Znak"/>
    <w:uiPriority w:val="99"/>
    <w:qFormat/>
    <w:rsid w:val="008176BA"/>
    <w:rPr>
      <w:rFonts w:ascii="Times New Roman" w:eastAsia="Times New Roman" w:hAnsi="Times New Roman" w:cs="Times New Roman"/>
      <w:sz w:val="24"/>
      <w:szCs w:val="20"/>
      <w:lang w:eastAsia="ar-SA"/>
    </w:rPr>
  </w:style>
  <w:style w:type="table" w:customStyle="1" w:styleId="Tabela-Siatka7">
    <w:name w:val="Tabela - Siatka7"/>
    <w:basedOn w:val="Standardowy"/>
    <w:next w:val="Tabela-Siatka"/>
    <w:uiPriority w:val="39"/>
    <w:rsid w:val="008176B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-kontynuacja2">
    <w:name w:val="List Continue 2"/>
    <w:basedOn w:val="Normalny"/>
    <w:rsid w:val="008176BA"/>
    <w:pPr>
      <w:widowControl/>
      <w:suppressAutoHyphens w:val="0"/>
      <w:spacing w:before="90" w:after="120" w:line="380" w:lineRule="atLeast"/>
      <w:jc w:val="both"/>
    </w:pPr>
    <w:rPr>
      <w:rFonts w:ascii="Calibri" w:hAnsi="Calibri"/>
      <w:w w:val="89"/>
      <w:sz w:val="25"/>
      <w:szCs w:val="40"/>
      <w:lang w:eastAsia="pl-PL"/>
    </w:rPr>
  </w:style>
  <w:style w:type="character" w:customStyle="1" w:styleId="Stopka0">
    <w:name w:val="Stopka_"/>
    <w:link w:val="Stopka2"/>
    <w:rsid w:val="008176BA"/>
    <w:rPr>
      <w:sz w:val="17"/>
      <w:szCs w:val="17"/>
      <w:shd w:val="clear" w:color="auto" w:fill="FFFFFF"/>
    </w:rPr>
  </w:style>
  <w:style w:type="character" w:customStyle="1" w:styleId="Stopka1">
    <w:name w:val="Stopka1"/>
    <w:rsid w:val="008176B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</w:rPr>
  </w:style>
  <w:style w:type="paragraph" w:customStyle="1" w:styleId="Stopka2">
    <w:name w:val="Stopka2"/>
    <w:basedOn w:val="Normalny"/>
    <w:link w:val="Stopka0"/>
    <w:qFormat/>
    <w:rsid w:val="008176BA"/>
    <w:pPr>
      <w:shd w:val="clear" w:color="auto" w:fill="FFFFFF"/>
      <w:suppressAutoHyphens w:val="0"/>
      <w:spacing w:line="0" w:lineRule="atLeast"/>
    </w:pPr>
    <w:rPr>
      <w:rFonts w:asciiTheme="minorHAnsi" w:eastAsiaTheme="minorHAnsi" w:hAnsiTheme="minorHAnsi" w:cstheme="minorBidi"/>
      <w:sz w:val="17"/>
      <w:szCs w:val="17"/>
      <w:lang w:eastAsia="en-US"/>
    </w:rPr>
  </w:style>
  <w:style w:type="character" w:customStyle="1" w:styleId="highlight">
    <w:name w:val="highlight"/>
    <w:rsid w:val="008176BA"/>
  </w:style>
  <w:style w:type="numbering" w:customStyle="1" w:styleId="Zaimportowanystyl521">
    <w:name w:val="Zaimportowany styl 521"/>
    <w:rsid w:val="008176BA"/>
    <w:pPr>
      <w:numPr>
        <w:numId w:val="39"/>
      </w:numPr>
    </w:pPr>
  </w:style>
  <w:style w:type="character" w:customStyle="1" w:styleId="Teksttreci54">
    <w:name w:val="Tekst treści (5) + 4"/>
    <w:aliases w:val="5 pt1,Bez kursywy1"/>
    <w:uiPriority w:val="99"/>
    <w:rsid w:val="008176BA"/>
    <w:rPr>
      <w:rFonts w:ascii="Arial" w:hAnsi="Arial" w:cs="Arial"/>
      <w:i/>
      <w:iCs/>
      <w:color w:val="000000"/>
      <w:spacing w:val="0"/>
      <w:w w:val="100"/>
      <w:position w:val="0"/>
      <w:sz w:val="9"/>
      <w:szCs w:val="9"/>
      <w:u w:val="none"/>
      <w:lang w:val="pl-PL"/>
    </w:rPr>
  </w:style>
  <w:style w:type="character" w:customStyle="1" w:styleId="ListParagraphChar">
    <w:name w:val="List Paragraph Char"/>
    <w:link w:val="Akapitzlist1"/>
    <w:qFormat/>
    <w:locked/>
    <w:rsid w:val="008176B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lrzxr">
    <w:name w:val="lrzxr"/>
    <w:rsid w:val="008176BA"/>
  </w:style>
  <w:style w:type="numbering" w:customStyle="1" w:styleId="Bezlisty10">
    <w:name w:val="Bez listy10"/>
    <w:next w:val="Bezlisty"/>
    <w:uiPriority w:val="99"/>
    <w:semiHidden/>
    <w:unhideWhenUsed/>
    <w:rsid w:val="008176BA"/>
  </w:style>
  <w:style w:type="paragraph" w:customStyle="1" w:styleId="TableParagraph">
    <w:name w:val="Table Paragraph"/>
    <w:basedOn w:val="Normalny"/>
    <w:uiPriority w:val="1"/>
    <w:qFormat/>
    <w:rsid w:val="008176BA"/>
    <w:pPr>
      <w:suppressAutoHyphens w:val="0"/>
      <w:autoSpaceDE w:val="0"/>
      <w:autoSpaceDN w:val="0"/>
      <w:adjustRightInd w:val="0"/>
    </w:pPr>
    <w:rPr>
      <w:lang w:eastAsia="pl-PL"/>
    </w:rPr>
  </w:style>
  <w:style w:type="paragraph" w:customStyle="1" w:styleId="UMOWAPOZIOM1">
    <w:name w:val="UMOWA POZIOM 1"/>
    <w:basedOn w:val="Akapitzlist"/>
    <w:qFormat/>
    <w:rsid w:val="008176BA"/>
    <w:pPr>
      <w:widowControl/>
      <w:numPr>
        <w:numId w:val="40"/>
      </w:numPr>
      <w:suppressAutoHyphens w:val="0"/>
      <w:spacing w:before="120" w:after="120"/>
    </w:pPr>
    <w:rPr>
      <w:rFonts w:ascii="Seravek" w:eastAsia="Calibri" w:hAnsi="Seravek" w:cs="Arial"/>
      <w:b/>
      <w:sz w:val="20"/>
      <w:szCs w:val="20"/>
      <w:lang w:eastAsia="pl-PL"/>
    </w:rPr>
  </w:style>
  <w:style w:type="paragraph" w:customStyle="1" w:styleId="Umowa11">
    <w:name w:val="Umowa 1.1"/>
    <w:basedOn w:val="UMOWAPOZIOM1"/>
    <w:link w:val="Umowa11Znak"/>
    <w:qFormat/>
    <w:rsid w:val="008176BA"/>
    <w:pPr>
      <w:numPr>
        <w:ilvl w:val="1"/>
      </w:numPr>
      <w:spacing w:line="276" w:lineRule="auto"/>
      <w:jc w:val="both"/>
    </w:pPr>
    <w:rPr>
      <w:rFonts w:cs="Times New Roman"/>
      <w:b w:val="0"/>
      <w:sz w:val="24"/>
      <w:szCs w:val="24"/>
    </w:rPr>
  </w:style>
  <w:style w:type="character" w:customStyle="1" w:styleId="Umowa11Znak">
    <w:name w:val="Umowa 1.1 Znak"/>
    <w:link w:val="Umowa11"/>
    <w:qFormat/>
    <w:rsid w:val="008176BA"/>
    <w:rPr>
      <w:rFonts w:ascii="Seravek" w:eastAsia="Calibri" w:hAnsi="Seravek" w:cs="Times New Roman"/>
      <w:sz w:val="24"/>
      <w:szCs w:val="24"/>
      <w:lang w:eastAsia="pl-PL"/>
    </w:rPr>
  </w:style>
  <w:style w:type="paragraph" w:customStyle="1" w:styleId="NajniszypoziomUmowy">
    <w:name w:val="Najniższy poziom Umowy"/>
    <w:basedOn w:val="Normalny"/>
    <w:qFormat/>
    <w:rsid w:val="008176BA"/>
    <w:pPr>
      <w:widowControl/>
      <w:numPr>
        <w:ilvl w:val="3"/>
        <w:numId w:val="40"/>
      </w:numPr>
      <w:suppressAutoHyphens w:val="0"/>
      <w:spacing w:before="120" w:after="120" w:line="276" w:lineRule="auto"/>
      <w:jc w:val="both"/>
    </w:pPr>
    <w:rPr>
      <w:rFonts w:ascii="Seravek" w:eastAsia="Calibri" w:hAnsi="Seravek" w:cs="Arial"/>
      <w:lang w:eastAsia="pl-PL"/>
    </w:rPr>
  </w:style>
  <w:style w:type="paragraph" w:styleId="Lista3">
    <w:name w:val="List 3"/>
    <w:basedOn w:val="Normalny"/>
    <w:uiPriority w:val="99"/>
    <w:unhideWhenUsed/>
    <w:rsid w:val="008176BA"/>
    <w:pPr>
      <w:widowControl/>
      <w:autoSpaceDN w:val="0"/>
      <w:spacing w:after="160" w:line="480" w:lineRule="auto"/>
      <w:ind w:left="849" w:hanging="283"/>
      <w:contextualSpacing/>
      <w:textAlignment w:val="baseline"/>
    </w:pPr>
    <w:rPr>
      <w:lang w:eastAsia="pl-PL"/>
    </w:rPr>
  </w:style>
  <w:style w:type="paragraph" w:customStyle="1" w:styleId="PUNKTOWANIE-IK">
    <w:name w:val="PUNKTOWANIE - IK"/>
    <w:basedOn w:val="Punkt0"/>
    <w:qFormat/>
    <w:rsid w:val="008176BA"/>
    <w:pPr>
      <w:widowControl w:val="0"/>
      <w:numPr>
        <w:numId w:val="41"/>
      </w:numPr>
    </w:pPr>
    <w:rPr>
      <w:rFonts w:cs="Tahoma"/>
      <w:szCs w:val="20"/>
    </w:rPr>
  </w:style>
  <w:style w:type="numbering" w:customStyle="1" w:styleId="LFO47">
    <w:name w:val="LFO47"/>
    <w:basedOn w:val="Bezlisty"/>
    <w:qFormat/>
    <w:rsid w:val="008176BA"/>
    <w:pPr>
      <w:numPr>
        <w:numId w:val="41"/>
      </w:numPr>
    </w:pPr>
  </w:style>
  <w:style w:type="paragraph" w:customStyle="1" w:styleId="PODPUNKTY1-IK">
    <w:name w:val="PODPUNKTY 1 - IK"/>
    <w:basedOn w:val="Podpunkt"/>
    <w:qFormat/>
    <w:rsid w:val="008176BA"/>
    <w:pPr>
      <w:widowControl w:val="0"/>
      <w:numPr>
        <w:numId w:val="42"/>
      </w:numPr>
      <w:spacing w:after="0"/>
    </w:pPr>
    <w:rPr>
      <w:rFonts w:cs="Tahoma"/>
      <w:szCs w:val="20"/>
    </w:rPr>
  </w:style>
  <w:style w:type="numbering" w:customStyle="1" w:styleId="LFO84">
    <w:name w:val="LFO84"/>
    <w:basedOn w:val="Bezlisty"/>
    <w:qFormat/>
    <w:rsid w:val="008176BA"/>
  </w:style>
  <w:style w:type="numbering" w:customStyle="1" w:styleId="WWOutlineListStyle2">
    <w:name w:val="WW_OutlineListStyle_2"/>
    <w:basedOn w:val="Bezlisty"/>
    <w:qFormat/>
    <w:rsid w:val="008176BA"/>
    <w:pPr>
      <w:numPr>
        <w:numId w:val="43"/>
      </w:numPr>
    </w:pPr>
  </w:style>
  <w:style w:type="numbering" w:customStyle="1" w:styleId="WWOutlineListStyle5">
    <w:name w:val="WW_OutlineListStyle_5"/>
    <w:basedOn w:val="Bezlisty"/>
    <w:qFormat/>
    <w:rsid w:val="008176BA"/>
    <w:pPr>
      <w:numPr>
        <w:numId w:val="44"/>
      </w:numPr>
    </w:pPr>
  </w:style>
  <w:style w:type="paragraph" w:customStyle="1" w:styleId="Nagwek210">
    <w:name w:val="Nagłówek 21"/>
    <w:basedOn w:val="Normalny"/>
    <w:uiPriority w:val="9"/>
    <w:qFormat/>
    <w:rsid w:val="008176BA"/>
    <w:pPr>
      <w:widowControl/>
      <w:suppressAutoHyphens w:val="0"/>
      <w:spacing w:before="200" w:line="276" w:lineRule="auto"/>
      <w:outlineLvl w:val="1"/>
    </w:pPr>
    <w:rPr>
      <w:rFonts w:ascii="Cambria" w:eastAsia="Calibri" w:hAnsi="Cambria"/>
      <w:b/>
      <w:bCs/>
      <w:color w:val="00000A"/>
      <w:sz w:val="26"/>
      <w:szCs w:val="26"/>
      <w:lang w:val="en-US" w:eastAsia="en-US"/>
    </w:rPr>
  </w:style>
  <w:style w:type="character" w:customStyle="1" w:styleId="StopkaZnak2">
    <w:name w:val="Stopka Znak2"/>
    <w:uiPriority w:val="99"/>
    <w:qFormat/>
    <w:rsid w:val="008176BA"/>
    <w:rPr>
      <w:color w:val="00000A"/>
      <w:lang w:eastAsia="ar-SA"/>
    </w:rPr>
  </w:style>
  <w:style w:type="table" w:customStyle="1" w:styleId="Tabela-Siatka8">
    <w:name w:val="Tabela - Siatka8"/>
    <w:basedOn w:val="Standardowy"/>
    <w:next w:val="Tabela-Siatka"/>
    <w:uiPriority w:val="39"/>
    <w:rsid w:val="008176BA"/>
    <w:pPr>
      <w:spacing w:after="0" w:line="240" w:lineRule="auto"/>
      <w:jc w:val="both"/>
    </w:pPr>
    <w:rPr>
      <w:rFonts w:ascii="Times New Roman" w:eastAsia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wstpniesformatowany">
    <w:name w:val="HTML Preformatted"/>
    <w:basedOn w:val="Normalny"/>
    <w:link w:val="HTML-wstpniesformatowanyZnak"/>
    <w:uiPriority w:val="99"/>
    <w:unhideWhenUsed/>
    <w:qFormat/>
    <w:rsid w:val="008176B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qFormat/>
    <w:rsid w:val="008176BA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Nagwek110">
    <w:name w:val="Nagłówek 11"/>
    <w:basedOn w:val="Normalny"/>
    <w:uiPriority w:val="9"/>
    <w:qFormat/>
    <w:rsid w:val="008176BA"/>
    <w:pPr>
      <w:widowControl/>
      <w:suppressAutoHyphens w:val="0"/>
      <w:spacing w:before="480" w:line="276" w:lineRule="auto"/>
      <w:outlineLvl w:val="0"/>
    </w:pPr>
    <w:rPr>
      <w:rFonts w:ascii="Arial" w:eastAsia="Calibri" w:hAnsi="Arial" w:cs="Arial"/>
      <w:b/>
      <w:bCs/>
      <w:sz w:val="32"/>
      <w:szCs w:val="32"/>
      <w:lang w:val="en-US"/>
    </w:rPr>
  </w:style>
  <w:style w:type="character" w:customStyle="1" w:styleId="Zakotwiczenieprzypisudolnego">
    <w:name w:val="Zakotwiczenie przypisu dolnego"/>
    <w:rsid w:val="008176BA"/>
    <w:rPr>
      <w:vertAlign w:val="superscript"/>
    </w:rPr>
  </w:style>
  <w:style w:type="character" w:customStyle="1" w:styleId="FootnoteCharacters">
    <w:name w:val="Footnote Characters"/>
    <w:unhideWhenUsed/>
    <w:qFormat/>
    <w:rsid w:val="008176BA"/>
    <w:rPr>
      <w:vertAlign w:val="superscript"/>
    </w:rPr>
  </w:style>
  <w:style w:type="character" w:customStyle="1" w:styleId="Zakotwiczenieprzypisukocowego">
    <w:name w:val="Zakotwiczenie przypisu końcowego"/>
    <w:rsid w:val="008176BA"/>
    <w:rPr>
      <w:vertAlign w:val="superscript"/>
    </w:rPr>
  </w:style>
  <w:style w:type="character" w:customStyle="1" w:styleId="EndnoteCharacters">
    <w:name w:val="Endnote Characters"/>
    <w:uiPriority w:val="99"/>
    <w:qFormat/>
    <w:rsid w:val="008176BA"/>
    <w:rPr>
      <w:vertAlign w:val="superscript"/>
    </w:rPr>
  </w:style>
  <w:style w:type="character" w:customStyle="1" w:styleId="ListLabel1">
    <w:name w:val="ListLabel 1"/>
    <w:qFormat/>
    <w:rsid w:val="008176BA"/>
    <w:rPr>
      <w:b/>
      <w:i w:val="0"/>
    </w:rPr>
  </w:style>
  <w:style w:type="character" w:customStyle="1" w:styleId="ListLabel2">
    <w:name w:val="ListLabel 2"/>
    <w:qFormat/>
    <w:rsid w:val="008176BA"/>
    <w:rPr>
      <w:b w:val="0"/>
      <w:color w:val="auto"/>
    </w:rPr>
  </w:style>
  <w:style w:type="character" w:customStyle="1" w:styleId="ListLabel3">
    <w:name w:val="ListLabel 3"/>
    <w:qFormat/>
    <w:rsid w:val="008176BA"/>
    <w:rPr>
      <w:rFonts w:cs="Calibri"/>
      <w:b w:val="0"/>
    </w:rPr>
  </w:style>
  <w:style w:type="character" w:customStyle="1" w:styleId="ListLabel4">
    <w:name w:val="ListLabel 4"/>
    <w:qFormat/>
    <w:rsid w:val="008176BA"/>
    <w:rPr>
      <w:rFonts w:cs="Courier New"/>
    </w:rPr>
  </w:style>
  <w:style w:type="character" w:customStyle="1" w:styleId="ListLabel5">
    <w:name w:val="ListLabel 5"/>
    <w:qFormat/>
    <w:rsid w:val="008176BA"/>
    <w:rPr>
      <w:rFonts w:eastAsia="Calibri" w:cs="Times New Roman"/>
    </w:rPr>
  </w:style>
  <w:style w:type="character" w:customStyle="1" w:styleId="ListLabel7">
    <w:name w:val="ListLabel 7"/>
    <w:qFormat/>
    <w:rsid w:val="008176BA"/>
    <w:rPr>
      <w:b w:val="0"/>
      <w:sz w:val="22"/>
    </w:rPr>
  </w:style>
  <w:style w:type="character" w:customStyle="1" w:styleId="ListLabel8">
    <w:name w:val="ListLabel 8"/>
    <w:qFormat/>
    <w:rsid w:val="008176BA"/>
    <w:rPr>
      <w:b w:val="0"/>
      <w:sz w:val="22"/>
    </w:rPr>
  </w:style>
  <w:style w:type="character" w:customStyle="1" w:styleId="ListLabel9">
    <w:name w:val="ListLabel 9"/>
    <w:qFormat/>
    <w:rsid w:val="008176BA"/>
    <w:rPr>
      <w:b w:val="0"/>
      <w:sz w:val="22"/>
    </w:rPr>
  </w:style>
  <w:style w:type="character" w:customStyle="1" w:styleId="ListLabel10">
    <w:name w:val="ListLabel 10"/>
    <w:qFormat/>
    <w:rsid w:val="008176BA"/>
    <w:rPr>
      <w:b w:val="0"/>
      <w:sz w:val="22"/>
    </w:rPr>
  </w:style>
  <w:style w:type="character" w:customStyle="1" w:styleId="ListLabel11">
    <w:name w:val="ListLabel 11"/>
    <w:qFormat/>
    <w:rsid w:val="008176BA"/>
    <w:rPr>
      <w:b w:val="0"/>
      <w:sz w:val="22"/>
    </w:rPr>
  </w:style>
  <w:style w:type="character" w:customStyle="1" w:styleId="ListLabel12">
    <w:name w:val="ListLabel 12"/>
    <w:qFormat/>
    <w:rsid w:val="008176BA"/>
    <w:rPr>
      <w:b w:val="0"/>
      <w:sz w:val="22"/>
    </w:rPr>
  </w:style>
  <w:style w:type="character" w:customStyle="1" w:styleId="ListLabel13">
    <w:name w:val="ListLabel 13"/>
    <w:qFormat/>
    <w:rsid w:val="008176BA"/>
    <w:rPr>
      <w:b w:val="0"/>
      <w:sz w:val="22"/>
    </w:rPr>
  </w:style>
  <w:style w:type="character" w:customStyle="1" w:styleId="ListLabel14">
    <w:name w:val="ListLabel 14"/>
    <w:qFormat/>
    <w:rsid w:val="008176BA"/>
    <w:rPr>
      <w:b w:val="0"/>
      <w:sz w:val="22"/>
    </w:rPr>
  </w:style>
  <w:style w:type="character" w:customStyle="1" w:styleId="ListLabel15">
    <w:name w:val="ListLabel 15"/>
    <w:qFormat/>
    <w:rsid w:val="008176BA"/>
    <w:rPr>
      <w:b w:val="0"/>
      <w:sz w:val="22"/>
    </w:rPr>
  </w:style>
  <w:style w:type="character" w:customStyle="1" w:styleId="ListLabel16">
    <w:name w:val="ListLabel 16"/>
    <w:qFormat/>
    <w:rsid w:val="008176BA"/>
    <w:rPr>
      <w:b w:val="0"/>
      <w:sz w:val="22"/>
    </w:rPr>
  </w:style>
  <w:style w:type="character" w:customStyle="1" w:styleId="ListLabel17">
    <w:name w:val="ListLabel 17"/>
    <w:qFormat/>
    <w:rsid w:val="008176BA"/>
    <w:rPr>
      <w:b w:val="0"/>
    </w:rPr>
  </w:style>
  <w:style w:type="character" w:customStyle="1" w:styleId="ListLabel18">
    <w:name w:val="ListLabel 18"/>
    <w:qFormat/>
    <w:rsid w:val="008176BA"/>
    <w:rPr>
      <w:b w:val="0"/>
      <w:sz w:val="22"/>
    </w:rPr>
  </w:style>
  <w:style w:type="character" w:customStyle="1" w:styleId="ListLabel19">
    <w:name w:val="ListLabel 19"/>
    <w:qFormat/>
    <w:rsid w:val="008176BA"/>
    <w:rPr>
      <w:rFonts w:cs="Times New Roman"/>
    </w:rPr>
  </w:style>
  <w:style w:type="character" w:customStyle="1" w:styleId="ListLabel20">
    <w:name w:val="ListLabel 20"/>
    <w:qFormat/>
    <w:rsid w:val="008176BA"/>
    <w:rPr>
      <w:rFonts w:cs="Times New Roman"/>
    </w:rPr>
  </w:style>
  <w:style w:type="character" w:customStyle="1" w:styleId="ListLabel21">
    <w:name w:val="ListLabel 21"/>
    <w:qFormat/>
    <w:rsid w:val="008176BA"/>
    <w:rPr>
      <w:rFonts w:cs="Times New Roman"/>
    </w:rPr>
  </w:style>
  <w:style w:type="character" w:customStyle="1" w:styleId="ListLabel22">
    <w:name w:val="ListLabel 22"/>
    <w:qFormat/>
    <w:rsid w:val="008176BA"/>
    <w:rPr>
      <w:rFonts w:cs="Times New Roman"/>
    </w:rPr>
  </w:style>
  <w:style w:type="character" w:customStyle="1" w:styleId="ListLabel23">
    <w:name w:val="ListLabel 23"/>
    <w:qFormat/>
    <w:rsid w:val="008176BA"/>
    <w:rPr>
      <w:rFonts w:cs="Times New Roman"/>
    </w:rPr>
  </w:style>
  <w:style w:type="character" w:customStyle="1" w:styleId="ListLabel24">
    <w:name w:val="ListLabel 24"/>
    <w:qFormat/>
    <w:rsid w:val="008176BA"/>
    <w:rPr>
      <w:rFonts w:cs="Times New Roman"/>
    </w:rPr>
  </w:style>
  <w:style w:type="character" w:customStyle="1" w:styleId="ListLabel25">
    <w:name w:val="ListLabel 25"/>
    <w:qFormat/>
    <w:rsid w:val="008176BA"/>
    <w:rPr>
      <w:rFonts w:cs="Times New Roman"/>
    </w:rPr>
  </w:style>
  <w:style w:type="character" w:customStyle="1" w:styleId="ListLabel26">
    <w:name w:val="ListLabel 26"/>
    <w:qFormat/>
    <w:rsid w:val="008176BA"/>
    <w:rPr>
      <w:rFonts w:cs="Times New Roman"/>
    </w:rPr>
  </w:style>
  <w:style w:type="character" w:customStyle="1" w:styleId="ListLabel27">
    <w:name w:val="ListLabel 27"/>
    <w:qFormat/>
    <w:rsid w:val="008176BA"/>
    <w:rPr>
      <w:color w:val="auto"/>
      <w:sz w:val="22"/>
    </w:rPr>
  </w:style>
  <w:style w:type="character" w:customStyle="1" w:styleId="ListLabel28">
    <w:name w:val="ListLabel 28"/>
    <w:qFormat/>
    <w:rsid w:val="008176BA"/>
    <w:rPr>
      <w:color w:val="auto"/>
      <w:sz w:val="22"/>
    </w:rPr>
  </w:style>
  <w:style w:type="character" w:customStyle="1" w:styleId="ListLabel29">
    <w:name w:val="ListLabel 29"/>
    <w:qFormat/>
    <w:rsid w:val="008176BA"/>
    <w:rPr>
      <w:color w:val="auto"/>
      <w:sz w:val="22"/>
    </w:rPr>
  </w:style>
  <w:style w:type="character" w:customStyle="1" w:styleId="ListLabel30">
    <w:name w:val="ListLabel 30"/>
    <w:qFormat/>
    <w:rsid w:val="008176BA"/>
    <w:rPr>
      <w:color w:val="auto"/>
      <w:sz w:val="22"/>
    </w:rPr>
  </w:style>
  <w:style w:type="character" w:customStyle="1" w:styleId="ListLabel31">
    <w:name w:val="ListLabel 31"/>
    <w:qFormat/>
    <w:rsid w:val="008176BA"/>
    <w:rPr>
      <w:color w:val="auto"/>
      <w:sz w:val="22"/>
    </w:rPr>
  </w:style>
  <w:style w:type="character" w:customStyle="1" w:styleId="ListLabel32">
    <w:name w:val="ListLabel 32"/>
    <w:qFormat/>
    <w:rsid w:val="008176BA"/>
    <w:rPr>
      <w:color w:val="auto"/>
      <w:sz w:val="22"/>
    </w:rPr>
  </w:style>
  <w:style w:type="character" w:customStyle="1" w:styleId="ListLabel33">
    <w:name w:val="ListLabel 33"/>
    <w:qFormat/>
    <w:rsid w:val="008176BA"/>
    <w:rPr>
      <w:color w:val="auto"/>
      <w:sz w:val="22"/>
    </w:rPr>
  </w:style>
  <w:style w:type="character" w:customStyle="1" w:styleId="ListLabel34">
    <w:name w:val="ListLabel 34"/>
    <w:qFormat/>
    <w:rsid w:val="008176BA"/>
    <w:rPr>
      <w:rFonts w:cs="Courier New"/>
    </w:rPr>
  </w:style>
  <w:style w:type="character" w:customStyle="1" w:styleId="ListLabel35">
    <w:name w:val="ListLabel 35"/>
    <w:qFormat/>
    <w:rsid w:val="008176BA"/>
    <w:rPr>
      <w:rFonts w:cs="Courier New"/>
    </w:rPr>
  </w:style>
  <w:style w:type="character" w:customStyle="1" w:styleId="ListLabel36">
    <w:name w:val="ListLabel 36"/>
    <w:qFormat/>
    <w:rsid w:val="008176BA"/>
    <w:rPr>
      <w:rFonts w:cs="Courier New"/>
    </w:rPr>
  </w:style>
  <w:style w:type="character" w:customStyle="1" w:styleId="ListLabel37">
    <w:name w:val="ListLabel 37"/>
    <w:qFormat/>
    <w:rsid w:val="008176BA"/>
    <w:rPr>
      <w:rFonts w:cs="Tahoma"/>
      <w:b w:val="0"/>
      <w:i w:val="0"/>
      <w:color w:val="000000"/>
      <w:sz w:val="20"/>
      <w:szCs w:val="20"/>
    </w:rPr>
  </w:style>
  <w:style w:type="character" w:customStyle="1" w:styleId="ListLabel38">
    <w:name w:val="ListLabel 38"/>
    <w:qFormat/>
    <w:rsid w:val="008176BA"/>
    <w:rPr>
      <w:rFonts w:cs="Times New Roman"/>
    </w:rPr>
  </w:style>
  <w:style w:type="character" w:customStyle="1" w:styleId="ListLabel39">
    <w:name w:val="ListLabel 39"/>
    <w:qFormat/>
    <w:rsid w:val="008176BA"/>
    <w:rPr>
      <w:rFonts w:cs="Times New Roman"/>
    </w:rPr>
  </w:style>
  <w:style w:type="character" w:customStyle="1" w:styleId="ListLabel40">
    <w:name w:val="ListLabel 40"/>
    <w:qFormat/>
    <w:rsid w:val="008176BA"/>
    <w:rPr>
      <w:rFonts w:cs="Times New Roman"/>
      <w:sz w:val="22"/>
    </w:rPr>
  </w:style>
  <w:style w:type="character" w:customStyle="1" w:styleId="ListLabel41">
    <w:name w:val="ListLabel 41"/>
    <w:qFormat/>
    <w:rsid w:val="008176BA"/>
    <w:rPr>
      <w:rFonts w:cs="Times New Roman"/>
    </w:rPr>
  </w:style>
  <w:style w:type="character" w:customStyle="1" w:styleId="ListLabel42">
    <w:name w:val="ListLabel 42"/>
    <w:qFormat/>
    <w:rsid w:val="008176BA"/>
    <w:rPr>
      <w:rFonts w:cs="Times New Roman"/>
    </w:rPr>
  </w:style>
  <w:style w:type="character" w:customStyle="1" w:styleId="ListLabel43">
    <w:name w:val="ListLabel 43"/>
    <w:qFormat/>
    <w:rsid w:val="008176BA"/>
    <w:rPr>
      <w:rFonts w:cs="Times New Roman"/>
    </w:rPr>
  </w:style>
  <w:style w:type="character" w:customStyle="1" w:styleId="ListLabel44">
    <w:name w:val="ListLabel 44"/>
    <w:qFormat/>
    <w:rsid w:val="008176BA"/>
    <w:rPr>
      <w:rFonts w:cs="Times New Roman"/>
    </w:rPr>
  </w:style>
  <w:style w:type="character" w:customStyle="1" w:styleId="ListLabel45">
    <w:name w:val="ListLabel 45"/>
    <w:qFormat/>
    <w:rsid w:val="008176BA"/>
    <w:rPr>
      <w:rFonts w:cs="Times New Roman"/>
    </w:rPr>
  </w:style>
  <w:style w:type="character" w:customStyle="1" w:styleId="ListLabel46">
    <w:name w:val="ListLabel 46"/>
    <w:qFormat/>
    <w:rsid w:val="008176BA"/>
    <w:rPr>
      <w:rFonts w:cs="Times New Roman"/>
    </w:rPr>
  </w:style>
  <w:style w:type="character" w:customStyle="1" w:styleId="ListLabel47">
    <w:name w:val="ListLabel 47"/>
    <w:qFormat/>
    <w:rsid w:val="008176BA"/>
    <w:rPr>
      <w:rFonts w:cs="Times New Roman"/>
    </w:rPr>
  </w:style>
  <w:style w:type="character" w:customStyle="1" w:styleId="ListLabel48">
    <w:name w:val="ListLabel 48"/>
    <w:qFormat/>
    <w:rsid w:val="008176BA"/>
    <w:rPr>
      <w:rFonts w:cs="Times New Roman"/>
    </w:rPr>
  </w:style>
  <w:style w:type="character" w:customStyle="1" w:styleId="ListLabel49">
    <w:name w:val="ListLabel 49"/>
    <w:qFormat/>
    <w:rsid w:val="008176BA"/>
    <w:rPr>
      <w:rFonts w:cs="Times New Roman"/>
    </w:rPr>
  </w:style>
  <w:style w:type="character" w:customStyle="1" w:styleId="ListLabel50">
    <w:name w:val="ListLabel 50"/>
    <w:qFormat/>
    <w:rsid w:val="008176BA"/>
    <w:rPr>
      <w:rFonts w:cs="Times New Roman"/>
    </w:rPr>
  </w:style>
  <w:style w:type="character" w:customStyle="1" w:styleId="ListLabel51">
    <w:name w:val="ListLabel 51"/>
    <w:qFormat/>
    <w:rsid w:val="008176BA"/>
    <w:rPr>
      <w:rFonts w:cs="Times New Roman"/>
    </w:rPr>
  </w:style>
  <w:style w:type="character" w:customStyle="1" w:styleId="ListLabel52">
    <w:name w:val="ListLabel 52"/>
    <w:qFormat/>
    <w:rsid w:val="008176BA"/>
    <w:rPr>
      <w:rFonts w:cs="Times New Roman"/>
      <w:sz w:val="22"/>
    </w:rPr>
  </w:style>
  <w:style w:type="character" w:customStyle="1" w:styleId="ListLabel53">
    <w:name w:val="ListLabel 53"/>
    <w:qFormat/>
    <w:rsid w:val="008176BA"/>
    <w:rPr>
      <w:rFonts w:cs="Times New Roman"/>
    </w:rPr>
  </w:style>
  <w:style w:type="character" w:customStyle="1" w:styleId="ListLabel54">
    <w:name w:val="ListLabel 54"/>
    <w:qFormat/>
    <w:rsid w:val="008176BA"/>
    <w:rPr>
      <w:rFonts w:cs="Times New Roman"/>
    </w:rPr>
  </w:style>
  <w:style w:type="character" w:customStyle="1" w:styleId="ListLabel55">
    <w:name w:val="ListLabel 55"/>
    <w:qFormat/>
    <w:rsid w:val="008176BA"/>
    <w:rPr>
      <w:b/>
      <w:sz w:val="22"/>
    </w:rPr>
  </w:style>
  <w:style w:type="character" w:customStyle="1" w:styleId="ListLabel56">
    <w:name w:val="ListLabel 56"/>
    <w:qFormat/>
    <w:rsid w:val="008176BA"/>
    <w:rPr>
      <w:b/>
      <w:sz w:val="24"/>
    </w:rPr>
  </w:style>
  <w:style w:type="character" w:customStyle="1" w:styleId="ListLabel57">
    <w:name w:val="ListLabel 57"/>
    <w:qFormat/>
    <w:rsid w:val="008176BA"/>
    <w:rPr>
      <w:b/>
      <w:sz w:val="24"/>
    </w:rPr>
  </w:style>
  <w:style w:type="character" w:customStyle="1" w:styleId="ListLabel58">
    <w:name w:val="ListLabel 58"/>
    <w:qFormat/>
    <w:rsid w:val="008176BA"/>
    <w:rPr>
      <w:rFonts w:cs="Tahoma"/>
      <w:b w:val="0"/>
      <w:i w:val="0"/>
      <w:color w:val="000000"/>
      <w:sz w:val="20"/>
      <w:szCs w:val="20"/>
    </w:rPr>
  </w:style>
  <w:style w:type="character" w:customStyle="1" w:styleId="ListLabel59">
    <w:name w:val="ListLabel 59"/>
    <w:qFormat/>
    <w:rsid w:val="008176BA"/>
    <w:rPr>
      <w:rFonts w:cs="Times New Roman"/>
    </w:rPr>
  </w:style>
  <w:style w:type="character" w:customStyle="1" w:styleId="ListLabel60">
    <w:name w:val="ListLabel 60"/>
    <w:qFormat/>
    <w:rsid w:val="008176BA"/>
    <w:rPr>
      <w:rFonts w:cs="Times New Roman"/>
    </w:rPr>
  </w:style>
  <w:style w:type="character" w:customStyle="1" w:styleId="ListLabel61">
    <w:name w:val="ListLabel 61"/>
    <w:qFormat/>
    <w:rsid w:val="008176BA"/>
    <w:rPr>
      <w:rFonts w:cs="Times New Roman"/>
      <w:sz w:val="22"/>
    </w:rPr>
  </w:style>
  <w:style w:type="character" w:customStyle="1" w:styleId="ListLabel62">
    <w:name w:val="ListLabel 62"/>
    <w:qFormat/>
    <w:rsid w:val="008176BA"/>
    <w:rPr>
      <w:rFonts w:cs="Times New Roman"/>
    </w:rPr>
  </w:style>
  <w:style w:type="character" w:customStyle="1" w:styleId="ListLabel63">
    <w:name w:val="ListLabel 63"/>
    <w:qFormat/>
    <w:rsid w:val="008176BA"/>
    <w:rPr>
      <w:rFonts w:cs="Times New Roman"/>
    </w:rPr>
  </w:style>
  <w:style w:type="character" w:customStyle="1" w:styleId="ListLabel64">
    <w:name w:val="ListLabel 64"/>
    <w:qFormat/>
    <w:rsid w:val="008176BA"/>
    <w:rPr>
      <w:rFonts w:cs="Times New Roman"/>
      <w:sz w:val="22"/>
    </w:rPr>
  </w:style>
  <w:style w:type="character" w:customStyle="1" w:styleId="ListLabel65">
    <w:name w:val="ListLabel 65"/>
    <w:qFormat/>
    <w:rsid w:val="008176BA"/>
    <w:rPr>
      <w:rFonts w:cs="Times New Roman"/>
    </w:rPr>
  </w:style>
  <w:style w:type="character" w:customStyle="1" w:styleId="ListLabel66">
    <w:name w:val="ListLabel 66"/>
    <w:qFormat/>
    <w:rsid w:val="008176BA"/>
    <w:rPr>
      <w:rFonts w:cs="Times New Roman"/>
    </w:rPr>
  </w:style>
  <w:style w:type="character" w:customStyle="1" w:styleId="ListLabel67">
    <w:name w:val="ListLabel 67"/>
    <w:qFormat/>
    <w:rsid w:val="008176BA"/>
    <w:rPr>
      <w:rFonts w:cs="Tahoma"/>
      <w:b w:val="0"/>
      <w:i w:val="0"/>
      <w:color w:val="000000"/>
      <w:sz w:val="20"/>
      <w:szCs w:val="20"/>
    </w:rPr>
  </w:style>
  <w:style w:type="character" w:customStyle="1" w:styleId="ListLabel68">
    <w:name w:val="ListLabel 68"/>
    <w:qFormat/>
    <w:rsid w:val="008176BA"/>
    <w:rPr>
      <w:rFonts w:cs="Times New Roman"/>
    </w:rPr>
  </w:style>
  <w:style w:type="character" w:customStyle="1" w:styleId="ListLabel69">
    <w:name w:val="ListLabel 69"/>
    <w:qFormat/>
    <w:rsid w:val="008176BA"/>
    <w:rPr>
      <w:rFonts w:cs="Times New Roman"/>
    </w:rPr>
  </w:style>
  <w:style w:type="character" w:customStyle="1" w:styleId="ListLabel70">
    <w:name w:val="ListLabel 70"/>
    <w:qFormat/>
    <w:rsid w:val="008176BA"/>
    <w:rPr>
      <w:rFonts w:cs="Times New Roman"/>
      <w:sz w:val="22"/>
    </w:rPr>
  </w:style>
  <w:style w:type="character" w:customStyle="1" w:styleId="ListLabel71">
    <w:name w:val="ListLabel 71"/>
    <w:qFormat/>
    <w:rsid w:val="008176BA"/>
    <w:rPr>
      <w:rFonts w:cs="Times New Roman"/>
    </w:rPr>
  </w:style>
  <w:style w:type="character" w:customStyle="1" w:styleId="ListLabel72">
    <w:name w:val="ListLabel 72"/>
    <w:qFormat/>
    <w:rsid w:val="008176BA"/>
    <w:rPr>
      <w:rFonts w:cs="Times New Roman"/>
    </w:rPr>
  </w:style>
  <w:style w:type="character" w:customStyle="1" w:styleId="ListLabel73">
    <w:name w:val="ListLabel 73"/>
    <w:qFormat/>
    <w:rsid w:val="008176BA"/>
    <w:rPr>
      <w:rFonts w:cs="Times New Roman"/>
    </w:rPr>
  </w:style>
  <w:style w:type="character" w:customStyle="1" w:styleId="ListLabel74">
    <w:name w:val="ListLabel 74"/>
    <w:qFormat/>
    <w:rsid w:val="008176BA"/>
    <w:rPr>
      <w:rFonts w:cs="Times New Roman"/>
    </w:rPr>
  </w:style>
  <w:style w:type="character" w:customStyle="1" w:styleId="ListLabel75">
    <w:name w:val="ListLabel 75"/>
    <w:qFormat/>
    <w:rsid w:val="008176BA"/>
    <w:rPr>
      <w:rFonts w:cs="Times New Roman"/>
    </w:rPr>
  </w:style>
  <w:style w:type="character" w:customStyle="1" w:styleId="ListLabel76">
    <w:name w:val="ListLabel 76"/>
    <w:qFormat/>
    <w:rsid w:val="008176BA"/>
    <w:rPr>
      <w:rFonts w:cs="Symbol"/>
      <w:sz w:val="22"/>
    </w:rPr>
  </w:style>
  <w:style w:type="character" w:customStyle="1" w:styleId="ListLabel77">
    <w:name w:val="ListLabel 77"/>
    <w:qFormat/>
    <w:rsid w:val="008176BA"/>
    <w:rPr>
      <w:rFonts w:cs="Tahoma"/>
      <w:b w:val="0"/>
      <w:i w:val="0"/>
      <w:color w:val="000000"/>
      <w:sz w:val="20"/>
      <w:szCs w:val="20"/>
    </w:rPr>
  </w:style>
  <w:style w:type="character" w:customStyle="1" w:styleId="ListLabel78">
    <w:name w:val="ListLabel 78"/>
    <w:qFormat/>
    <w:rsid w:val="008176BA"/>
    <w:rPr>
      <w:rFonts w:cs="Times New Roman"/>
    </w:rPr>
  </w:style>
  <w:style w:type="character" w:customStyle="1" w:styleId="ListLabel79">
    <w:name w:val="ListLabel 79"/>
    <w:qFormat/>
    <w:rsid w:val="008176BA"/>
    <w:rPr>
      <w:rFonts w:cs="Times New Roman"/>
    </w:rPr>
  </w:style>
  <w:style w:type="character" w:customStyle="1" w:styleId="ListLabel80">
    <w:name w:val="ListLabel 80"/>
    <w:qFormat/>
    <w:rsid w:val="008176BA"/>
    <w:rPr>
      <w:rFonts w:cs="Times New Roman"/>
      <w:sz w:val="22"/>
    </w:rPr>
  </w:style>
  <w:style w:type="character" w:customStyle="1" w:styleId="ListLabel81">
    <w:name w:val="ListLabel 81"/>
    <w:qFormat/>
    <w:rsid w:val="008176BA"/>
    <w:rPr>
      <w:rFonts w:cs="Times New Roman"/>
    </w:rPr>
  </w:style>
  <w:style w:type="character" w:customStyle="1" w:styleId="ListLabel82">
    <w:name w:val="ListLabel 82"/>
    <w:qFormat/>
    <w:rsid w:val="008176BA"/>
    <w:rPr>
      <w:rFonts w:cs="Times New Roman"/>
    </w:rPr>
  </w:style>
  <w:style w:type="character" w:customStyle="1" w:styleId="ListLabel83">
    <w:name w:val="ListLabel 83"/>
    <w:qFormat/>
    <w:rsid w:val="008176BA"/>
    <w:rPr>
      <w:rFonts w:cs="Times New Roman"/>
      <w:sz w:val="22"/>
    </w:rPr>
  </w:style>
  <w:style w:type="character" w:customStyle="1" w:styleId="ListLabel84">
    <w:name w:val="ListLabel 84"/>
    <w:qFormat/>
    <w:rsid w:val="008176BA"/>
    <w:rPr>
      <w:rFonts w:cs="Times New Roman"/>
    </w:rPr>
  </w:style>
  <w:style w:type="character" w:customStyle="1" w:styleId="ListLabel85">
    <w:name w:val="ListLabel 85"/>
    <w:qFormat/>
    <w:rsid w:val="008176BA"/>
    <w:rPr>
      <w:rFonts w:cs="Times New Roman"/>
    </w:rPr>
  </w:style>
  <w:style w:type="character" w:customStyle="1" w:styleId="ListLabel86">
    <w:name w:val="ListLabel 86"/>
    <w:qFormat/>
    <w:rsid w:val="008176BA"/>
    <w:rPr>
      <w:rFonts w:cs="Times New Roman"/>
      <w:sz w:val="22"/>
    </w:rPr>
  </w:style>
  <w:style w:type="character" w:customStyle="1" w:styleId="ListLabel87">
    <w:name w:val="ListLabel 87"/>
    <w:qFormat/>
    <w:rsid w:val="008176BA"/>
    <w:rPr>
      <w:rFonts w:eastAsia="Calibri" w:cs="Times New Roman"/>
    </w:rPr>
  </w:style>
  <w:style w:type="character" w:customStyle="1" w:styleId="ListLabel88">
    <w:name w:val="ListLabel 88"/>
    <w:qFormat/>
    <w:rsid w:val="008176BA"/>
    <w:rPr>
      <w:i w:val="0"/>
      <w:iCs w:val="0"/>
    </w:rPr>
  </w:style>
  <w:style w:type="character" w:customStyle="1" w:styleId="ListLabel89">
    <w:name w:val="ListLabel 89"/>
    <w:qFormat/>
    <w:rsid w:val="008176BA"/>
    <w:rPr>
      <w:rFonts w:eastAsia="Times New Roman" w:cs="Times New Roman"/>
    </w:rPr>
  </w:style>
  <w:style w:type="character" w:customStyle="1" w:styleId="ListLabel90">
    <w:name w:val="ListLabel 90"/>
    <w:qFormat/>
    <w:rsid w:val="008176BA"/>
    <w:rPr>
      <w:i w:val="0"/>
      <w:iCs w:val="0"/>
    </w:rPr>
  </w:style>
  <w:style w:type="character" w:customStyle="1" w:styleId="ListLabel91">
    <w:name w:val="ListLabel 91"/>
    <w:qFormat/>
    <w:rsid w:val="008176BA"/>
    <w:rPr>
      <w:rFonts w:eastAsia="Times New Roman" w:cs="Times New Roman"/>
    </w:rPr>
  </w:style>
  <w:style w:type="character" w:customStyle="1" w:styleId="ListLabel92">
    <w:name w:val="ListLabel 92"/>
    <w:qFormat/>
    <w:rsid w:val="008176BA"/>
    <w:rPr>
      <w:i w:val="0"/>
      <w:iCs w:val="0"/>
    </w:rPr>
  </w:style>
  <w:style w:type="character" w:customStyle="1" w:styleId="ListLabel93">
    <w:name w:val="ListLabel 93"/>
    <w:qFormat/>
    <w:rsid w:val="008176BA"/>
    <w:rPr>
      <w:rFonts w:eastAsia="Times New Roman" w:cs="Tahoma"/>
      <w:i w:val="0"/>
    </w:rPr>
  </w:style>
  <w:style w:type="character" w:customStyle="1" w:styleId="ListLabel94">
    <w:name w:val="ListLabel 94"/>
    <w:qFormat/>
    <w:rsid w:val="008176BA"/>
    <w:rPr>
      <w:rFonts w:cs="Courier New"/>
    </w:rPr>
  </w:style>
  <w:style w:type="character" w:customStyle="1" w:styleId="ListLabel95">
    <w:name w:val="ListLabel 95"/>
    <w:qFormat/>
    <w:rsid w:val="008176BA"/>
    <w:rPr>
      <w:rFonts w:cs="Courier New"/>
    </w:rPr>
  </w:style>
  <w:style w:type="character" w:customStyle="1" w:styleId="ListLabel96">
    <w:name w:val="ListLabel 96"/>
    <w:qFormat/>
    <w:rsid w:val="008176BA"/>
    <w:rPr>
      <w:rFonts w:cs="Courier New"/>
    </w:rPr>
  </w:style>
  <w:style w:type="character" w:customStyle="1" w:styleId="ListLabel97">
    <w:name w:val="ListLabel 97"/>
    <w:qFormat/>
    <w:rsid w:val="008176BA"/>
    <w:rPr>
      <w:rFonts w:cs="Times New Roman"/>
      <w:sz w:val="22"/>
      <w:szCs w:val="22"/>
    </w:rPr>
  </w:style>
  <w:style w:type="character" w:customStyle="1" w:styleId="ListLabel98">
    <w:name w:val="ListLabel 98"/>
    <w:qFormat/>
    <w:rsid w:val="008176BA"/>
    <w:rPr>
      <w:rFonts w:cs="Times New Roman"/>
    </w:rPr>
  </w:style>
  <w:style w:type="character" w:customStyle="1" w:styleId="ListLabel99">
    <w:name w:val="ListLabel 99"/>
    <w:qFormat/>
    <w:rsid w:val="008176BA"/>
    <w:rPr>
      <w:rFonts w:cs="Times New Roman"/>
    </w:rPr>
  </w:style>
  <w:style w:type="character" w:customStyle="1" w:styleId="ListLabel100">
    <w:name w:val="ListLabel 100"/>
    <w:qFormat/>
    <w:rsid w:val="008176BA"/>
    <w:rPr>
      <w:rFonts w:cs="Times New Roman"/>
    </w:rPr>
  </w:style>
  <w:style w:type="character" w:customStyle="1" w:styleId="ListLabel101">
    <w:name w:val="ListLabel 101"/>
    <w:qFormat/>
    <w:rsid w:val="008176BA"/>
    <w:rPr>
      <w:rFonts w:cs="Times New Roman"/>
    </w:rPr>
  </w:style>
  <w:style w:type="character" w:customStyle="1" w:styleId="ListLabel102">
    <w:name w:val="ListLabel 102"/>
    <w:qFormat/>
    <w:rsid w:val="008176BA"/>
    <w:rPr>
      <w:rFonts w:cs="Times New Roman"/>
    </w:rPr>
  </w:style>
  <w:style w:type="character" w:customStyle="1" w:styleId="ListLabel103">
    <w:name w:val="ListLabel 103"/>
    <w:qFormat/>
    <w:rsid w:val="008176BA"/>
    <w:rPr>
      <w:rFonts w:cs="Times New Roman"/>
    </w:rPr>
  </w:style>
  <w:style w:type="character" w:customStyle="1" w:styleId="ListLabel104">
    <w:name w:val="ListLabel 104"/>
    <w:qFormat/>
    <w:rsid w:val="008176BA"/>
    <w:rPr>
      <w:rFonts w:cs="Times New Roman"/>
    </w:rPr>
  </w:style>
  <w:style w:type="character" w:customStyle="1" w:styleId="ListLabel105">
    <w:name w:val="ListLabel 105"/>
    <w:qFormat/>
    <w:rsid w:val="008176BA"/>
    <w:rPr>
      <w:rFonts w:cs="Times New Roman"/>
    </w:rPr>
  </w:style>
  <w:style w:type="character" w:customStyle="1" w:styleId="ListLabel106">
    <w:name w:val="ListLabel 106"/>
    <w:qFormat/>
    <w:rsid w:val="008176BA"/>
    <w:rPr>
      <w:i w:val="0"/>
      <w:iCs w:val="0"/>
    </w:rPr>
  </w:style>
  <w:style w:type="character" w:customStyle="1" w:styleId="ListLabel107">
    <w:name w:val="ListLabel 107"/>
    <w:qFormat/>
    <w:rsid w:val="008176BA"/>
    <w:rPr>
      <w:rFonts w:cs="Times New Roman"/>
      <w:b/>
      <w:bCs w:val="0"/>
      <w:sz w:val="22"/>
    </w:rPr>
  </w:style>
  <w:style w:type="character" w:customStyle="1" w:styleId="ListLabel108">
    <w:name w:val="ListLabel 108"/>
    <w:qFormat/>
    <w:rsid w:val="008176BA"/>
    <w:rPr>
      <w:rFonts w:cs="Symbol"/>
    </w:rPr>
  </w:style>
  <w:style w:type="character" w:customStyle="1" w:styleId="ListLabel109">
    <w:name w:val="ListLabel 109"/>
    <w:qFormat/>
    <w:rsid w:val="008176BA"/>
    <w:rPr>
      <w:rFonts w:cs="Times New Roman"/>
    </w:rPr>
  </w:style>
  <w:style w:type="character" w:customStyle="1" w:styleId="ListLabel110">
    <w:name w:val="ListLabel 110"/>
    <w:qFormat/>
    <w:rsid w:val="008176BA"/>
    <w:rPr>
      <w:rFonts w:cs="Times New Roman"/>
    </w:rPr>
  </w:style>
  <w:style w:type="character" w:customStyle="1" w:styleId="ListLabel111">
    <w:name w:val="ListLabel 111"/>
    <w:qFormat/>
    <w:rsid w:val="008176BA"/>
    <w:rPr>
      <w:rFonts w:cs="Times New Roman"/>
    </w:rPr>
  </w:style>
  <w:style w:type="character" w:customStyle="1" w:styleId="ListLabel112">
    <w:name w:val="ListLabel 112"/>
    <w:qFormat/>
    <w:rsid w:val="008176BA"/>
    <w:rPr>
      <w:rFonts w:cs="Times New Roman"/>
    </w:rPr>
  </w:style>
  <w:style w:type="character" w:customStyle="1" w:styleId="ListLabel113">
    <w:name w:val="ListLabel 113"/>
    <w:qFormat/>
    <w:rsid w:val="008176BA"/>
    <w:rPr>
      <w:rFonts w:cs="Times New Roman"/>
    </w:rPr>
  </w:style>
  <w:style w:type="character" w:customStyle="1" w:styleId="ListLabel114">
    <w:name w:val="ListLabel 114"/>
    <w:qFormat/>
    <w:rsid w:val="008176BA"/>
    <w:rPr>
      <w:rFonts w:cs="Times New Roman"/>
    </w:rPr>
  </w:style>
  <w:style w:type="character" w:customStyle="1" w:styleId="ListLabel115">
    <w:name w:val="ListLabel 115"/>
    <w:qFormat/>
    <w:rsid w:val="008176BA"/>
    <w:rPr>
      <w:rFonts w:cs="Times New Roman"/>
    </w:rPr>
  </w:style>
  <w:style w:type="character" w:customStyle="1" w:styleId="ListLabel116">
    <w:name w:val="ListLabel 116"/>
    <w:qFormat/>
    <w:rsid w:val="008176BA"/>
    <w:rPr>
      <w:rFonts w:cs="Times New Roman"/>
      <w:b/>
      <w:sz w:val="22"/>
    </w:rPr>
  </w:style>
  <w:style w:type="character" w:customStyle="1" w:styleId="ListLabel117">
    <w:name w:val="ListLabel 117"/>
    <w:qFormat/>
    <w:rsid w:val="008176BA"/>
    <w:rPr>
      <w:rFonts w:cs="Times New Roman"/>
    </w:rPr>
  </w:style>
  <w:style w:type="character" w:customStyle="1" w:styleId="ListLabel118">
    <w:name w:val="ListLabel 118"/>
    <w:qFormat/>
    <w:rsid w:val="008176BA"/>
    <w:rPr>
      <w:rFonts w:cs="Times New Roman"/>
    </w:rPr>
  </w:style>
  <w:style w:type="character" w:customStyle="1" w:styleId="ListLabel119">
    <w:name w:val="ListLabel 119"/>
    <w:qFormat/>
    <w:rsid w:val="008176BA"/>
    <w:rPr>
      <w:rFonts w:cs="Times New Roman"/>
    </w:rPr>
  </w:style>
  <w:style w:type="character" w:customStyle="1" w:styleId="ListLabel120">
    <w:name w:val="ListLabel 120"/>
    <w:qFormat/>
    <w:rsid w:val="008176BA"/>
    <w:rPr>
      <w:rFonts w:cs="Times New Roman"/>
    </w:rPr>
  </w:style>
  <w:style w:type="character" w:customStyle="1" w:styleId="ListLabel121">
    <w:name w:val="ListLabel 121"/>
    <w:qFormat/>
    <w:rsid w:val="008176BA"/>
    <w:rPr>
      <w:rFonts w:cs="Times New Roman"/>
    </w:rPr>
  </w:style>
  <w:style w:type="character" w:customStyle="1" w:styleId="ListLabel122">
    <w:name w:val="ListLabel 122"/>
    <w:qFormat/>
    <w:rsid w:val="008176BA"/>
    <w:rPr>
      <w:rFonts w:cs="Times New Roman"/>
    </w:rPr>
  </w:style>
  <w:style w:type="character" w:customStyle="1" w:styleId="ListLabel123">
    <w:name w:val="ListLabel 123"/>
    <w:qFormat/>
    <w:rsid w:val="008176BA"/>
    <w:rPr>
      <w:rFonts w:cs="Times New Roman"/>
    </w:rPr>
  </w:style>
  <w:style w:type="character" w:customStyle="1" w:styleId="ListLabel124">
    <w:name w:val="ListLabel 124"/>
    <w:qFormat/>
    <w:rsid w:val="008176BA"/>
    <w:rPr>
      <w:rFonts w:cs="Times New Roman"/>
      <w:b/>
      <w:sz w:val="22"/>
    </w:rPr>
  </w:style>
  <w:style w:type="character" w:customStyle="1" w:styleId="ListLabel125">
    <w:name w:val="ListLabel 125"/>
    <w:qFormat/>
    <w:rsid w:val="008176BA"/>
    <w:rPr>
      <w:rFonts w:cs="Times New Roman"/>
    </w:rPr>
  </w:style>
  <w:style w:type="character" w:customStyle="1" w:styleId="ListLabel126">
    <w:name w:val="ListLabel 126"/>
    <w:qFormat/>
    <w:rsid w:val="008176BA"/>
    <w:rPr>
      <w:rFonts w:cs="Times New Roman"/>
    </w:rPr>
  </w:style>
  <w:style w:type="character" w:customStyle="1" w:styleId="ListLabel127">
    <w:name w:val="ListLabel 127"/>
    <w:qFormat/>
    <w:rsid w:val="008176BA"/>
    <w:rPr>
      <w:rFonts w:cs="Times New Roman"/>
    </w:rPr>
  </w:style>
  <w:style w:type="character" w:customStyle="1" w:styleId="ListLabel128">
    <w:name w:val="ListLabel 128"/>
    <w:qFormat/>
    <w:rsid w:val="008176BA"/>
    <w:rPr>
      <w:rFonts w:cs="Times New Roman"/>
    </w:rPr>
  </w:style>
  <w:style w:type="character" w:customStyle="1" w:styleId="ListLabel129">
    <w:name w:val="ListLabel 129"/>
    <w:qFormat/>
    <w:rsid w:val="008176BA"/>
    <w:rPr>
      <w:rFonts w:cs="Times New Roman"/>
    </w:rPr>
  </w:style>
  <w:style w:type="character" w:customStyle="1" w:styleId="ListLabel130">
    <w:name w:val="ListLabel 130"/>
    <w:qFormat/>
    <w:rsid w:val="008176BA"/>
    <w:rPr>
      <w:rFonts w:cs="Times New Roman"/>
    </w:rPr>
  </w:style>
  <w:style w:type="character" w:customStyle="1" w:styleId="ListLabel131">
    <w:name w:val="ListLabel 131"/>
    <w:qFormat/>
    <w:rsid w:val="008176BA"/>
    <w:rPr>
      <w:rFonts w:cs="Times New Roman"/>
    </w:rPr>
  </w:style>
  <w:style w:type="character" w:customStyle="1" w:styleId="ListLabel132">
    <w:name w:val="ListLabel 132"/>
    <w:qFormat/>
    <w:rsid w:val="008176BA"/>
    <w:rPr>
      <w:rFonts w:cs="Times New Roman"/>
    </w:rPr>
  </w:style>
  <w:style w:type="character" w:customStyle="1" w:styleId="ListLabel133">
    <w:name w:val="ListLabel 133"/>
    <w:qFormat/>
    <w:rsid w:val="008176BA"/>
    <w:rPr>
      <w:rFonts w:cs="Times New Roman"/>
      <w:b w:val="0"/>
      <w:bCs w:val="0"/>
      <w:i w:val="0"/>
      <w:iCs w:val="0"/>
      <w:strike w:val="0"/>
      <w:dstrike w:val="0"/>
      <w:sz w:val="22"/>
      <w:szCs w:val="24"/>
    </w:rPr>
  </w:style>
  <w:style w:type="character" w:customStyle="1" w:styleId="ListLabel134">
    <w:name w:val="ListLabel 134"/>
    <w:qFormat/>
    <w:rsid w:val="008176BA"/>
    <w:rPr>
      <w:rFonts w:cs="Times New Roman"/>
    </w:rPr>
  </w:style>
  <w:style w:type="character" w:customStyle="1" w:styleId="ListLabel135">
    <w:name w:val="ListLabel 135"/>
    <w:qFormat/>
    <w:rsid w:val="008176BA"/>
    <w:rPr>
      <w:rFonts w:cs="Times New Roman"/>
    </w:rPr>
  </w:style>
  <w:style w:type="character" w:customStyle="1" w:styleId="ListLabel136">
    <w:name w:val="ListLabel 136"/>
    <w:qFormat/>
    <w:rsid w:val="008176BA"/>
    <w:rPr>
      <w:rFonts w:cs="Times New Roman"/>
    </w:rPr>
  </w:style>
  <w:style w:type="character" w:customStyle="1" w:styleId="ListLabel137">
    <w:name w:val="ListLabel 137"/>
    <w:qFormat/>
    <w:rsid w:val="008176BA"/>
    <w:rPr>
      <w:rFonts w:cs="Times New Roman"/>
    </w:rPr>
  </w:style>
  <w:style w:type="character" w:customStyle="1" w:styleId="ListLabel138">
    <w:name w:val="ListLabel 138"/>
    <w:qFormat/>
    <w:rsid w:val="008176BA"/>
    <w:rPr>
      <w:rFonts w:cs="Times New Roman"/>
    </w:rPr>
  </w:style>
  <w:style w:type="character" w:customStyle="1" w:styleId="ListLabel139">
    <w:name w:val="ListLabel 139"/>
    <w:qFormat/>
    <w:rsid w:val="008176BA"/>
    <w:rPr>
      <w:rFonts w:cs="Times New Roman"/>
    </w:rPr>
  </w:style>
  <w:style w:type="character" w:customStyle="1" w:styleId="ListLabel140">
    <w:name w:val="ListLabel 140"/>
    <w:qFormat/>
    <w:rsid w:val="008176BA"/>
    <w:rPr>
      <w:rFonts w:cs="Times New Roman"/>
    </w:rPr>
  </w:style>
  <w:style w:type="character" w:customStyle="1" w:styleId="ListLabel141">
    <w:name w:val="ListLabel 141"/>
    <w:qFormat/>
    <w:rsid w:val="008176BA"/>
    <w:rPr>
      <w:rFonts w:cs="Times New Roman"/>
    </w:rPr>
  </w:style>
  <w:style w:type="character" w:customStyle="1" w:styleId="ListLabel142">
    <w:name w:val="ListLabel 142"/>
    <w:qFormat/>
    <w:rsid w:val="008176BA"/>
    <w:rPr>
      <w:rFonts w:cs="Times New Roman"/>
    </w:rPr>
  </w:style>
  <w:style w:type="character" w:customStyle="1" w:styleId="ListLabel143">
    <w:name w:val="ListLabel 143"/>
    <w:qFormat/>
    <w:rsid w:val="008176BA"/>
    <w:rPr>
      <w:rFonts w:cs="Symbol"/>
      <w:sz w:val="22"/>
    </w:rPr>
  </w:style>
  <w:style w:type="character" w:customStyle="1" w:styleId="ListLabel144">
    <w:name w:val="ListLabel 144"/>
    <w:qFormat/>
    <w:rsid w:val="008176BA"/>
    <w:rPr>
      <w:rFonts w:cs="Times New Roman"/>
    </w:rPr>
  </w:style>
  <w:style w:type="character" w:customStyle="1" w:styleId="ListLabel145">
    <w:name w:val="ListLabel 145"/>
    <w:qFormat/>
    <w:rsid w:val="008176BA"/>
    <w:rPr>
      <w:rFonts w:cs="Times New Roman"/>
    </w:rPr>
  </w:style>
  <w:style w:type="character" w:customStyle="1" w:styleId="ListLabel146">
    <w:name w:val="ListLabel 146"/>
    <w:qFormat/>
    <w:rsid w:val="008176BA"/>
    <w:rPr>
      <w:rFonts w:cs="Times New Roman"/>
    </w:rPr>
  </w:style>
  <w:style w:type="character" w:customStyle="1" w:styleId="ListLabel147">
    <w:name w:val="ListLabel 147"/>
    <w:qFormat/>
    <w:rsid w:val="008176BA"/>
    <w:rPr>
      <w:rFonts w:cs="Times New Roman"/>
    </w:rPr>
  </w:style>
  <w:style w:type="character" w:customStyle="1" w:styleId="ListLabel148">
    <w:name w:val="ListLabel 148"/>
    <w:qFormat/>
    <w:rsid w:val="008176BA"/>
    <w:rPr>
      <w:rFonts w:cs="Times New Roman"/>
    </w:rPr>
  </w:style>
  <w:style w:type="character" w:customStyle="1" w:styleId="ListLabel149">
    <w:name w:val="ListLabel 149"/>
    <w:qFormat/>
    <w:rsid w:val="008176BA"/>
    <w:rPr>
      <w:rFonts w:cs="Times New Roman"/>
    </w:rPr>
  </w:style>
  <w:style w:type="character" w:customStyle="1" w:styleId="ListLabel150">
    <w:name w:val="ListLabel 150"/>
    <w:qFormat/>
    <w:rsid w:val="008176BA"/>
    <w:rPr>
      <w:rFonts w:cs="Times New Roman"/>
    </w:rPr>
  </w:style>
  <w:style w:type="character" w:customStyle="1" w:styleId="ListLabel151">
    <w:name w:val="ListLabel 151"/>
    <w:qFormat/>
    <w:rsid w:val="008176BA"/>
    <w:rPr>
      <w:rFonts w:cs="Times New Roman"/>
      <w:b/>
      <w:sz w:val="22"/>
    </w:rPr>
  </w:style>
  <w:style w:type="character" w:customStyle="1" w:styleId="ListLabel152">
    <w:name w:val="ListLabel 152"/>
    <w:qFormat/>
    <w:rsid w:val="008176BA"/>
    <w:rPr>
      <w:rFonts w:cs="Times New Roman"/>
    </w:rPr>
  </w:style>
  <w:style w:type="character" w:customStyle="1" w:styleId="ListLabel153">
    <w:name w:val="ListLabel 153"/>
    <w:qFormat/>
    <w:rsid w:val="008176BA"/>
    <w:rPr>
      <w:rFonts w:cs="Times New Roman"/>
    </w:rPr>
  </w:style>
  <w:style w:type="character" w:customStyle="1" w:styleId="ListLabel154">
    <w:name w:val="ListLabel 154"/>
    <w:qFormat/>
    <w:rsid w:val="008176BA"/>
    <w:rPr>
      <w:rFonts w:cs="Times New Roman"/>
    </w:rPr>
  </w:style>
  <w:style w:type="character" w:customStyle="1" w:styleId="ListLabel155">
    <w:name w:val="ListLabel 155"/>
    <w:qFormat/>
    <w:rsid w:val="008176BA"/>
    <w:rPr>
      <w:rFonts w:cs="Times New Roman"/>
    </w:rPr>
  </w:style>
  <w:style w:type="character" w:customStyle="1" w:styleId="ListLabel156">
    <w:name w:val="ListLabel 156"/>
    <w:qFormat/>
    <w:rsid w:val="008176BA"/>
    <w:rPr>
      <w:rFonts w:cs="Times New Roman"/>
    </w:rPr>
  </w:style>
  <w:style w:type="character" w:customStyle="1" w:styleId="ListLabel157">
    <w:name w:val="ListLabel 157"/>
    <w:qFormat/>
    <w:rsid w:val="008176BA"/>
    <w:rPr>
      <w:rFonts w:cs="Times New Roman"/>
    </w:rPr>
  </w:style>
  <w:style w:type="character" w:customStyle="1" w:styleId="ListLabel158">
    <w:name w:val="ListLabel 158"/>
    <w:qFormat/>
    <w:rsid w:val="008176BA"/>
    <w:rPr>
      <w:rFonts w:cs="Times New Roman"/>
    </w:rPr>
  </w:style>
  <w:style w:type="character" w:customStyle="1" w:styleId="ListLabel159">
    <w:name w:val="ListLabel 159"/>
    <w:qFormat/>
    <w:rsid w:val="008176BA"/>
    <w:rPr>
      <w:rFonts w:cs="Times New Roman"/>
    </w:rPr>
  </w:style>
  <w:style w:type="character" w:customStyle="1" w:styleId="ListLabel160">
    <w:name w:val="ListLabel 160"/>
    <w:qFormat/>
    <w:rsid w:val="008176BA"/>
    <w:rPr>
      <w:b w:val="0"/>
      <w:sz w:val="20"/>
    </w:rPr>
  </w:style>
  <w:style w:type="character" w:customStyle="1" w:styleId="ListLabel161">
    <w:name w:val="ListLabel 161"/>
    <w:qFormat/>
    <w:rsid w:val="008176BA"/>
    <w:rPr>
      <w:rFonts w:cs="Times New Roman"/>
      <w:b/>
      <w:sz w:val="22"/>
    </w:rPr>
  </w:style>
  <w:style w:type="character" w:customStyle="1" w:styleId="ListLabel162">
    <w:name w:val="ListLabel 162"/>
    <w:qFormat/>
    <w:rsid w:val="008176BA"/>
    <w:rPr>
      <w:rFonts w:cs="Times New Roman"/>
      <w:b/>
      <w:sz w:val="22"/>
    </w:rPr>
  </w:style>
  <w:style w:type="character" w:customStyle="1" w:styleId="ListLabel163">
    <w:name w:val="ListLabel 163"/>
    <w:qFormat/>
    <w:rsid w:val="008176BA"/>
    <w:rPr>
      <w:rFonts w:cs="Times New Roman"/>
      <w:b/>
      <w:sz w:val="22"/>
    </w:rPr>
  </w:style>
  <w:style w:type="character" w:customStyle="1" w:styleId="ListLabel164">
    <w:name w:val="ListLabel 164"/>
    <w:qFormat/>
    <w:rsid w:val="008176BA"/>
    <w:rPr>
      <w:rFonts w:cs="Times New Roman"/>
      <w:b/>
      <w:sz w:val="22"/>
    </w:rPr>
  </w:style>
  <w:style w:type="character" w:customStyle="1" w:styleId="ListLabel165">
    <w:name w:val="ListLabel 165"/>
    <w:qFormat/>
    <w:rsid w:val="008176BA"/>
    <w:rPr>
      <w:rFonts w:cs="Times New Roman"/>
      <w:b/>
      <w:sz w:val="22"/>
    </w:rPr>
  </w:style>
  <w:style w:type="character" w:customStyle="1" w:styleId="ListLabel166">
    <w:name w:val="ListLabel 166"/>
    <w:qFormat/>
    <w:rsid w:val="008176BA"/>
    <w:rPr>
      <w:rFonts w:cs="Times New Roman"/>
      <w:b/>
      <w:sz w:val="22"/>
    </w:rPr>
  </w:style>
  <w:style w:type="character" w:customStyle="1" w:styleId="ListLabel167">
    <w:name w:val="ListLabel 167"/>
    <w:qFormat/>
    <w:rsid w:val="008176BA"/>
    <w:rPr>
      <w:rFonts w:cs="Times New Roman"/>
      <w:b/>
      <w:sz w:val="22"/>
    </w:rPr>
  </w:style>
  <w:style w:type="character" w:customStyle="1" w:styleId="ListLabel168">
    <w:name w:val="ListLabel 168"/>
    <w:qFormat/>
    <w:rsid w:val="008176BA"/>
    <w:rPr>
      <w:rFonts w:cs="Times New Roman"/>
      <w:b/>
      <w:sz w:val="22"/>
    </w:rPr>
  </w:style>
  <w:style w:type="character" w:customStyle="1" w:styleId="ListLabel169">
    <w:name w:val="ListLabel 169"/>
    <w:qFormat/>
    <w:rsid w:val="008176BA"/>
    <w:rPr>
      <w:rFonts w:cs="Times New Roman"/>
      <w:b/>
      <w:sz w:val="22"/>
    </w:rPr>
  </w:style>
  <w:style w:type="character" w:customStyle="1" w:styleId="ListLabel170">
    <w:name w:val="ListLabel 170"/>
    <w:qFormat/>
    <w:rsid w:val="008176BA"/>
    <w:rPr>
      <w:rFonts w:cs="Symbol"/>
    </w:rPr>
  </w:style>
  <w:style w:type="character" w:customStyle="1" w:styleId="ListLabel171">
    <w:name w:val="ListLabel 171"/>
    <w:qFormat/>
    <w:rsid w:val="008176BA"/>
    <w:rPr>
      <w:rFonts w:eastAsia="Times New Roman" w:cs="Times New Roman"/>
      <w:b w:val="0"/>
      <w:sz w:val="20"/>
    </w:rPr>
  </w:style>
  <w:style w:type="character" w:customStyle="1" w:styleId="ListLabel172">
    <w:name w:val="ListLabel 172"/>
    <w:qFormat/>
    <w:rsid w:val="008176BA"/>
    <w:rPr>
      <w:rFonts w:cs="Symbol"/>
    </w:rPr>
  </w:style>
  <w:style w:type="character" w:customStyle="1" w:styleId="ListLabel173">
    <w:name w:val="ListLabel 173"/>
    <w:qFormat/>
    <w:rsid w:val="008176BA"/>
    <w:rPr>
      <w:rFonts w:eastAsia="Times New Roman" w:cs="Times New Roman"/>
      <w:b w:val="0"/>
      <w:sz w:val="20"/>
    </w:rPr>
  </w:style>
  <w:style w:type="character" w:customStyle="1" w:styleId="ListLabel174">
    <w:name w:val="ListLabel 174"/>
    <w:qFormat/>
    <w:rsid w:val="008176BA"/>
    <w:rPr>
      <w:rFonts w:cs="Symbol"/>
    </w:rPr>
  </w:style>
  <w:style w:type="character" w:customStyle="1" w:styleId="ListLabel175">
    <w:name w:val="ListLabel 175"/>
    <w:qFormat/>
    <w:rsid w:val="008176BA"/>
    <w:rPr>
      <w:rFonts w:eastAsia="Times New Roman" w:cs="Times New Roman"/>
      <w:b w:val="0"/>
      <w:sz w:val="20"/>
    </w:rPr>
  </w:style>
  <w:style w:type="character" w:customStyle="1" w:styleId="ListLabel176">
    <w:name w:val="ListLabel 176"/>
    <w:qFormat/>
    <w:rsid w:val="008176BA"/>
    <w:rPr>
      <w:rFonts w:cs="Symbol"/>
    </w:rPr>
  </w:style>
  <w:style w:type="character" w:customStyle="1" w:styleId="ListLabel177">
    <w:name w:val="ListLabel 177"/>
    <w:qFormat/>
    <w:rsid w:val="008176BA"/>
    <w:rPr>
      <w:rFonts w:eastAsia="Times New Roman" w:cs="Times New Roman"/>
      <w:b w:val="0"/>
      <w:sz w:val="20"/>
    </w:rPr>
  </w:style>
  <w:style w:type="character" w:customStyle="1" w:styleId="ListLabel178">
    <w:name w:val="ListLabel 178"/>
    <w:qFormat/>
    <w:rsid w:val="008176BA"/>
    <w:rPr>
      <w:b w:val="0"/>
    </w:rPr>
  </w:style>
  <w:style w:type="character" w:customStyle="1" w:styleId="ListLabel179">
    <w:name w:val="ListLabel 179"/>
    <w:qFormat/>
    <w:rsid w:val="008176BA"/>
    <w:rPr>
      <w:rFonts w:cs="Symbol"/>
    </w:rPr>
  </w:style>
  <w:style w:type="character" w:customStyle="1" w:styleId="ListLabel180">
    <w:name w:val="ListLabel 180"/>
    <w:qFormat/>
    <w:rsid w:val="008176BA"/>
    <w:rPr>
      <w:rFonts w:eastAsia="Times New Roman" w:cs="Times New Roman"/>
      <w:b w:val="0"/>
      <w:sz w:val="20"/>
    </w:rPr>
  </w:style>
  <w:style w:type="character" w:customStyle="1" w:styleId="ListLabel181">
    <w:name w:val="ListLabel 181"/>
    <w:qFormat/>
    <w:rsid w:val="008176BA"/>
    <w:rPr>
      <w:rFonts w:cs="Times New Roman"/>
    </w:rPr>
  </w:style>
  <w:style w:type="character" w:customStyle="1" w:styleId="ListLabel182">
    <w:name w:val="ListLabel 182"/>
    <w:qFormat/>
    <w:rsid w:val="008176BA"/>
    <w:rPr>
      <w:rFonts w:cs="Times New Roman"/>
    </w:rPr>
  </w:style>
  <w:style w:type="character" w:customStyle="1" w:styleId="ListLabel183">
    <w:name w:val="ListLabel 183"/>
    <w:qFormat/>
    <w:rsid w:val="008176BA"/>
    <w:rPr>
      <w:rFonts w:cs="Times New Roman"/>
    </w:rPr>
  </w:style>
  <w:style w:type="character" w:customStyle="1" w:styleId="ListLabel184">
    <w:name w:val="ListLabel 184"/>
    <w:qFormat/>
    <w:rsid w:val="008176BA"/>
    <w:rPr>
      <w:rFonts w:cs="Times New Roman"/>
    </w:rPr>
  </w:style>
  <w:style w:type="character" w:customStyle="1" w:styleId="ListLabel185">
    <w:name w:val="ListLabel 185"/>
    <w:qFormat/>
    <w:rsid w:val="008176BA"/>
    <w:rPr>
      <w:rFonts w:cs="Times New Roman"/>
    </w:rPr>
  </w:style>
  <w:style w:type="character" w:customStyle="1" w:styleId="ListLabel186">
    <w:name w:val="ListLabel 186"/>
    <w:qFormat/>
    <w:rsid w:val="008176BA"/>
    <w:rPr>
      <w:rFonts w:cs="Times New Roman"/>
    </w:rPr>
  </w:style>
  <w:style w:type="character" w:customStyle="1" w:styleId="ListLabel187">
    <w:name w:val="ListLabel 187"/>
    <w:qFormat/>
    <w:rsid w:val="008176BA"/>
    <w:rPr>
      <w:rFonts w:cs="Times New Roman"/>
    </w:rPr>
  </w:style>
  <w:style w:type="character" w:customStyle="1" w:styleId="ListLabel188">
    <w:name w:val="ListLabel 188"/>
    <w:qFormat/>
    <w:rsid w:val="008176BA"/>
    <w:rPr>
      <w:rFonts w:cs="Times New Roman"/>
    </w:rPr>
  </w:style>
  <w:style w:type="character" w:customStyle="1" w:styleId="ListLabel189">
    <w:name w:val="ListLabel 189"/>
    <w:qFormat/>
    <w:rsid w:val="008176BA"/>
    <w:rPr>
      <w:rFonts w:cs="Times New Roman"/>
    </w:rPr>
  </w:style>
  <w:style w:type="character" w:customStyle="1" w:styleId="ListLabel190">
    <w:name w:val="ListLabel 190"/>
    <w:qFormat/>
    <w:rsid w:val="008176BA"/>
    <w:rPr>
      <w:rFonts w:cs="Times New Roman"/>
      <w:b/>
      <w:sz w:val="22"/>
    </w:rPr>
  </w:style>
  <w:style w:type="character" w:customStyle="1" w:styleId="ListLabel191">
    <w:name w:val="ListLabel 191"/>
    <w:qFormat/>
    <w:rsid w:val="008176BA"/>
    <w:rPr>
      <w:rFonts w:cs="Times New Roman"/>
      <w:b w:val="0"/>
      <w:bCs w:val="0"/>
      <w:i w:val="0"/>
      <w:iCs w:val="0"/>
      <w:strike w:val="0"/>
      <w:dstrike w:val="0"/>
      <w:sz w:val="22"/>
      <w:szCs w:val="24"/>
    </w:rPr>
  </w:style>
  <w:style w:type="character" w:customStyle="1" w:styleId="ListLabel192">
    <w:name w:val="ListLabel 192"/>
    <w:qFormat/>
    <w:rsid w:val="008176BA"/>
    <w:rPr>
      <w:rFonts w:cs="Times New Roman"/>
    </w:rPr>
  </w:style>
  <w:style w:type="character" w:customStyle="1" w:styleId="ListLabel193">
    <w:name w:val="ListLabel 193"/>
    <w:qFormat/>
    <w:rsid w:val="008176BA"/>
    <w:rPr>
      <w:rFonts w:cs="Times New Roman"/>
    </w:rPr>
  </w:style>
  <w:style w:type="character" w:customStyle="1" w:styleId="ListLabel194">
    <w:name w:val="ListLabel 194"/>
    <w:qFormat/>
    <w:rsid w:val="008176BA"/>
    <w:rPr>
      <w:rFonts w:cs="Times New Roman"/>
    </w:rPr>
  </w:style>
  <w:style w:type="character" w:customStyle="1" w:styleId="ListLabel195">
    <w:name w:val="ListLabel 195"/>
    <w:qFormat/>
    <w:rsid w:val="008176BA"/>
    <w:rPr>
      <w:rFonts w:cs="Times New Roman"/>
    </w:rPr>
  </w:style>
  <w:style w:type="character" w:customStyle="1" w:styleId="ListLabel196">
    <w:name w:val="ListLabel 196"/>
    <w:qFormat/>
    <w:rsid w:val="008176BA"/>
    <w:rPr>
      <w:rFonts w:cs="Times New Roman"/>
    </w:rPr>
  </w:style>
  <w:style w:type="character" w:customStyle="1" w:styleId="ListLabel197">
    <w:name w:val="ListLabel 197"/>
    <w:qFormat/>
    <w:rsid w:val="008176BA"/>
    <w:rPr>
      <w:rFonts w:cs="Times New Roman"/>
    </w:rPr>
  </w:style>
  <w:style w:type="character" w:customStyle="1" w:styleId="ListLabel198">
    <w:name w:val="ListLabel 198"/>
    <w:qFormat/>
    <w:rsid w:val="008176BA"/>
    <w:rPr>
      <w:rFonts w:cs="Times New Roman"/>
    </w:rPr>
  </w:style>
  <w:style w:type="character" w:customStyle="1" w:styleId="ListLabel199">
    <w:name w:val="ListLabel 199"/>
    <w:qFormat/>
    <w:rsid w:val="008176BA"/>
    <w:rPr>
      <w:rFonts w:cs="Times New Roman"/>
    </w:rPr>
  </w:style>
  <w:style w:type="character" w:customStyle="1" w:styleId="ListLabel200">
    <w:name w:val="ListLabel 200"/>
    <w:qFormat/>
    <w:rsid w:val="008176BA"/>
    <w:rPr>
      <w:rFonts w:cs="Times New Roman"/>
      <w:b w:val="0"/>
      <w:bCs w:val="0"/>
      <w:i w:val="0"/>
      <w:iCs w:val="0"/>
      <w:strike w:val="0"/>
      <w:dstrike w:val="0"/>
      <w:sz w:val="24"/>
      <w:szCs w:val="24"/>
    </w:rPr>
  </w:style>
  <w:style w:type="character" w:customStyle="1" w:styleId="ListLabel201">
    <w:name w:val="ListLabel 201"/>
    <w:qFormat/>
    <w:rsid w:val="008176BA"/>
    <w:rPr>
      <w:rFonts w:cs="Times New Roman"/>
    </w:rPr>
  </w:style>
  <w:style w:type="character" w:customStyle="1" w:styleId="ListLabel202">
    <w:name w:val="ListLabel 202"/>
    <w:qFormat/>
    <w:rsid w:val="008176BA"/>
    <w:rPr>
      <w:rFonts w:cs="Times New Roman"/>
    </w:rPr>
  </w:style>
  <w:style w:type="character" w:customStyle="1" w:styleId="ListLabel203">
    <w:name w:val="ListLabel 203"/>
    <w:qFormat/>
    <w:rsid w:val="008176BA"/>
    <w:rPr>
      <w:rFonts w:cs="Times New Roman"/>
    </w:rPr>
  </w:style>
  <w:style w:type="character" w:customStyle="1" w:styleId="ListLabel204">
    <w:name w:val="ListLabel 204"/>
    <w:qFormat/>
    <w:rsid w:val="008176BA"/>
    <w:rPr>
      <w:rFonts w:cs="Times New Roman"/>
    </w:rPr>
  </w:style>
  <w:style w:type="character" w:customStyle="1" w:styleId="ListLabel205">
    <w:name w:val="ListLabel 205"/>
    <w:qFormat/>
    <w:rsid w:val="008176BA"/>
    <w:rPr>
      <w:rFonts w:cs="Times New Roman"/>
    </w:rPr>
  </w:style>
  <w:style w:type="character" w:customStyle="1" w:styleId="ListLabel206">
    <w:name w:val="ListLabel 206"/>
    <w:qFormat/>
    <w:rsid w:val="008176BA"/>
    <w:rPr>
      <w:rFonts w:cs="Times New Roman"/>
    </w:rPr>
  </w:style>
  <w:style w:type="character" w:customStyle="1" w:styleId="ListLabel207">
    <w:name w:val="ListLabel 207"/>
    <w:qFormat/>
    <w:rsid w:val="008176BA"/>
    <w:rPr>
      <w:rFonts w:cs="Times New Roman"/>
    </w:rPr>
  </w:style>
  <w:style w:type="character" w:customStyle="1" w:styleId="ListLabel208">
    <w:name w:val="ListLabel 208"/>
    <w:qFormat/>
    <w:rsid w:val="008176BA"/>
    <w:rPr>
      <w:rFonts w:cs="Times New Roman"/>
    </w:rPr>
  </w:style>
  <w:style w:type="character" w:customStyle="1" w:styleId="ListLabel209">
    <w:name w:val="ListLabel 209"/>
    <w:qFormat/>
    <w:rsid w:val="008176BA"/>
    <w:rPr>
      <w:rFonts w:cs="Times New Roman"/>
      <w:b w:val="0"/>
      <w:bCs w:val="0"/>
      <w:i w:val="0"/>
      <w:iCs w:val="0"/>
      <w:strike w:val="0"/>
      <w:dstrike w:val="0"/>
      <w:sz w:val="22"/>
      <w:szCs w:val="24"/>
    </w:rPr>
  </w:style>
  <w:style w:type="character" w:customStyle="1" w:styleId="ListLabel210">
    <w:name w:val="ListLabel 210"/>
    <w:qFormat/>
    <w:rsid w:val="008176BA"/>
    <w:rPr>
      <w:rFonts w:cs="Times New Roman"/>
    </w:rPr>
  </w:style>
  <w:style w:type="character" w:customStyle="1" w:styleId="ListLabel211">
    <w:name w:val="ListLabel 211"/>
    <w:qFormat/>
    <w:rsid w:val="008176BA"/>
    <w:rPr>
      <w:rFonts w:cs="Times New Roman"/>
    </w:rPr>
  </w:style>
  <w:style w:type="character" w:customStyle="1" w:styleId="ListLabel212">
    <w:name w:val="ListLabel 212"/>
    <w:qFormat/>
    <w:rsid w:val="008176BA"/>
    <w:rPr>
      <w:rFonts w:cs="Times New Roman"/>
    </w:rPr>
  </w:style>
  <w:style w:type="character" w:customStyle="1" w:styleId="ListLabel213">
    <w:name w:val="ListLabel 213"/>
    <w:qFormat/>
    <w:rsid w:val="008176BA"/>
    <w:rPr>
      <w:rFonts w:cs="Times New Roman"/>
    </w:rPr>
  </w:style>
  <w:style w:type="character" w:customStyle="1" w:styleId="ListLabel214">
    <w:name w:val="ListLabel 214"/>
    <w:qFormat/>
    <w:rsid w:val="008176BA"/>
    <w:rPr>
      <w:rFonts w:cs="Times New Roman"/>
    </w:rPr>
  </w:style>
  <w:style w:type="character" w:customStyle="1" w:styleId="ListLabel215">
    <w:name w:val="ListLabel 215"/>
    <w:qFormat/>
    <w:rsid w:val="008176BA"/>
    <w:rPr>
      <w:rFonts w:cs="Times New Roman"/>
    </w:rPr>
  </w:style>
  <w:style w:type="character" w:customStyle="1" w:styleId="ListLabel216">
    <w:name w:val="ListLabel 216"/>
    <w:qFormat/>
    <w:rsid w:val="008176BA"/>
    <w:rPr>
      <w:rFonts w:cs="Times New Roman"/>
    </w:rPr>
  </w:style>
  <w:style w:type="character" w:customStyle="1" w:styleId="ListLabel217">
    <w:name w:val="ListLabel 217"/>
    <w:qFormat/>
    <w:rsid w:val="008176BA"/>
    <w:rPr>
      <w:rFonts w:cs="Times New Roman"/>
    </w:rPr>
  </w:style>
  <w:style w:type="character" w:customStyle="1" w:styleId="ListLabel218">
    <w:name w:val="ListLabel 218"/>
    <w:qFormat/>
    <w:rsid w:val="008176BA"/>
    <w:rPr>
      <w:rFonts w:cs="Courier New"/>
    </w:rPr>
  </w:style>
  <w:style w:type="character" w:customStyle="1" w:styleId="ListLabel219">
    <w:name w:val="ListLabel 219"/>
    <w:qFormat/>
    <w:rsid w:val="008176BA"/>
    <w:rPr>
      <w:rFonts w:cs="Courier New"/>
    </w:rPr>
  </w:style>
  <w:style w:type="character" w:customStyle="1" w:styleId="ListLabel220">
    <w:name w:val="ListLabel 220"/>
    <w:qFormat/>
    <w:rsid w:val="008176BA"/>
    <w:rPr>
      <w:rFonts w:cs="Courier New"/>
    </w:rPr>
  </w:style>
  <w:style w:type="character" w:customStyle="1" w:styleId="ListLabel221">
    <w:name w:val="ListLabel 221"/>
    <w:qFormat/>
    <w:rsid w:val="008176BA"/>
    <w:rPr>
      <w:rFonts w:cs="Courier New"/>
    </w:rPr>
  </w:style>
  <w:style w:type="character" w:customStyle="1" w:styleId="ListLabel222">
    <w:name w:val="ListLabel 222"/>
    <w:qFormat/>
    <w:rsid w:val="008176BA"/>
    <w:rPr>
      <w:rFonts w:cs="Courier New"/>
    </w:rPr>
  </w:style>
  <w:style w:type="character" w:customStyle="1" w:styleId="ListLabel223">
    <w:name w:val="ListLabel 223"/>
    <w:qFormat/>
    <w:rsid w:val="008176BA"/>
    <w:rPr>
      <w:rFonts w:cs="Courier New"/>
    </w:rPr>
  </w:style>
  <w:style w:type="character" w:customStyle="1" w:styleId="ListLabel224">
    <w:name w:val="ListLabel 224"/>
    <w:qFormat/>
    <w:rsid w:val="008176BA"/>
    <w:rPr>
      <w:i w:val="0"/>
      <w:iCs w:val="0"/>
    </w:rPr>
  </w:style>
  <w:style w:type="character" w:customStyle="1" w:styleId="ListLabel225">
    <w:name w:val="ListLabel 225"/>
    <w:qFormat/>
    <w:rsid w:val="008176BA"/>
    <w:rPr>
      <w:rFonts w:eastAsia="Calibri" w:cs="Times New Roman"/>
    </w:rPr>
  </w:style>
  <w:style w:type="character" w:customStyle="1" w:styleId="ListLabel226">
    <w:name w:val="ListLabel 226"/>
    <w:qFormat/>
    <w:rsid w:val="008176BA"/>
    <w:rPr>
      <w:b w:val="0"/>
      <w:sz w:val="22"/>
    </w:rPr>
  </w:style>
  <w:style w:type="character" w:customStyle="1" w:styleId="ListLabel227">
    <w:name w:val="ListLabel 227"/>
    <w:qFormat/>
    <w:rsid w:val="008176BA"/>
    <w:rPr>
      <w:b w:val="0"/>
      <w:sz w:val="22"/>
    </w:rPr>
  </w:style>
  <w:style w:type="character" w:customStyle="1" w:styleId="ListLabel228">
    <w:name w:val="ListLabel 228"/>
    <w:qFormat/>
    <w:rsid w:val="008176BA"/>
    <w:rPr>
      <w:b w:val="0"/>
      <w:sz w:val="22"/>
    </w:rPr>
  </w:style>
  <w:style w:type="character" w:customStyle="1" w:styleId="ListLabel229">
    <w:name w:val="ListLabel 229"/>
    <w:qFormat/>
    <w:rsid w:val="008176BA"/>
    <w:rPr>
      <w:b w:val="0"/>
      <w:sz w:val="22"/>
    </w:rPr>
  </w:style>
  <w:style w:type="character" w:customStyle="1" w:styleId="ListLabel230">
    <w:name w:val="ListLabel 230"/>
    <w:qFormat/>
    <w:rsid w:val="008176BA"/>
    <w:rPr>
      <w:b w:val="0"/>
      <w:sz w:val="22"/>
    </w:rPr>
  </w:style>
  <w:style w:type="character" w:customStyle="1" w:styleId="ListLabel231">
    <w:name w:val="ListLabel 231"/>
    <w:qFormat/>
    <w:rsid w:val="008176BA"/>
    <w:rPr>
      <w:b w:val="0"/>
      <w:sz w:val="22"/>
    </w:rPr>
  </w:style>
  <w:style w:type="character" w:customStyle="1" w:styleId="ListLabel232">
    <w:name w:val="ListLabel 232"/>
    <w:qFormat/>
    <w:rsid w:val="008176BA"/>
    <w:rPr>
      <w:b w:val="0"/>
      <w:sz w:val="22"/>
    </w:rPr>
  </w:style>
  <w:style w:type="character" w:customStyle="1" w:styleId="ListLabel233">
    <w:name w:val="ListLabel 233"/>
    <w:qFormat/>
    <w:rsid w:val="008176BA"/>
    <w:rPr>
      <w:b w:val="0"/>
      <w:sz w:val="22"/>
    </w:rPr>
  </w:style>
  <w:style w:type="character" w:customStyle="1" w:styleId="ListLabel234">
    <w:name w:val="ListLabel 234"/>
    <w:qFormat/>
    <w:rsid w:val="008176BA"/>
    <w:rPr>
      <w:b w:val="0"/>
      <w:sz w:val="22"/>
    </w:rPr>
  </w:style>
  <w:style w:type="character" w:customStyle="1" w:styleId="ListLabel235">
    <w:name w:val="ListLabel 235"/>
    <w:qFormat/>
    <w:rsid w:val="008176BA"/>
    <w:rPr>
      <w:b w:val="0"/>
      <w:sz w:val="22"/>
    </w:rPr>
  </w:style>
  <w:style w:type="character" w:customStyle="1" w:styleId="ListLabel236">
    <w:name w:val="ListLabel 236"/>
    <w:qFormat/>
    <w:rsid w:val="008176BA"/>
    <w:rPr>
      <w:b w:val="0"/>
      <w:sz w:val="22"/>
    </w:rPr>
  </w:style>
  <w:style w:type="character" w:customStyle="1" w:styleId="ListLabel237">
    <w:name w:val="ListLabel 237"/>
    <w:qFormat/>
    <w:rsid w:val="008176BA"/>
    <w:rPr>
      <w:b w:val="0"/>
      <w:sz w:val="22"/>
    </w:rPr>
  </w:style>
  <w:style w:type="character" w:customStyle="1" w:styleId="ListLabel238">
    <w:name w:val="ListLabel 238"/>
    <w:qFormat/>
    <w:rsid w:val="008176BA"/>
    <w:rPr>
      <w:rFonts w:cs="Times New Roman"/>
    </w:rPr>
  </w:style>
  <w:style w:type="character" w:customStyle="1" w:styleId="ListLabel239">
    <w:name w:val="ListLabel 239"/>
    <w:qFormat/>
    <w:rsid w:val="008176BA"/>
    <w:rPr>
      <w:rFonts w:cs="Times New Roman"/>
    </w:rPr>
  </w:style>
  <w:style w:type="character" w:customStyle="1" w:styleId="ListLabel240">
    <w:name w:val="ListLabel 240"/>
    <w:qFormat/>
    <w:rsid w:val="008176BA"/>
    <w:rPr>
      <w:rFonts w:cs="Times New Roman"/>
    </w:rPr>
  </w:style>
  <w:style w:type="character" w:customStyle="1" w:styleId="ListLabel241">
    <w:name w:val="ListLabel 241"/>
    <w:qFormat/>
    <w:rsid w:val="008176BA"/>
    <w:rPr>
      <w:rFonts w:cs="Times New Roman"/>
    </w:rPr>
  </w:style>
  <w:style w:type="character" w:customStyle="1" w:styleId="ListLabel242">
    <w:name w:val="ListLabel 242"/>
    <w:qFormat/>
    <w:rsid w:val="008176BA"/>
    <w:rPr>
      <w:rFonts w:cs="Times New Roman"/>
    </w:rPr>
  </w:style>
  <w:style w:type="character" w:customStyle="1" w:styleId="ListLabel243">
    <w:name w:val="ListLabel 243"/>
    <w:qFormat/>
    <w:rsid w:val="008176BA"/>
    <w:rPr>
      <w:rFonts w:cs="Times New Roman"/>
    </w:rPr>
  </w:style>
  <w:style w:type="character" w:customStyle="1" w:styleId="ListLabel244">
    <w:name w:val="ListLabel 244"/>
    <w:qFormat/>
    <w:rsid w:val="008176BA"/>
    <w:rPr>
      <w:rFonts w:cs="Times New Roman"/>
    </w:rPr>
  </w:style>
  <w:style w:type="character" w:customStyle="1" w:styleId="ListLabel245">
    <w:name w:val="ListLabel 245"/>
    <w:qFormat/>
    <w:rsid w:val="008176BA"/>
    <w:rPr>
      <w:rFonts w:cs="Times New Roman"/>
    </w:rPr>
  </w:style>
  <w:style w:type="character" w:customStyle="1" w:styleId="ListLabel246">
    <w:name w:val="ListLabel 246"/>
    <w:qFormat/>
    <w:rsid w:val="008176BA"/>
    <w:rPr>
      <w:color w:val="auto"/>
      <w:sz w:val="22"/>
    </w:rPr>
  </w:style>
  <w:style w:type="character" w:customStyle="1" w:styleId="ListLabel247">
    <w:name w:val="ListLabel 247"/>
    <w:qFormat/>
    <w:rsid w:val="008176BA"/>
    <w:rPr>
      <w:color w:val="auto"/>
      <w:sz w:val="22"/>
    </w:rPr>
  </w:style>
  <w:style w:type="character" w:customStyle="1" w:styleId="ListLabel248">
    <w:name w:val="ListLabel 248"/>
    <w:qFormat/>
    <w:rsid w:val="008176BA"/>
    <w:rPr>
      <w:color w:val="auto"/>
      <w:sz w:val="22"/>
    </w:rPr>
  </w:style>
  <w:style w:type="character" w:customStyle="1" w:styleId="ListLabel249">
    <w:name w:val="ListLabel 249"/>
    <w:qFormat/>
    <w:rsid w:val="008176BA"/>
    <w:rPr>
      <w:color w:val="auto"/>
      <w:sz w:val="22"/>
    </w:rPr>
  </w:style>
  <w:style w:type="character" w:customStyle="1" w:styleId="ListLabel250">
    <w:name w:val="ListLabel 250"/>
    <w:qFormat/>
    <w:rsid w:val="008176BA"/>
    <w:rPr>
      <w:color w:val="auto"/>
      <w:sz w:val="22"/>
    </w:rPr>
  </w:style>
  <w:style w:type="character" w:customStyle="1" w:styleId="ListLabel251">
    <w:name w:val="ListLabel 251"/>
    <w:qFormat/>
    <w:rsid w:val="008176BA"/>
    <w:rPr>
      <w:color w:val="auto"/>
      <w:sz w:val="22"/>
    </w:rPr>
  </w:style>
  <w:style w:type="character" w:customStyle="1" w:styleId="ListLabel252">
    <w:name w:val="ListLabel 252"/>
    <w:qFormat/>
    <w:rsid w:val="008176BA"/>
    <w:rPr>
      <w:color w:val="auto"/>
      <w:sz w:val="22"/>
    </w:rPr>
  </w:style>
  <w:style w:type="character" w:customStyle="1" w:styleId="ListLabel253">
    <w:name w:val="ListLabel 253"/>
    <w:qFormat/>
    <w:rsid w:val="008176BA"/>
    <w:rPr>
      <w:rFonts w:cs="Symbol"/>
      <w:sz w:val="22"/>
    </w:rPr>
  </w:style>
  <w:style w:type="character" w:customStyle="1" w:styleId="ListLabel254">
    <w:name w:val="ListLabel 254"/>
    <w:qFormat/>
    <w:rsid w:val="008176BA"/>
    <w:rPr>
      <w:rFonts w:cs="Courier New"/>
    </w:rPr>
  </w:style>
  <w:style w:type="character" w:customStyle="1" w:styleId="ListLabel255">
    <w:name w:val="ListLabel 255"/>
    <w:qFormat/>
    <w:rsid w:val="008176BA"/>
    <w:rPr>
      <w:rFonts w:cs="Wingdings"/>
    </w:rPr>
  </w:style>
  <w:style w:type="character" w:customStyle="1" w:styleId="ListLabel256">
    <w:name w:val="ListLabel 256"/>
    <w:qFormat/>
    <w:rsid w:val="008176BA"/>
    <w:rPr>
      <w:rFonts w:cs="Symbol"/>
    </w:rPr>
  </w:style>
  <w:style w:type="character" w:customStyle="1" w:styleId="ListLabel257">
    <w:name w:val="ListLabel 257"/>
    <w:qFormat/>
    <w:rsid w:val="008176BA"/>
    <w:rPr>
      <w:rFonts w:cs="Courier New"/>
    </w:rPr>
  </w:style>
  <w:style w:type="character" w:customStyle="1" w:styleId="ListLabel258">
    <w:name w:val="ListLabel 258"/>
    <w:qFormat/>
    <w:rsid w:val="008176BA"/>
    <w:rPr>
      <w:rFonts w:cs="Wingdings"/>
    </w:rPr>
  </w:style>
  <w:style w:type="character" w:customStyle="1" w:styleId="ListLabel259">
    <w:name w:val="ListLabel 259"/>
    <w:qFormat/>
    <w:rsid w:val="008176BA"/>
    <w:rPr>
      <w:rFonts w:cs="Symbol"/>
    </w:rPr>
  </w:style>
  <w:style w:type="character" w:customStyle="1" w:styleId="ListLabel260">
    <w:name w:val="ListLabel 260"/>
    <w:qFormat/>
    <w:rsid w:val="008176BA"/>
    <w:rPr>
      <w:rFonts w:cs="Courier New"/>
    </w:rPr>
  </w:style>
  <w:style w:type="character" w:customStyle="1" w:styleId="ListLabel261">
    <w:name w:val="ListLabel 261"/>
    <w:qFormat/>
    <w:rsid w:val="008176BA"/>
    <w:rPr>
      <w:rFonts w:cs="Wingdings"/>
    </w:rPr>
  </w:style>
  <w:style w:type="character" w:customStyle="1" w:styleId="ListLabel262">
    <w:name w:val="ListLabel 262"/>
    <w:qFormat/>
    <w:rsid w:val="008176BA"/>
    <w:rPr>
      <w:rFonts w:cs="Tahoma"/>
      <w:b w:val="0"/>
      <w:i w:val="0"/>
      <w:color w:val="000000"/>
      <w:sz w:val="20"/>
      <w:szCs w:val="20"/>
    </w:rPr>
  </w:style>
  <w:style w:type="character" w:customStyle="1" w:styleId="ListLabel263">
    <w:name w:val="ListLabel 263"/>
    <w:qFormat/>
    <w:rsid w:val="008176BA"/>
    <w:rPr>
      <w:rFonts w:cs="Times New Roman"/>
    </w:rPr>
  </w:style>
  <w:style w:type="character" w:customStyle="1" w:styleId="ListLabel264">
    <w:name w:val="ListLabel 264"/>
    <w:qFormat/>
    <w:rsid w:val="008176BA"/>
    <w:rPr>
      <w:rFonts w:cs="Times New Roman"/>
    </w:rPr>
  </w:style>
  <w:style w:type="character" w:customStyle="1" w:styleId="ListLabel265">
    <w:name w:val="ListLabel 265"/>
    <w:qFormat/>
    <w:rsid w:val="008176BA"/>
    <w:rPr>
      <w:rFonts w:cs="Times New Roman"/>
      <w:sz w:val="22"/>
    </w:rPr>
  </w:style>
  <w:style w:type="character" w:customStyle="1" w:styleId="ListLabel266">
    <w:name w:val="ListLabel 266"/>
    <w:qFormat/>
    <w:rsid w:val="008176BA"/>
    <w:rPr>
      <w:rFonts w:cs="Times New Roman"/>
    </w:rPr>
  </w:style>
  <w:style w:type="character" w:customStyle="1" w:styleId="ListLabel267">
    <w:name w:val="ListLabel 267"/>
    <w:qFormat/>
    <w:rsid w:val="008176BA"/>
    <w:rPr>
      <w:rFonts w:cs="Times New Roman"/>
    </w:rPr>
  </w:style>
  <w:style w:type="character" w:customStyle="1" w:styleId="ListLabel268">
    <w:name w:val="ListLabel 268"/>
    <w:qFormat/>
    <w:rsid w:val="008176BA"/>
    <w:rPr>
      <w:rFonts w:cs="Times New Roman"/>
    </w:rPr>
  </w:style>
  <w:style w:type="character" w:customStyle="1" w:styleId="ListLabel269">
    <w:name w:val="ListLabel 269"/>
    <w:qFormat/>
    <w:rsid w:val="008176BA"/>
    <w:rPr>
      <w:rFonts w:cs="Times New Roman"/>
    </w:rPr>
  </w:style>
  <w:style w:type="character" w:customStyle="1" w:styleId="ListLabel270">
    <w:name w:val="ListLabel 270"/>
    <w:qFormat/>
    <w:rsid w:val="008176BA"/>
    <w:rPr>
      <w:rFonts w:cs="Times New Roman"/>
    </w:rPr>
  </w:style>
  <w:style w:type="character" w:customStyle="1" w:styleId="ListLabel271">
    <w:name w:val="ListLabel 271"/>
    <w:qFormat/>
    <w:rsid w:val="008176BA"/>
    <w:rPr>
      <w:rFonts w:cs="Times New Roman"/>
    </w:rPr>
  </w:style>
  <w:style w:type="character" w:customStyle="1" w:styleId="ListLabel272">
    <w:name w:val="ListLabel 272"/>
    <w:qFormat/>
    <w:rsid w:val="008176BA"/>
    <w:rPr>
      <w:rFonts w:cs="Times New Roman"/>
    </w:rPr>
  </w:style>
  <w:style w:type="character" w:customStyle="1" w:styleId="ListLabel273">
    <w:name w:val="ListLabel 273"/>
    <w:qFormat/>
    <w:rsid w:val="008176BA"/>
    <w:rPr>
      <w:rFonts w:cs="Times New Roman"/>
    </w:rPr>
  </w:style>
  <w:style w:type="character" w:customStyle="1" w:styleId="ListLabel274">
    <w:name w:val="ListLabel 274"/>
    <w:qFormat/>
    <w:rsid w:val="008176BA"/>
    <w:rPr>
      <w:rFonts w:cs="Times New Roman"/>
    </w:rPr>
  </w:style>
  <w:style w:type="character" w:customStyle="1" w:styleId="ListLabel275">
    <w:name w:val="ListLabel 275"/>
    <w:qFormat/>
    <w:rsid w:val="008176BA"/>
    <w:rPr>
      <w:rFonts w:cs="Times New Roman"/>
    </w:rPr>
  </w:style>
  <w:style w:type="character" w:customStyle="1" w:styleId="ListLabel276">
    <w:name w:val="ListLabel 276"/>
    <w:qFormat/>
    <w:rsid w:val="008176BA"/>
    <w:rPr>
      <w:rFonts w:cs="Times New Roman"/>
    </w:rPr>
  </w:style>
  <w:style w:type="character" w:customStyle="1" w:styleId="ListLabel277">
    <w:name w:val="ListLabel 277"/>
    <w:qFormat/>
    <w:rsid w:val="008176BA"/>
    <w:rPr>
      <w:rFonts w:cs="Times New Roman"/>
      <w:sz w:val="22"/>
    </w:rPr>
  </w:style>
  <w:style w:type="character" w:customStyle="1" w:styleId="ListLabel278">
    <w:name w:val="ListLabel 278"/>
    <w:qFormat/>
    <w:rsid w:val="008176BA"/>
    <w:rPr>
      <w:rFonts w:cs="Times New Roman"/>
    </w:rPr>
  </w:style>
  <w:style w:type="character" w:customStyle="1" w:styleId="ListLabel279">
    <w:name w:val="ListLabel 279"/>
    <w:qFormat/>
    <w:rsid w:val="008176BA"/>
    <w:rPr>
      <w:rFonts w:cs="Times New Roman"/>
    </w:rPr>
  </w:style>
  <w:style w:type="character" w:customStyle="1" w:styleId="ListLabel280">
    <w:name w:val="ListLabel 280"/>
    <w:qFormat/>
    <w:rsid w:val="008176BA"/>
    <w:rPr>
      <w:rFonts w:cs="Symbol"/>
      <w:b/>
      <w:sz w:val="22"/>
    </w:rPr>
  </w:style>
  <w:style w:type="character" w:customStyle="1" w:styleId="ListLabel281">
    <w:name w:val="ListLabel 281"/>
    <w:qFormat/>
    <w:rsid w:val="008176BA"/>
    <w:rPr>
      <w:rFonts w:cs="Courier New"/>
    </w:rPr>
  </w:style>
  <w:style w:type="character" w:customStyle="1" w:styleId="ListLabel282">
    <w:name w:val="ListLabel 282"/>
    <w:qFormat/>
    <w:rsid w:val="008176BA"/>
    <w:rPr>
      <w:rFonts w:cs="Wingdings"/>
    </w:rPr>
  </w:style>
  <w:style w:type="character" w:customStyle="1" w:styleId="ListLabel283">
    <w:name w:val="ListLabel 283"/>
    <w:qFormat/>
    <w:rsid w:val="008176BA"/>
    <w:rPr>
      <w:rFonts w:cs="Symbol"/>
      <w:b/>
      <w:sz w:val="24"/>
    </w:rPr>
  </w:style>
  <w:style w:type="character" w:customStyle="1" w:styleId="ListLabel284">
    <w:name w:val="ListLabel 284"/>
    <w:qFormat/>
    <w:rsid w:val="008176BA"/>
    <w:rPr>
      <w:rFonts w:cs="Courier New"/>
    </w:rPr>
  </w:style>
  <w:style w:type="character" w:customStyle="1" w:styleId="ListLabel285">
    <w:name w:val="ListLabel 285"/>
    <w:qFormat/>
    <w:rsid w:val="008176BA"/>
    <w:rPr>
      <w:rFonts w:cs="Wingdings"/>
    </w:rPr>
  </w:style>
  <w:style w:type="character" w:customStyle="1" w:styleId="ListLabel286">
    <w:name w:val="ListLabel 286"/>
    <w:qFormat/>
    <w:rsid w:val="008176BA"/>
    <w:rPr>
      <w:rFonts w:cs="Symbol"/>
      <w:b/>
      <w:sz w:val="24"/>
    </w:rPr>
  </w:style>
  <w:style w:type="character" w:customStyle="1" w:styleId="ListLabel287">
    <w:name w:val="ListLabel 287"/>
    <w:qFormat/>
    <w:rsid w:val="008176BA"/>
    <w:rPr>
      <w:rFonts w:cs="Courier New"/>
    </w:rPr>
  </w:style>
  <w:style w:type="character" w:customStyle="1" w:styleId="ListLabel288">
    <w:name w:val="ListLabel 288"/>
    <w:qFormat/>
    <w:rsid w:val="008176BA"/>
    <w:rPr>
      <w:rFonts w:cs="Wingdings"/>
    </w:rPr>
  </w:style>
  <w:style w:type="character" w:customStyle="1" w:styleId="ListLabel289">
    <w:name w:val="ListLabel 289"/>
    <w:qFormat/>
    <w:rsid w:val="008176BA"/>
    <w:rPr>
      <w:rFonts w:cs="Tahoma"/>
      <w:b w:val="0"/>
      <w:i w:val="0"/>
      <w:color w:val="000000"/>
      <w:sz w:val="20"/>
      <w:szCs w:val="20"/>
    </w:rPr>
  </w:style>
  <w:style w:type="character" w:customStyle="1" w:styleId="ListLabel290">
    <w:name w:val="ListLabel 290"/>
    <w:qFormat/>
    <w:rsid w:val="008176BA"/>
    <w:rPr>
      <w:rFonts w:cs="Times New Roman"/>
    </w:rPr>
  </w:style>
  <w:style w:type="character" w:customStyle="1" w:styleId="ListLabel291">
    <w:name w:val="ListLabel 291"/>
    <w:qFormat/>
    <w:rsid w:val="008176BA"/>
    <w:rPr>
      <w:rFonts w:cs="Times New Roman"/>
    </w:rPr>
  </w:style>
  <w:style w:type="character" w:customStyle="1" w:styleId="ListLabel292">
    <w:name w:val="ListLabel 292"/>
    <w:qFormat/>
    <w:rsid w:val="008176BA"/>
    <w:rPr>
      <w:rFonts w:cs="Times New Roman"/>
      <w:sz w:val="22"/>
    </w:rPr>
  </w:style>
  <w:style w:type="character" w:customStyle="1" w:styleId="ListLabel293">
    <w:name w:val="ListLabel 293"/>
    <w:qFormat/>
    <w:rsid w:val="008176BA"/>
    <w:rPr>
      <w:rFonts w:cs="Times New Roman"/>
    </w:rPr>
  </w:style>
  <w:style w:type="character" w:customStyle="1" w:styleId="ListLabel294">
    <w:name w:val="ListLabel 294"/>
    <w:qFormat/>
    <w:rsid w:val="008176BA"/>
    <w:rPr>
      <w:rFonts w:cs="Times New Roman"/>
    </w:rPr>
  </w:style>
  <w:style w:type="character" w:customStyle="1" w:styleId="ListLabel295">
    <w:name w:val="ListLabel 295"/>
    <w:qFormat/>
    <w:rsid w:val="008176BA"/>
    <w:rPr>
      <w:rFonts w:cs="Times New Roman"/>
      <w:sz w:val="22"/>
    </w:rPr>
  </w:style>
  <w:style w:type="character" w:customStyle="1" w:styleId="ListLabel296">
    <w:name w:val="ListLabel 296"/>
    <w:qFormat/>
    <w:rsid w:val="008176BA"/>
    <w:rPr>
      <w:rFonts w:cs="Times New Roman"/>
    </w:rPr>
  </w:style>
  <w:style w:type="character" w:customStyle="1" w:styleId="ListLabel297">
    <w:name w:val="ListLabel 297"/>
    <w:qFormat/>
    <w:rsid w:val="008176BA"/>
    <w:rPr>
      <w:rFonts w:cs="Times New Roman"/>
    </w:rPr>
  </w:style>
  <w:style w:type="character" w:customStyle="1" w:styleId="ListLabel298">
    <w:name w:val="ListLabel 298"/>
    <w:qFormat/>
    <w:rsid w:val="008176BA"/>
    <w:rPr>
      <w:rFonts w:cs="Tahoma"/>
      <w:b w:val="0"/>
      <w:i w:val="0"/>
      <w:color w:val="000000"/>
      <w:sz w:val="20"/>
      <w:szCs w:val="20"/>
    </w:rPr>
  </w:style>
  <w:style w:type="character" w:customStyle="1" w:styleId="ListLabel299">
    <w:name w:val="ListLabel 299"/>
    <w:qFormat/>
    <w:rsid w:val="008176BA"/>
    <w:rPr>
      <w:rFonts w:cs="Times New Roman"/>
    </w:rPr>
  </w:style>
  <w:style w:type="character" w:customStyle="1" w:styleId="ListLabel300">
    <w:name w:val="ListLabel 300"/>
    <w:qFormat/>
    <w:rsid w:val="008176BA"/>
    <w:rPr>
      <w:rFonts w:cs="Times New Roman"/>
    </w:rPr>
  </w:style>
  <w:style w:type="character" w:customStyle="1" w:styleId="ListLabel301">
    <w:name w:val="ListLabel 301"/>
    <w:qFormat/>
    <w:rsid w:val="008176BA"/>
    <w:rPr>
      <w:rFonts w:cs="Times New Roman"/>
      <w:sz w:val="22"/>
    </w:rPr>
  </w:style>
  <w:style w:type="character" w:customStyle="1" w:styleId="ListLabel302">
    <w:name w:val="ListLabel 302"/>
    <w:qFormat/>
    <w:rsid w:val="008176BA"/>
    <w:rPr>
      <w:rFonts w:cs="Times New Roman"/>
    </w:rPr>
  </w:style>
  <w:style w:type="character" w:customStyle="1" w:styleId="ListLabel303">
    <w:name w:val="ListLabel 303"/>
    <w:qFormat/>
    <w:rsid w:val="008176BA"/>
    <w:rPr>
      <w:rFonts w:cs="Times New Roman"/>
    </w:rPr>
  </w:style>
  <w:style w:type="character" w:customStyle="1" w:styleId="ListLabel304">
    <w:name w:val="ListLabel 304"/>
    <w:qFormat/>
    <w:rsid w:val="008176BA"/>
    <w:rPr>
      <w:rFonts w:cs="Times New Roman"/>
    </w:rPr>
  </w:style>
  <w:style w:type="character" w:customStyle="1" w:styleId="ListLabel305">
    <w:name w:val="ListLabel 305"/>
    <w:qFormat/>
    <w:rsid w:val="008176BA"/>
    <w:rPr>
      <w:rFonts w:cs="Times New Roman"/>
    </w:rPr>
  </w:style>
  <w:style w:type="character" w:customStyle="1" w:styleId="ListLabel306">
    <w:name w:val="ListLabel 306"/>
    <w:qFormat/>
    <w:rsid w:val="008176BA"/>
    <w:rPr>
      <w:rFonts w:cs="Times New Roman"/>
    </w:rPr>
  </w:style>
  <w:style w:type="character" w:customStyle="1" w:styleId="ListLabel307">
    <w:name w:val="ListLabel 307"/>
    <w:qFormat/>
    <w:rsid w:val="008176BA"/>
    <w:rPr>
      <w:rFonts w:cs="Symbol"/>
      <w:sz w:val="22"/>
    </w:rPr>
  </w:style>
  <w:style w:type="character" w:customStyle="1" w:styleId="ListLabel308">
    <w:name w:val="ListLabel 308"/>
    <w:qFormat/>
    <w:rsid w:val="008176BA"/>
    <w:rPr>
      <w:rFonts w:cs="Symbol"/>
      <w:sz w:val="22"/>
    </w:rPr>
  </w:style>
  <w:style w:type="character" w:customStyle="1" w:styleId="ListLabel309">
    <w:name w:val="ListLabel 309"/>
    <w:qFormat/>
    <w:rsid w:val="008176BA"/>
    <w:rPr>
      <w:rFonts w:cs="Symbol"/>
      <w:sz w:val="22"/>
    </w:rPr>
  </w:style>
  <w:style w:type="character" w:customStyle="1" w:styleId="ListLabel310">
    <w:name w:val="ListLabel 310"/>
    <w:qFormat/>
    <w:rsid w:val="008176BA"/>
    <w:rPr>
      <w:rFonts w:cs="Tahoma"/>
      <w:b w:val="0"/>
      <w:i w:val="0"/>
      <w:color w:val="000000"/>
      <w:sz w:val="20"/>
      <w:szCs w:val="20"/>
    </w:rPr>
  </w:style>
  <w:style w:type="character" w:customStyle="1" w:styleId="ListLabel311">
    <w:name w:val="ListLabel 311"/>
    <w:qFormat/>
    <w:rsid w:val="008176BA"/>
    <w:rPr>
      <w:rFonts w:cs="Times New Roman"/>
    </w:rPr>
  </w:style>
  <w:style w:type="character" w:customStyle="1" w:styleId="ListLabel312">
    <w:name w:val="ListLabel 312"/>
    <w:qFormat/>
    <w:rsid w:val="008176BA"/>
    <w:rPr>
      <w:rFonts w:cs="Times New Roman"/>
    </w:rPr>
  </w:style>
  <w:style w:type="character" w:customStyle="1" w:styleId="ListLabel313">
    <w:name w:val="ListLabel 313"/>
    <w:qFormat/>
    <w:rsid w:val="008176BA"/>
    <w:rPr>
      <w:rFonts w:cs="Times New Roman"/>
      <w:sz w:val="22"/>
    </w:rPr>
  </w:style>
  <w:style w:type="character" w:customStyle="1" w:styleId="ListLabel314">
    <w:name w:val="ListLabel 314"/>
    <w:qFormat/>
    <w:rsid w:val="008176BA"/>
    <w:rPr>
      <w:rFonts w:cs="Times New Roman"/>
    </w:rPr>
  </w:style>
  <w:style w:type="character" w:customStyle="1" w:styleId="ListLabel315">
    <w:name w:val="ListLabel 315"/>
    <w:qFormat/>
    <w:rsid w:val="008176BA"/>
    <w:rPr>
      <w:rFonts w:cs="Times New Roman"/>
    </w:rPr>
  </w:style>
  <w:style w:type="character" w:customStyle="1" w:styleId="ListLabel316">
    <w:name w:val="ListLabel 316"/>
    <w:qFormat/>
    <w:rsid w:val="008176BA"/>
    <w:rPr>
      <w:rFonts w:cs="Times New Roman"/>
      <w:sz w:val="22"/>
    </w:rPr>
  </w:style>
  <w:style w:type="character" w:customStyle="1" w:styleId="ListLabel317">
    <w:name w:val="ListLabel 317"/>
    <w:qFormat/>
    <w:rsid w:val="008176BA"/>
    <w:rPr>
      <w:rFonts w:cs="Times New Roman"/>
    </w:rPr>
  </w:style>
  <w:style w:type="character" w:customStyle="1" w:styleId="ListLabel318">
    <w:name w:val="ListLabel 318"/>
    <w:qFormat/>
    <w:rsid w:val="008176BA"/>
    <w:rPr>
      <w:rFonts w:cs="Times New Roman"/>
    </w:rPr>
  </w:style>
  <w:style w:type="character" w:customStyle="1" w:styleId="ListLabel319">
    <w:name w:val="ListLabel 319"/>
    <w:qFormat/>
    <w:rsid w:val="008176BA"/>
    <w:rPr>
      <w:rFonts w:cs="Times New Roman"/>
      <w:sz w:val="22"/>
    </w:rPr>
  </w:style>
  <w:style w:type="character" w:customStyle="1" w:styleId="ListLabel320">
    <w:name w:val="ListLabel 320"/>
    <w:qFormat/>
    <w:rsid w:val="008176BA"/>
    <w:rPr>
      <w:rFonts w:eastAsia="Calibri" w:cs="Times New Roman"/>
    </w:rPr>
  </w:style>
  <w:style w:type="character" w:customStyle="1" w:styleId="ListLabel321">
    <w:name w:val="ListLabel 321"/>
    <w:qFormat/>
    <w:rsid w:val="008176BA"/>
    <w:rPr>
      <w:rFonts w:cs="Symbol"/>
    </w:rPr>
  </w:style>
  <w:style w:type="character" w:customStyle="1" w:styleId="ListLabel322">
    <w:name w:val="ListLabel 322"/>
    <w:qFormat/>
    <w:rsid w:val="008176BA"/>
    <w:rPr>
      <w:rFonts w:eastAsia="Times New Roman" w:cs="Tahoma"/>
      <w:i w:val="0"/>
    </w:rPr>
  </w:style>
  <w:style w:type="character" w:customStyle="1" w:styleId="ListLabel323">
    <w:name w:val="ListLabel 323"/>
    <w:qFormat/>
    <w:rsid w:val="008176BA"/>
    <w:rPr>
      <w:rFonts w:cs="Tahoma"/>
    </w:rPr>
  </w:style>
  <w:style w:type="character" w:customStyle="1" w:styleId="ListLabel324">
    <w:name w:val="ListLabel 324"/>
    <w:qFormat/>
    <w:rsid w:val="008176BA"/>
    <w:rPr>
      <w:rFonts w:cs="Courier New"/>
    </w:rPr>
  </w:style>
  <w:style w:type="character" w:customStyle="1" w:styleId="ListLabel325">
    <w:name w:val="ListLabel 325"/>
    <w:qFormat/>
    <w:rsid w:val="008176BA"/>
    <w:rPr>
      <w:rFonts w:ascii="Times New Roman" w:hAnsi="Times New Roman" w:cs="Symbol"/>
      <w:sz w:val="22"/>
    </w:rPr>
  </w:style>
  <w:style w:type="character" w:customStyle="1" w:styleId="ListLabel326">
    <w:name w:val="ListLabel 326"/>
    <w:qFormat/>
    <w:rsid w:val="008176BA"/>
    <w:rPr>
      <w:rFonts w:cs="Symbol"/>
    </w:rPr>
  </w:style>
  <w:style w:type="character" w:customStyle="1" w:styleId="ListLabel327">
    <w:name w:val="ListLabel 327"/>
    <w:qFormat/>
    <w:rsid w:val="008176BA"/>
    <w:rPr>
      <w:rFonts w:cs="Courier New"/>
    </w:rPr>
  </w:style>
  <w:style w:type="character" w:customStyle="1" w:styleId="ListLabel328">
    <w:name w:val="ListLabel 328"/>
    <w:qFormat/>
    <w:rsid w:val="008176BA"/>
    <w:rPr>
      <w:rFonts w:cs="Wingdings"/>
    </w:rPr>
  </w:style>
  <w:style w:type="character" w:customStyle="1" w:styleId="ListLabel329">
    <w:name w:val="ListLabel 329"/>
    <w:qFormat/>
    <w:rsid w:val="008176BA"/>
    <w:rPr>
      <w:rFonts w:cs="Symbol"/>
    </w:rPr>
  </w:style>
  <w:style w:type="character" w:customStyle="1" w:styleId="ListLabel330">
    <w:name w:val="ListLabel 330"/>
    <w:qFormat/>
    <w:rsid w:val="008176BA"/>
    <w:rPr>
      <w:rFonts w:cs="Courier New"/>
    </w:rPr>
  </w:style>
  <w:style w:type="character" w:customStyle="1" w:styleId="ListLabel331">
    <w:name w:val="ListLabel 331"/>
    <w:qFormat/>
    <w:rsid w:val="008176BA"/>
    <w:rPr>
      <w:rFonts w:cs="Wingdings"/>
    </w:rPr>
  </w:style>
  <w:style w:type="character" w:customStyle="1" w:styleId="ListLabel332">
    <w:name w:val="ListLabel 332"/>
    <w:qFormat/>
    <w:rsid w:val="008176BA"/>
    <w:rPr>
      <w:rFonts w:cs="Times New Roman"/>
      <w:sz w:val="22"/>
      <w:szCs w:val="22"/>
    </w:rPr>
  </w:style>
  <w:style w:type="character" w:customStyle="1" w:styleId="ListLabel333">
    <w:name w:val="ListLabel 333"/>
    <w:qFormat/>
    <w:rsid w:val="008176BA"/>
    <w:rPr>
      <w:rFonts w:cs="Times New Roman"/>
    </w:rPr>
  </w:style>
  <w:style w:type="character" w:customStyle="1" w:styleId="ListLabel334">
    <w:name w:val="ListLabel 334"/>
    <w:qFormat/>
    <w:rsid w:val="008176BA"/>
    <w:rPr>
      <w:rFonts w:cs="Times New Roman"/>
    </w:rPr>
  </w:style>
  <w:style w:type="character" w:customStyle="1" w:styleId="ListLabel335">
    <w:name w:val="ListLabel 335"/>
    <w:qFormat/>
    <w:rsid w:val="008176BA"/>
    <w:rPr>
      <w:rFonts w:cs="Times New Roman"/>
    </w:rPr>
  </w:style>
  <w:style w:type="character" w:customStyle="1" w:styleId="ListLabel336">
    <w:name w:val="ListLabel 336"/>
    <w:qFormat/>
    <w:rsid w:val="008176BA"/>
    <w:rPr>
      <w:rFonts w:cs="Times New Roman"/>
    </w:rPr>
  </w:style>
  <w:style w:type="character" w:customStyle="1" w:styleId="ListLabel337">
    <w:name w:val="ListLabel 337"/>
    <w:qFormat/>
    <w:rsid w:val="008176BA"/>
    <w:rPr>
      <w:rFonts w:cs="Times New Roman"/>
    </w:rPr>
  </w:style>
  <w:style w:type="character" w:customStyle="1" w:styleId="ListLabel338">
    <w:name w:val="ListLabel 338"/>
    <w:qFormat/>
    <w:rsid w:val="008176BA"/>
    <w:rPr>
      <w:rFonts w:cs="Times New Roman"/>
    </w:rPr>
  </w:style>
  <w:style w:type="character" w:customStyle="1" w:styleId="ListLabel339">
    <w:name w:val="ListLabel 339"/>
    <w:qFormat/>
    <w:rsid w:val="008176BA"/>
    <w:rPr>
      <w:rFonts w:cs="Times New Roman"/>
    </w:rPr>
  </w:style>
  <w:style w:type="character" w:customStyle="1" w:styleId="ListLabel340">
    <w:name w:val="ListLabel 340"/>
    <w:qFormat/>
    <w:rsid w:val="008176BA"/>
    <w:rPr>
      <w:rFonts w:cs="Times New Roman"/>
    </w:rPr>
  </w:style>
  <w:style w:type="character" w:customStyle="1" w:styleId="ListLabel341">
    <w:name w:val="ListLabel 341"/>
    <w:qFormat/>
    <w:rsid w:val="008176BA"/>
    <w:rPr>
      <w:rFonts w:cs="Times New Roman"/>
      <w:b/>
      <w:bCs w:val="0"/>
      <w:sz w:val="22"/>
    </w:rPr>
  </w:style>
  <w:style w:type="character" w:customStyle="1" w:styleId="ListLabel342">
    <w:name w:val="ListLabel 342"/>
    <w:qFormat/>
    <w:rsid w:val="008176BA"/>
    <w:rPr>
      <w:rFonts w:cs="Symbol"/>
    </w:rPr>
  </w:style>
  <w:style w:type="character" w:customStyle="1" w:styleId="ListLabel343">
    <w:name w:val="ListLabel 343"/>
    <w:qFormat/>
    <w:rsid w:val="008176BA"/>
    <w:rPr>
      <w:rFonts w:cs="Times New Roman"/>
    </w:rPr>
  </w:style>
  <w:style w:type="character" w:customStyle="1" w:styleId="ListLabel344">
    <w:name w:val="ListLabel 344"/>
    <w:qFormat/>
    <w:rsid w:val="008176BA"/>
    <w:rPr>
      <w:rFonts w:cs="Times New Roman"/>
    </w:rPr>
  </w:style>
  <w:style w:type="character" w:customStyle="1" w:styleId="ListLabel345">
    <w:name w:val="ListLabel 345"/>
    <w:qFormat/>
    <w:rsid w:val="008176BA"/>
    <w:rPr>
      <w:rFonts w:cs="Times New Roman"/>
    </w:rPr>
  </w:style>
  <w:style w:type="character" w:customStyle="1" w:styleId="ListLabel346">
    <w:name w:val="ListLabel 346"/>
    <w:qFormat/>
    <w:rsid w:val="008176BA"/>
    <w:rPr>
      <w:rFonts w:cs="Times New Roman"/>
    </w:rPr>
  </w:style>
  <w:style w:type="character" w:customStyle="1" w:styleId="ListLabel347">
    <w:name w:val="ListLabel 347"/>
    <w:qFormat/>
    <w:rsid w:val="008176BA"/>
    <w:rPr>
      <w:rFonts w:cs="Times New Roman"/>
    </w:rPr>
  </w:style>
  <w:style w:type="character" w:customStyle="1" w:styleId="ListLabel348">
    <w:name w:val="ListLabel 348"/>
    <w:qFormat/>
    <w:rsid w:val="008176BA"/>
    <w:rPr>
      <w:rFonts w:cs="Times New Roman"/>
    </w:rPr>
  </w:style>
  <w:style w:type="character" w:customStyle="1" w:styleId="ListLabel349">
    <w:name w:val="ListLabel 349"/>
    <w:qFormat/>
    <w:rsid w:val="008176BA"/>
    <w:rPr>
      <w:rFonts w:cs="Times New Roman"/>
    </w:rPr>
  </w:style>
  <w:style w:type="character" w:customStyle="1" w:styleId="ListLabel350">
    <w:name w:val="ListLabel 350"/>
    <w:qFormat/>
    <w:rsid w:val="008176BA"/>
    <w:rPr>
      <w:rFonts w:cs="Times New Roman"/>
      <w:b/>
      <w:sz w:val="22"/>
    </w:rPr>
  </w:style>
  <w:style w:type="character" w:customStyle="1" w:styleId="ListLabel351">
    <w:name w:val="ListLabel 351"/>
    <w:qFormat/>
    <w:rsid w:val="008176BA"/>
    <w:rPr>
      <w:rFonts w:cs="Times New Roman"/>
    </w:rPr>
  </w:style>
  <w:style w:type="character" w:customStyle="1" w:styleId="ListLabel352">
    <w:name w:val="ListLabel 352"/>
    <w:qFormat/>
    <w:rsid w:val="008176BA"/>
    <w:rPr>
      <w:rFonts w:cs="Times New Roman"/>
    </w:rPr>
  </w:style>
  <w:style w:type="character" w:customStyle="1" w:styleId="ListLabel353">
    <w:name w:val="ListLabel 353"/>
    <w:qFormat/>
    <w:rsid w:val="008176BA"/>
    <w:rPr>
      <w:rFonts w:cs="Times New Roman"/>
    </w:rPr>
  </w:style>
  <w:style w:type="character" w:customStyle="1" w:styleId="ListLabel354">
    <w:name w:val="ListLabel 354"/>
    <w:qFormat/>
    <w:rsid w:val="008176BA"/>
    <w:rPr>
      <w:rFonts w:cs="Times New Roman"/>
    </w:rPr>
  </w:style>
  <w:style w:type="character" w:customStyle="1" w:styleId="ListLabel355">
    <w:name w:val="ListLabel 355"/>
    <w:qFormat/>
    <w:rsid w:val="008176BA"/>
    <w:rPr>
      <w:rFonts w:cs="Times New Roman"/>
    </w:rPr>
  </w:style>
  <w:style w:type="character" w:customStyle="1" w:styleId="ListLabel356">
    <w:name w:val="ListLabel 356"/>
    <w:qFormat/>
    <w:rsid w:val="008176BA"/>
    <w:rPr>
      <w:rFonts w:cs="Times New Roman"/>
    </w:rPr>
  </w:style>
  <w:style w:type="character" w:customStyle="1" w:styleId="ListLabel357">
    <w:name w:val="ListLabel 357"/>
    <w:qFormat/>
    <w:rsid w:val="008176BA"/>
    <w:rPr>
      <w:rFonts w:cs="Times New Roman"/>
    </w:rPr>
  </w:style>
  <w:style w:type="character" w:customStyle="1" w:styleId="ListLabel358">
    <w:name w:val="ListLabel 358"/>
    <w:qFormat/>
    <w:rsid w:val="008176BA"/>
    <w:rPr>
      <w:rFonts w:cs="Times New Roman"/>
      <w:b/>
      <w:sz w:val="22"/>
    </w:rPr>
  </w:style>
  <w:style w:type="character" w:customStyle="1" w:styleId="ListLabel359">
    <w:name w:val="ListLabel 359"/>
    <w:qFormat/>
    <w:rsid w:val="008176BA"/>
    <w:rPr>
      <w:rFonts w:cs="Times New Roman"/>
    </w:rPr>
  </w:style>
  <w:style w:type="character" w:customStyle="1" w:styleId="ListLabel360">
    <w:name w:val="ListLabel 360"/>
    <w:qFormat/>
    <w:rsid w:val="008176BA"/>
    <w:rPr>
      <w:rFonts w:cs="Times New Roman"/>
    </w:rPr>
  </w:style>
  <w:style w:type="character" w:customStyle="1" w:styleId="ListLabel361">
    <w:name w:val="ListLabel 361"/>
    <w:qFormat/>
    <w:rsid w:val="008176BA"/>
    <w:rPr>
      <w:rFonts w:cs="Times New Roman"/>
    </w:rPr>
  </w:style>
  <w:style w:type="character" w:customStyle="1" w:styleId="ListLabel362">
    <w:name w:val="ListLabel 362"/>
    <w:qFormat/>
    <w:rsid w:val="008176BA"/>
    <w:rPr>
      <w:rFonts w:cs="Times New Roman"/>
    </w:rPr>
  </w:style>
  <w:style w:type="character" w:customStyle="1" w:styleId="ListLabel363">
    <w:name w:val="ListLabel 363"/>
    <w:qFormat/>
    <w:rsid w:val="008176BA"/>
    <w:rPr>
      <w:rFonts w:cs="Times New Roman"/>
    </w:rPr>
  </w:style>
  <w:style w:type="character" w:customStyle="1" w:styleId="ListLabel364">
    <w:name w:val="ListLabel 364"/>
    <w:qFormat/>
    <w:rsid w:val="008176BA"/>
    <w:rPr>
      <w:rFonts w:cs="Times New Roman"/>
    </w:rPr>
  </w:style>
  <w:style w:type="character" w:customStyle="1" w:styleId="ListLabel365">
    <w:name w:val="ListLabel 365"/>
    <w:qFormat/>
    <w:rsid w:val="008176BA"/>
    <w:rPr>
      <w:rFonts w:cs="Times New Roman"/>
    </w:rPr>
  </w:style>
  <w:style w:type="character" w:customStyle="1" w:styleId="ListLabel366">
    <w:name w:val="ListLabel 366"/>
    <w:qFormat/>
    <w:rsid w:val="008176BA"/>
    <w:rPr>
      <w:rFonts w:cs="Times New Roman"/>
    </w:rPr>
  </w:style>
  <w:style w:type="character" w:customStyle="1" w:styleId="ListLabel367">
    <w:name w:val="ListLabel 367"/>
    <w:qFormat/>
    <w:rsid w:val="008176BA"/>
    <w:rPr>
      <w:rFonts w:cs="Times New Roman"/>
      <w:b w:val="0"/>
      <w:bCs w:val="0"/>
      <w:i w:val="0"/>
      <w:iCs w:val="0"/>
      <w:strike w:val="0"/>
      <w:dstrike w:val="0"/>
      <w:sz w:val="22"/>
      <w:szCs w:val="24"/>
    </w:rPr>
  </w:style>
  <w:style w:type="character" w:customStyle="1" w:styleId="ListLabel368">
    <w:name w:val="ListLabel 368"/>
    <w:qFormat/>
    <w:rsid w:val="008176BA"/>
    <w:rPr>
      <w:rFonts w:cs="Times New Roman"/>
    </w:rPr>
  </w:style>
  <w:style w:type="character" w:customStyle="1" w:styleId="ListLabel369">
    <w:name w:val="ListLabel 369"/>
    <w:qFormat/>
    <w:rsid w:val="008176BA"/>
    <w:rPr>
      <w:rFonts w:cs="Times New Roman"/>
    </w:rPr>
  </w:style>
  <w:style w:type="character" w:customStyle="1" w:styleId="ListLabel370">
    <w:name w:val="ListLabel 370"/>
    <w:qFormat/>
    <w:rsid w:val="008176BA"/>
    <w:rPr>
      <w:rFonts w:cs="Times New Roman"/>
    </w:rPr>
  </w:style>
  <w:style w:type="character" w:customStyle="1" w:styleId="ListLabel371">
    <w:name w:val="ListLabel 371"/>
    <w:qFormat/>
    <w:rsid w:val="008176BA"/>
    <w:rPr>
      <w:rFonts w:cs="Times New Roman"/>
    </w:rPr>
  </w:style>
  <w:style w:type="character" w:customStyle="1" w:styleId="ListLabel372">
    <w:name w:val="ListLabel 372"/>
    <w:qFormat/>
    <w:rsid w:val="008176BA"/>
    <w:rPr>
      <w:rFonts w:cs="Times New Roman"/>
    </w:rPr>
  </w:style>
  <w:style w:type="character" w:customStyle="1" w:styleId="ListLabel373">
    <w:name w:val="ListLabel 373"/>
    <w:qFormat/>
    <w:rsid w:val="008176BA"/>
    <w:rPr>
      <w:rFonts w:cs="Times New Roman"/>
    </w:rPr>
  </w:style>
  <w:style w:type="character" w:customStyle="1" w:styleId="ListLabel374">
    <w:name w:val="ListLabel 374"/>
    <w:qFormat/>
    <w:rsid w:val="008176BA"/>
    <w:rPr>
      <w:rFonts w:cs="Times New Roman"/>
    </w:rPr>
  </w:style>
  <w:style w:type="character" w:customStyle="1" w:styleId="ListLabel375">
    <w:name w:val="ListLabel 375"/>
    <w:qFormat/>
    <w:rsid w:val="008176BA"/>
    <w:rPr>
      <w:rFonts w:cs="Times New Roman"/>
    </w:rPr>
  </w:style>
  <w:style w:type="character" w:customStyle="1" w:styleId="ListLabel376">
    <w:name w:val="ListLabel 376"/>
    <w:qFormat/>
    <w:rsid w:val="008176BA"/>
    <w:rPr>
      <w:rFonts w:cs="Times New Roman"/>
    </w:rPr>
  </w:style>
  <w:style w:type="character" w:customStyle="1" w:styleId="ListLabel377">
    <w:name w:val="ListLabel 377"/>
    <w:qFormat/>
    <w:rsid w:val="008176BA"/>
    <w:rPr>
      <w:rFonts w:cs="Symbol"/>
      <w:sz w:val="22"/>
    </w:rPr>
  </w:style>
  <w:style w:type="character" w:customStyle="1" w:styleId="ListLabel378">
    <w:name w:val="ListLabel 378"/>
    <w:qFormat/>
    <w:rsid w:val="008176BA"/>
    <w:rPr>
      <w:rFonts w:cs="Times New Roman"/>
    </w:rPr>
  </w:style>
  <w:style w:type="character" w:customStyle="1" w:styleId="ListLabel379">
    <w:name w:val="ListLabel 379"/>
    <w:qFormat/>
    <w:rsid w:val="008176BA"/>
    <w:rPr>
      <w:rFonts w:cs="Times New Roman"/>
    </w:rPr>
  </w:style>
  <w:style w:type="character" w:customStyle="1" w:styleId="ListLabel380">
    <w:name w:val="ListLabel 380"/>
    <w:qFormat/>
    <w:rsid w:val="008176BA"/>
    <w:rPr>
      <w:rFonts w:cs="Times New Roman"/>
    </w:rPr>
  </w:style>
  <w:style w:type="character" w:customStyle="1" w:styleId="ListLabel381">
    <w:name w:val="ListLabel 381"/>
    <w:qFormat/>
    <w:rsid w:val="008176BA"/>
    <w:rPr>
      <w:rFonts w:cs="Times New Roman"/>
    </w:rPr>
  </w:style>
  <w:style w:type="character" w:customStyle="1" w:styleId="ListLabel382">
    <w:name w:val="ListLabel 382"/>
    <w:qFormat/>
    <w:rsid w:val="008176BA"/>
    <w:rPr>
      <w:rFonts w:cs="Times New Roman"/>
    </w:rPr>
  </w:style>
  <w:style w:type="character" w:customStyle="1" w:styleId="ListLabel383">
    <w:name w:val="ListLabel 383"/>
    <w:qFormat/>
    <w:rsid w:val="008176BA"/>
    <w:rPr>
      <w:rFonts w:cs="Times New Roman"/>
    </w:rPr>
  </w:style>
  <w:style w:type="character" w:customStyle="1" w:styleId="ListLabel384">
    <w:name w:val="ListLabel 384"/>
    <w:qFormat/>
    <w:rsid w:val="008176BA"/>
    <w:rPr>
      <w:rFonts w:cs="Times New Roman"/>
    </w:rPr>
  </w:style>
  <w:style w:type="character" w:customStyle="1" w:styleId="ListLabel385">
    <w:name w:val="ListLabel 385"/>
    <w:qFormat/>
    <w:rsid w:val="008176BA"/>
    <w:rPr>
      <w:rFonts w:cs="Times New Roman"/>
      <w:b/>
      <w:sz w:val="22"/>
    </w:rPr>
  </w:style>
  <w:style w:type="character" w:customStyle="1" w:styleId="ListLabel386">
    <w:name w:val="ListLabel 386"/>
    <w:qFormat/>
    <w:rsid w:val="008176BA"/>
    <w:rPr>
      <w:rFonts w:cs="Times New Roman"/>
    </w:rPr>
  </w:style>
  <w:style w:type="character" w:customStyle="1" w:styleId="ListLabel387">
    <w:name w:val="ListLabel 387"/>
    <w:qFormat/>
    <w:rsid w:val="008176BA"/>
    <w:rPr>
      <w:rFonts w:cs="Times New Roman"/>
    </w:rPr>
  </w:style>
  <w:style w:type="character" w:customStyle="1" w:styleId="ListLabel388">
    <w:name w:val="ListLabel 388"/>
    <w:qFormat/>
    <w:rsid w:val="008176BA"/>
    <w:rPr>
      <w:rFonts w:cs="Times New Roman"/>
    </w:rPr>
  </w:style>
  <w:style w:type="character" w:customStyle="1" w:styleId="ListLabel389">
    <w:name w:val="ListLabel 389"/>
    <w:qFormat/>
    <w:rsid w:val="008176BA"/>
    <w:rPr>
      <w:rFonts w:cs="Times New Roman"/>
    </w:rPr>
  </w:style>
  <w:style w:type="character" w:customStyle="1" w:styleId="ListLabel390">
    <w:name w:val="ListLabel 390"/>
    <w:qFormat/>
    <w:rsid w:val="008176BA"/>
    <w:rPr>
      <w:rFonts w:cs="Times New Roman"/>
    </w:rPr>
  </w:style>
  <w:style w:type="character" w:customStyle="1" w:styleId="ListLabel391">
    <w:name w:val="ListLabel 391"/>
    <w:qFormat/>
    <w:rsid w:val="008176BA"/>
    <w:rPr>
      <w:rFonts w:cs="Times New Roman"/>
    </w:rPr>
  </w:style>
  <w:style w:type="character" w:customStyle="1" w:styleId="ListLabel392">
    <w:name w:val="ListLabel 392"/>
    <w:qFormat/>
    <w:rsid w:val="008176BA"/>
    <w:rPr>
      <w:rFonts w:cs="Times New Roman"/>
    </w:rPr>
  </w:style>
  <w:style w:type="character" w:customStyle="1" w:styleId="ListLabel393">
    <w:name w:val="ListLabel 393"/>
    <w:qFormat/>
    <w:rsid w:val="008176BA"/>
    <w:rPr>
      <w:rFonts w:cs="Times New Roman"/>
    </w:rPr>
  </w:style>
  <w:style w:type="character" w:customStyle="1" w:styleId="ListLabel394">
    <w:name w:val="ListLabel 394"/>
    <w:qFormat/>
    <w:rsid w:val="008176BA"/>
    <w:rPr>
      <w:b w:val="0"/>
      <w:sz w:val="20"/>
    </w:rPr>
  </w:style>
  <w:style w:type="character" w:customStyle="1" w:styleId="ListLabel395">
    <w:name w:val="ListLabel 395"/>
    <w:qFormat/>
    <w:rsid w:val="008176BA"/>
    <w:rPr>
      <w:rFonts w:cs="Symbol"/>
    </w:rPr>
  </w:style>
  <w:style w:type="character" w:customStyle="1" w:styleId="ListLabel396">
    <w:name w:val="ListLabel 396"/>
    <w:qFormat/>
    <w:rsid w:val="008176BA"/>
    <w:rPr>
      <w:rFonts w:eastAsia="Times New Roman" w:cs="Times New Roman"/>
      <w:b w:val="0"/>
      <w:sz w:val="20"/>
    </w:rPr>
  </w:style>
  <w:style w:type="character" w:customStyle="1" w:styleId="ListLabel397">
    <w:name w:val="ListLabel 397"/>
    <w:qFormat/>
    <w:rsid w:val="008176BA"/>
    <w:rPr>
      <w:rFonts w:cs="Symbol"/>
    </w:rPr>
  </w:style>
  <w:style w:type="character" w:customStyle="1" w:styleId="ListLabel398">
    <w:name w:val="ListLabel 398"/>
    <w:qFormat/>
    <w:rsid w:val="008176BA"/>
    <w:rPr>
      <w:rFonts w:eastAsia="Times New Roman" w:cs="Times New Roman"/>
      <w:b w:val="0"/>
      <w:sz w:val="20"/>
    </w:rPr>
  </w:style>
  <w:style w:type="character" w:customStyle="1" w:styleId="ListLabel399">
    <w:name w:val="ListLabel 399"/>
    <w:qFormat/>
    <w:rsid w:val="008176BA"/>
    <w:rPr>
      <w:rFonts w:cs="Symbol"/>
    </w:rPr>
  </w:style>
  <w:style w:type="character" w:customStyle="1" w:styleId="ListLabel400">
    <w:name w:val="ListLabel 400"/>
    <w:qFormat/>
    <w:rsid w:val="008176BA"/>
    <w:rPr>
      <w:rFonts w:eastAsia="Times New Roman" w:cs="Times New Roman"/>
      <w:b w:val="0"/>
      <w:sz w:val="20"/>
    </w:rPr>
  </w:style>
  <w:style w:type="character" w:customStyle="1" w:styleId="ListLabel401">
    <w:name w:val="ListLabel 401"/>
    <w:qFormat/>
    <w:rsid w:val="008176BA"/>
    <w:rPr>
      <w:rFonts w:cs="Symbol"/>
    </w:rPr>
  </w:style>
  <w:style w:type="character" w:customStyle="1" w:styleId="ListLabel402">
    <w:name w:val="ListLabel 402"/>
    <w:qFormat/>
    <w:rsid w:val="008176BA"/>
    <w:rPr>
      <w:rFonts w:eastAsia="Times New Roman" w:cs="Times New Roman"/>
      <w:b w:val="0"/>
      <w:sz w:val="20"/>
    </w:rPr>
  </w:style>
  <w:style w:type="character" w:customStyle="1" w:styleId="ListLabel403">
    <w:name w:val="ListLabel 403"/>
    <w:qFormat/>
    <w:rsid w:val="008176BA"/>
    <w:rPr>
      <w:b w:val="0"/>
    </w:rPr>
  </w:style>
  <w:style w:type="character" w:customStyle="1" w:styleId="ListLabel404">
    <w:name w:val="ListLabel 404"/>
    <w:qFormat/>
    <w:rsid w:val="008176BA"/>
    <w:rPr>
      <w:rFonts w:cs="Symbol"/>
    </w:rPr>
  </w:style>
  <w:style w:type="character" w:customStyle="1" w:styleId="ListLabel405">
    <w:name w:val="ListLabel 405"/>
    <w:qFormat/>
    <w:rsid w:val="008176BA"/>
    <w:rPr>
      <w:rFonts w:eastAsia="Times New Roman" w:cs="Times New Roman"/>
      <w:b w:val="0"/>
      <w:sz w:val="20"/>
    </w:rPr>
  </w:style>
  <w:style w:type="character" w:customStyle="1" w:styleId="ListLabel406">
    <w:name w:val="ListLabel 406"/>
    <w:qFormat/>
    <w:rsid w:val="008176BA"/>
    <w:rPr>
      <w:rFonts w:cs="Times New Roman"/>
      <w:b/>
      <w:sz w:val="22"/>
    </w:rPr>
  </w:style>
  <w:style w:type="character" w:customStyle="1" w:styleId="ListLabel407">
    <w:name w:val="ListLabel 407"/>
    <w:qFormat/>
    <w:rsid w:val="008176BA"/>
    <w:rPr>
      <w:rFonts w:cs="Times New Roman"/>
      <w:b w:val="0"/>
      <w:bCs w:val="0"/>
      <w:i w:val="0"/>
      <w:iCs w:val="0"/>
      <w:strike w:val="0"/>
      <w:dstrike w:val="0"/>
      <w:sz w:val="22"/>
      <w:szCs w:val="24"/>
    </w:rPr>
  </w:style>
  <w:style w:type="character" w:customStyle="1" w:styleId="ListLabel408">
    <w:name w:val="ListLabel 408"/>
    <w:qFormat/>
    <w:rsid w:val="008176BA"/>
    <w:rPr>
      <w:rFonts w:cs="Times New Roman"/>
    </w:rPr>
  </w:style>
  <w:style w:type="character" w:customStyle="1" w:styleId="ListLabel409">
    <w:name w:val="ListLabel 409"/>
    <w:qFormat/>
    <w:rsid w:val="008176BA"/>
    <w:rPr>
      <w:rFonts w:cs="Times New Roman"/>
    </w:rPr>
  </w:style>
  <w:style w:type="character" w:customStyle="1" w:styleId="ListLabel410">
    <w:name w:val="ListLabel 410"/>
    <w:qFormat/>
    <w:rsid w:val="008176BA"/>
    <w:rPr>
      <w:rFonts w:cs="Times New Roman"/>
    </w:rPr>
  </w:style>
  <w:style w:type="character" w:customStyle="1" w:styleId="ListLabel411">
    <w:name w:val="ListLabel 411"/>
    <w:qFormat/>
    <w:rsid w:val="008176BA"/>
    <w:rPr>
      <w:rFonts w:cs="Times New Roman"/>
    </w:rPr>
  </w:style>
  <w:style w:type="character" w:customStyle="1" w:styleId="ListLabel412">
    <w:name w:val="ListLabel 412"/>
    <w:qFormat/>
    <w:rsid w:val="008176BA"/>
    <w:rPr>
      <w:rFonts w:cs="Times New Roman"/>
    </w:rPr>
  </w:style>
  <w:style w:type="character" w:customStyle="1" w:styleId="ListLabel413">
    <w:name w:val="ListLabel 413"/>
    <w:qFormat/>
    <w:rsid w:val="008176BA"/>
    <w:rPr>
      <w:rFonts w:cs="Times New Roman"/>
    </w:rPr>
  </w:style>
  <w:style w:type="character" w:customStyle="1" w:styleId="ListLabel414">
    <w:name w:val="ListLabel 414"/>
    <w:qFormat/>
    <w:rsid w:val="008176BA"/>
    <w:rPr>
      <w:rFonts w:cs="Times New Roman"/>
    </w:rPr>
  </w:style>
  <w:style w:type="character" w:customStyle="1" w:styleId="ListLabel415">
    <w:name w:val="ListLabel 415"/>
    <w:qFormat/>
    <w:rsid w:val="008176BA"/>
    <w:rPr>
      <w:rFonts w:cs="Times New Roman"/>
    </w:rPr>
  </w:style>
  <w:style w:type="character" w:customStyle="1" w:styleId="ListLabel416">
    <w:name w:val="ListLabel 416"/>
    <w:qFormat/>
    <w:rsid w:val="008176BA"/>
    <w:rPr>
      <w:rFonts w:cs="Times New Roman"/>
      <w:b w:val="0"/>
      <w:bCs w:val="0"/>
      <w:i w:val="0"/>
      <w:iCs w:val="0"/>
      <w:strike w:val="0"/>
      <w:dstrike w:val="0"/>
      <w:sz w:val="22"/>
      <w:szCs w:val="24"/>
    </w:rPr>
  </w:style>
  <w:style w:type="character" w:customStyle="1" w:styleId="ListLabel417">
    <w:name w:val="ListLabel 417"/>
    <w:qFormat/>
    <w:rsid w:val="008176BA"/>
    <w:rPr>
      <w:rFonts w:cs="Times New Roman"/>
    </w:rPr>
  </w:style>
  <w:style w:type="character" w:customStyle="1" w:styleId="ListLabel418">
    <w:name w:val="ListLabel 418"/>
    <w:qFormat/>
    <w:rsid w:val="008176BA"/>
    <w:rPr>
      <w:rFonts w:cs="Times New Roman"/>
    </w:rPr>
  </w:style>
  <w:style w:type="character" w:customStyle="1" w:styleId="ListLabel419">
    <w:name w:val="ListLabel 419"/>
    <w:qFormat/>
    <w:rsid w:val="008176BA"/>
    <w:rPr>
      <w:rFonts w:cs="Times New Roman"/>
    </w:rPr>
  </w:style>
  <w:style w:type="character" w:customStyle="1" w:styleId="ListLabel420">
    <w:name w:val="ListLabel 420"/>
    <w:qFormat/>
    <w:rsid w:val="008176BA"/>
    <w:rPr>
      <w:rFonts w:cs="Times New Roman"/>
    </w:rPr>
  </w:style>
  <w:style w:type="character" w:customStyle="1" w:styleId="ListLabel421">
    <w:name w:val="ListLabel 421"/>
    <w:qFormat/>
    <w:rsid w:val="008176BA"/>
    <w:rPr>
      <w:rFonts w:cs="Times New Roman"/>
    </w:rPr>
  </w:style>
  <w:style w:type="character" w:customStyle="1" w:styleId="ListLabel422">
    <w:name w:val="ListLabel 422"/>
    <w:qFormat/>
    <w:rsid w:val="008176BA"/>
    <w:rPr>
      <w:rFonts w:cs="Times New Roman"/>
    </w:rPr>
  </w:style>
  <w:style w:type="character" w:customStyle="1" w:styleId="ListLabel423">
    <w:name w:val="ListLabel 423"/>
    <w:qFormat/>
    <w:rsid w:val="008176BA"/>
    <w:rPr>
      <w:rFonts w:cs="Times New Roman"/>
    </w:rPr>
  </w:style>
  <w:style w:type="character" w:customStyle="1" w:styleId="ListLabel424">
    <w:name w:val="ListLabel 424"/>
    <w:qFormat/>
    <w:rsid w:val="008176BA"/>
    <w:rPr>
      <w:rFonts w:cs="Times New Roman"/>
    </w:rPr>
  </w:style>
  <w:style w:type="character" w:customStyle="1" w:styleId="ListLabel425">
    <w:name w:val="ListLabel 425"/>
    <w:qFormat/>
    <w:rsid w:val="008176BA"/>
    <w:rPr>
      <w:rFonts w:cs="Symbol"/>
      <w:sz w:val="22"/>
    </w:rPr>
  </w:style>
  <w:style w:type="character" w:customStyle="1" w:styleId="ListLabel426">
    <w:name w:val="ListLabel 426"/>
    <w:qFormat/>
    <w:rsid w:val="008176BA"/>
    <w:rPr>
      <w:rFonts w:cs="Courier New"/>
    </w:rPr>
  </w:style>
  <w:style w:type="character" w:customStyle="1" w:styleId="ListLabel427">
    <w:name w:val="ListLabel 427"/>
    <w:qFormat/>
    <w:rsid w:val="008176BA"/>
    <w:rPr>
      <w:rFonts w:cs="Wingdings"/>
    </w:rPr>
  </w:style>
  <w:style w:type="character" w:customStyle="1" w:styleId="ListLabel428">
    <w:name w:val="ListLabel 428"/>
    <w:qFormat/>
    <w:rsid w:val="008176BA"/>
    <w:rPr>
      <w:rFonts w:cs="Symbol"/>
    </w:rPr>
  </w:style>
  <w:style w:type="character" w:customStyle="1" w:styleId="ListLabel429">
    <w:name w:val="ListLabel 429"/>
    <w:qFormat/>
    <w:rsid w:val="008176BA"/>
    <w:rPr>
      <w:rFonts w:cs="Courier New"/>
    </w:rPr>
  </w:style>
  <w:style w:type="character" w:customStyle="1" w:styleId="ListLabel430">
    <w:name w:val="ListLabel 430"/>
    <w:qFormat/>
    <w:rsid w:val="008176BA"/>
    <w:rPr>
      <w:rFonts w:cs="Wingdings"/>
    </w:rPr>
  </w:style>
  <w:style w:type="character" w:customStyle="1" w:styleId="ListLabel431">
    <w:name w:val="ListLabel 431"/>
    <w:qFormat/>
    <w:rsid w:val="008176BA"/>
    <w:rPr>
      <w:rFonts w:cs="Symbol"/>
    </w:rPr>
  </w:style>
  <w:style w:type="character" w:customStyle="1" w:styleId="ListLabel432">
    <w:name w:val="ListLabel 432"/>
    <w:qFormat/>
    <w:rsid w:val="008176BA"/>
    <w:rPr>
      <w:rFonts w:cs="Courier New"/>
    </w:rPr>
  </w:style>
  <w:style w:type="character" w:customStyle="1" w:styleId="ListLabel433">
    <w:name w:val="ListLabel 433"/>
    <w:qFormat/>
    <w:rsid w:val="008176BA"/>
    <w:rPr>
      <w:rFonts w:cs="Wingdings"/>
    </w:rPr>
  </w:style>
  <w:style w:type="character" w:customStyle="1" w:styleId="ListLabel434">
    <w:name w:val="ListLabel 434"/>
    <w:qFormat/>
    <w:rsid w:val="008176BA"/>
    <w:rPr>
      <w:rFonts w:cs="Symbol"/>
      <w:sz w:val="22"/>
    </w:rPr>
  </w:style>
  <w:style w:type="character" w:customStyle="1" w:styleId="ListLabel435">
    <w:name w:val="ListLabel 435"/>
    <w:qFormat/>
    <w:rsid w:val="008176BA"/>
    <w:rPr>
      <w:rFonts w:cs="Courier New"/>
    </w:rPr>
  </w:style>
  <w:style w:type="character" w:customStyle="1" w:styleId="ListLabel436">
    <w:name w:val="ListLabel 436"/>
    <w:qFormat/>
    <w:rsid w:val="008176BA"/>
    <w:rPr>
      <w:rFonts w:cs="Wingdings"/>
    </w:rPr>
  </w:style>
  <w:style w:type="character" w:customStyle="1" w:styleId="ListLabel437">
    <w:name w:val="ListLabel 437"/>
    <w:qFormat/>
    <w:rsid w:val="008176BA"/>
    <w:rPr>
      <w:rFonts w:cs="Symbol"/>
    </w:rPr>
  </w:style>
  <w:style w:type="character" w:customStyle="1" w:styleId="ListLabel438">
    <w:name w:val="ListLabel 438"/>
    <w:qFormat/>
    <w:rsid w:val="008176BA"/>
    <w:rPr>
      <w:rFonts w:cs="Courier New"/>
    </w:rPr>
  </w:style>
  <w:style w:type="character" w:customStyle="1" w:styleId="ListLabel439">
    <w:name w:val="ListLabel 439"/>
    <w:qFormat/>
    <w:rsid w:val="008176BA"/>
    <w:rPr>
      <w:rFonts w:cs="Wingdings"/>
    </w:rPr>
  </w:style>
  <w:style w:type="character" w:customStyle="1" w:styleId="ListLabel440">
    <w:name w:val="ListLabel 440"/>
    <w:qFormat/>
    <w:rsid w:val="008176BA"/>
    <w:rPr>
      <w:rFonts w:cs="Symbol"/>
    </w:rPr>
  </w:style>
  <w:style w:type="character" w:customStyle="1" w:styleId="ListLabel441">
    <w:name w:val="ListLabel 441"/>
    <w:qFormat/>
    <w:rsid w:val="008176BA"/>
    <w:rPr>
      <w:rFonts w:cs="Courier New"/>
    </w:rPr>
  </w:style>
  <w:style w:type="character" w:customStyle="1" w:styleId="ListLabel442">
    <w:name w:val="ListLabel 442"/>
    <w:qFormat/>
    <w:rsid w:val="008176BA"/>
    <w:rPr>
      <w:rFonts w:cs="Wingdings"/>
    </w:rPr>
  </w:style>
  <w:style w:type="character" w:customStyle="1" w:styleId="ListLabel443">
    <w:name w:val="ListLabel 443"/>
    <w:qFormat/>
    <w:rsid w:val="008176BA"/>
    <w:rPr>
      <w:i w:val="0"/>
      <w:iCs w:val="0"/>
    </w:rPr>
  </w:style>
  <w:style w:type="character" w:customStyle="1" w:styleId="ListLabel444">
    <w:name w:val="ListLabel 444"/>
    <w:qFormat/>
    <w:rsid w:val="008176BA"/>
    <w:rPr>
      <w:rFonts w:eastAsia="Calibri" w:cs="Times New Roman"/>
    </w:rPr>
  </w:style>
  <w:style w:type="character" w:customStyle="1" w:styleId="ListLabel445">
    <w:name w:val="ListLabel 445"/>
    <w:qFormat/>
    <w:rsid w:val="008176BA"/>
    <w:rPr>
      <w:b w:val="0"/>
      <w:sz w:val="22"/>
    </w:rPr>
  </w:style>
  <w:style w:type="character" w:customStyle="1" w:styleId="ListLabel446">
    <w:name w:val="ListLabel 446"/>
    <w:qFormat/>
    <w:rsid w:val="008176BA"/>
    <w:rPr>
      <w:b w:val="0"/>
      <w:sz w:val="22"/>
    </w:rPr>
  </w:style>
  <w:style w:type="character" w:customStyle="1" w:styleId="ListLabel447">
    <w:name w:val="ListLabel 447"/>
    <w:qFormat/>
    <w:rsid w:val="008176BA"/>
    <w:rPr>
      <w:b w:val="0"/>
      <w:sz w:val="22"/>
    </w:rPr>
  </w:style>
  <w:style w:type="character" w:customStyle="1" w:styleId="ListLabel448">
    <w:name w:val="ListLabel 448"/>
    <w:qFormat/>
    <w:rsid w:val="008176BA"/>
    <w:rPr>
      <w:b w:val="0"/>
      <w:sz w:val="22"/>
    </w:rPr>
  </w:style>
  <w:style w:type="character" w:customStyle="1" w:styleId="ListLabel449">
    <w:name w:val="ListLabel 449"/>
    <w:qFormat/>
    <w:rsid w:val="008176BA"/>
    <w:rPr>
      <w:b w:val="0"/>
      <w:sz w:val="22"/>
    </w:rPr>
  </w:style>
  <w:style w:type="character" w:customStyle="1" w:styleId="ListLabel450">
    <w:name w:val="ListLabel 450"/>
    <w:qFormat/>
    <w:rsid w:val="008176BA"/>
    <w:rPr>
      <w:b w:val="0"/>
      <w:sz w:val="22"/>
    </w:rPr>
  </w:style>
  <w:style w:type="character" w:customStyle="1" w:styleId="ListLabel451">
    <w:name w:val="ListLabel 451"/>
    <w:qFormat/>
    <w:rsid w:val="008176BA"/>
    <w:rPr>
      <w:b w:val="0"/>
      <w:sz w:val="22"/>
    </w:rPr>
  </w:style>
  <w:style w:type="character" w:customStyle="1" w:styleId="ListLabel452">
    <w:name w:val="ListLabel 452"/>
    <w:qFormat/>
    <w:rsid w:val="008176BA"/>
    <w:rPr>
      <w:b w:val="0"/>
      <w:sz w:val="22"/>
    </w:rPr>
  </w:style>
  <w:style w:type="character" w:customStyle="1" w:styleId="ListLabel453">
    <w:name w:val="ListLabel 453"/>
    <w:qFormat/>
    <w:rsid w:val="008176BA"/>
    <w:rPr>
      <w:b w:val="0"/>
      <w:sz w:val="22"/>
    </w:rPr>
  </w:style>
  <w:style w:type="character" w:customStyle="1" w:styleId="ListLabel454">
    <w:name w:val="ListLabel 454"/>
    <w:qFormat/>
    <w:rsid w:val="008176BA"/>
    <w:rPr>
      <w:b w:val="0"/>
      <w:sz w:val="22"/>
    </w:rPr>
  </w:style>
  <w:style w:type="character" w:customStyle="1" w:styleId="ListLabel455">
    <w:name w:val="ListLabel 455"/>
    <w:qFormat/>
    <w:rsid w:val="008176BA"/>
    <w:rPr>
      <w:b w:val="0"/>
      <w:sz w:val="22"/>
    </w:rPr>
  </w:style>
  <w:style w:type="character" w:customStyle="1" w:styleId="ListLabel456">
    <w:name w:val="ListLabel 456"/>
    <w:qFormat/>
    <w:rsid w:val="008176BA"/>
    <w:rPr>
      <w:b w:val="0"/>
      <w:sz w:val="22"/>
    </w:rPr>
  </w:style>
  <w:style w:type="character" w:customStyle="1" w:styleId="ListLabel457">
    <w:name w:val="ListLabel 457"/>
    <w:qFormat/>
    <w:rsid w:val="008176BA"/>
    <w:rPr>
      <w:rFonts w:cs="Times New Roman"/>
    </w:rPr>
  </w:style>
  <w:style w:type="character" w:customStyle="1" w:styleId="ListLabel458">
    <w:name w:val="ListLabel 458"/>
    <w:qFormat/>
    <w:rsid w:val="008176BA"/>
    <w:rPr>
      <w:rFonts w:cs="Times New Roman"/>
    </w:rPr>
  </w:style>
  <w:style w:type="character" w:customStyle="1" w:styleId="ListLabel459">
    <w:name w:val="ListLabel 459"/>
    <w:qFormat/>
    <w:rsid w:val="008176BA"/>
    <w:rPr>
      <w:rFonts w:cs="Times New Roman"/>
    </w:rPr>
  </w:style>
  <w:style w:type="character" w:customStyle="1" w:styleId="ListLabel460">
    <w:name w:val="ListLabel 460"/>
    <w:qFormat/>
    <w:rsid w:val="008176BA"/>
    <w:rPr>
      <w:rFonts w:cs="Times New Roman"/>
    </w:rPr>
  </w:style>
  <w:style w:type="character" w:customStyle="1" w:styleId="ListLabel461">
    <w:name w:val="ListLabel 461"/>
    <w:qFormat/>
    <w:rsid w:val="008176BA"/>
    <w:rPr>
      <w:rFonts w:cs="Times New Roman"/>
    </w:rPr>
  </w:style>
  <w:style w:type="character" w:customStyle="1" w:styleId="ListLabel462">
    <w:name w:val="ListLabel 462"/>
    <w:qFormat/>
    <w:rsid w:val="008176BA"/>
    <w:rPr>
      <w:rFonts w:cs="Times New Roman"/>
    </w:rPr>
  </w:style>
  <w:style w:type="character" w:customStyle="1" w:styleId="ListLabel463">
    <w:name w:val="ListLabel 463"/>
    <w:qFormat/>
    <w:rsid w:val="008176BA"/>
    <w:rPr>
      <w:rFonts w:cs="Times New Roman"/>
    </w:rPr>
  </w:style>
  <w:style w:type="character" w:customStyle="1" w:styleId="ListLabel464">
    <w:name w:val="ListLabel 464"/>
    <w:qFormat/>
    <w:rsid w:val="008176BA"/>
    <w:rPr>
      <w:rFonts w:cs="Times New Roman"/>
    </w:rPr>
  </w:style>
  <w:style w:type="character" w:customStyle="1" w:styleId="ListLabel465">
    <w:name w:val="ListLabel 465"/>
    <w:qFormat/>
    <w:rsid w:val="008176BA"/>
    <w:rPr>
      <w:color w:val="auto"/>
      <w:sz w:val="22"/>
    </w:rPr>
  </w:style>
  <w:style w:type="character" w:customStyle="1" w:styleId="ListLabel466">
    <w:name w:val="ListLabel 466"/>
    <w:qFormat/>
    <w:rsid w:val="008176BA"/>
    <w:rPr>
      <w:color w:val="auto"/>
      <w:sz w:val="22"/>
    </w:rPr>
  </w:style>
  <w:style w:type="character" w:customStyle="1" w:styleId="ListLabel467">
    <w:name w:val="ListLabel 467"/>
    <w:qFormat/>
    <w:rsid w:val="008176BA"/>
    <w:rPr>
      <w:color w:val="auto"/>
      <w:sz w:val="22"/>
    </w:rPr>
  </w:style>
  <w:style w:type="character" w:customStyle="1" w:styleId="ListLabel468">
    <w:name w:val="ListLabel 468"/>
    <w:qFormat/>
    <w:rsid w:val="008176BA"/>
    <w:rPr>
      <w:color w:val="auto"/>
      <w:sz w:val="22"/>
    </w:rPr>
  </w:style>
  <w:style w:type="character" w:customStyle="1" w:styleId="ListLabel469">
    <w:name w:val="ListLabel 469"/>
    <w:qFormat/>
    <w:rsid w:val="008176BA"/>
    <w:rPr>
      <w:color w:val="auto"/>
      <w:sz w:val="22"/>
    </w:rPr>
  </w:style>
  <w:style w:type="character" w:customStyle="1" w:styleId="ListLabel470">
    <w:name w:val="ListLabel 470"/>
    <w:qFormat/>
    <w:rsid w:val="008176BA"/>
    <w:rPr>
      <w:color w:val="auto"/>
      <w:sz w:val="22"/>
    </w:rPr>
  </w:style>
  <w:style w:type="character" w:customStyle="1" w:styleId="ListLabel471">
    <w:name w:val="ListLabel 471"/>
    <w:qFormat/>
    <w:rsid w:val="008176BA"/>
    <w:rPr>
      <w:color w:val="auto"/>
      <w:sz w:val="22"/>
    </w:rPr>
  </w:style>
  <w:style w:type="character" w:customStyle="1" w:styleId="ListLabel472">
    <w:name w:val="ListLabel 472"/>
    <w:qFormat/>
    <w:rsid w:val="008176BA"/>
    <w:rPr>
      <w:rFonts w:cs="Symbol"/>
      <w:sz w:val="22"/>
    </w:rPr>
  </w:style>
  <w:style w:type="character" w:customStyle="1" w:styleId="ListLabel473">
    <w:name w:val="ListLabel 473"/>
    <w:qFormat/>
    <w:rsid w:val="008176BA"/>
    <w:rPr>
      <w:rFonts w:cs="Courier New"/>
    </w:rPr>
  </w:style>
  <w:style w:type="character" w:customStyle="1" w:styleId="ListLabel474">
    <w:name w:val="ListLabel 474"/>
    <w:qFormat/>
    <w:rsid w:val="008176BA"/>
    <w:rPr>
      <w:rFonts w:cs="Wingdings"/>
    </w:rPr>
  </w:style>
  <w:style w:type="character" w:customStyle="1" w:styleId="ListLabel475">
    <w:name w:val="ListLabel 475"/>
    <w:qFormat/>
    <w:rsid w:val="008176BA"/>
    <w:rPr>
      <w:rFonts w:cs="Symbol"/>
    </w:rPr>
  </w:style>
  <w:style w:type="character" w:customStyle="1" w:styleId="ListLabel476">
    <w:name w:val="ListLabel 476"/>
    <w:qFormat/>
    <w:rsid w:val="008176BA"/>
    <w:rPr>
      <w:rFonts w:cs="Courier New"/>
    </w:rPr>
  </w:style>
  <w:style w:type="character" w:customStyle="1" w:styleId="ListLabel477">
    <w:name w:val="ListLabel 477"/>
    <w:qFormat/>
    <w:rsid w:val="008176BA"/>
    <w:rPr>
      <w:rFonts w:cs="Wingdings"/>
    </w:rPr>
  </w:style>
  <w:style w:type="character" w:customStyle="1" w:styleId="ListLabel478">
    <w:name w:val="ListLabel 478"/>
    <w:qFormat/>
    <w:rsid w:val="008176BA"/>
    <w:rPr>
      <w:rFonts w:cs="Symbol"/>
    </w:rPr>
  </w:style>
  <w:style w:type="character" w:customStyle="1" w:styleId="ListLabel479">
    <w:name w:val="ListLabel 479"/>
    <w:qFormat/>
    <w:rsid w:val="008176BA"/>
    <w:rPr>
      <w:rFonts w:cs="Courier New"/>
    </w:rPr>
  </w:style>
  <w:style w:type="character" w:customStyle="1" w:styleId="ListLabel480">
    <w:name w:val="ListLabel 480"/>
    <w:qFormat/>
    <w:rsid w:val="008176BA"/>
    <w:rPr>
      <w:rFonts w:cs="Wingdings"/>
    </w:rPr>
  </w:style>
  <w:style w:type="character" w:customStyle="1" w:styleId="ListLabel481">
    <w:name w:val="ListLabel 481"/>
    <w:qFormat/>
    <w:rsid w:val="008176BA"/>
    <w:rPr>
      <w:rFonts w:cs="Tahoma"/>
      <w:b w:val="0"/>
      <w:i w:val="0"/>
      <w:color w:val="000000"/>
      <w:sz w:val="20"/>
      <w:szCs w:val="20"/>
    </w:rPr>
  </w:style>
  <w:style w:type="character" w:customStyle="1" w:styleId="ListLabel482">
    <w:name w:val="ListLabel 482"/>
    <w:qFormat/>
    <w:rsid w:val="008176BA"/>
    <w:rPr>
      <w:rFonts w:cs="Times New Roman"/>
    </w:rPr>
  </w:style>
  <w:style w:type="character" w:customStyle="1" w:styleId="ListLabel483">
    <w:name w:val="ListLabel 483"/>
    <w:qFormat/>
    <w:rsid w:val="008176BA"/>
    <w:rPr>
      <w:rFonts w:cs="Times New Roman"/>
    </w:rPr>
  </w:style>
  <w:style w:type="character" w:customStyle="1" w:styleId="ListLabel484">
    <w:name w:val="ListLabel 484"/>
    <w:qFormat/>
    <w:rsid w:val="008176BA"/>
    <w:rPr>
      <w:rFonts w:cs="Times New Roman"/>
      <w:sz w:val="22"/>
    </w:rPr>
  </w:style>
  <w:style w:type="character" w:customStyle="1" w:styleId="ListLabel485">
    <w:name w:val="ListLabel 485"/>
    <w:qFormat/>
    <w:rsid w:val="008176BA"/>
    <w:rPr>
      <w:rFonts w:cs="Times New Roman"/>
    </w:rPr>
  </w:style>
  <w:style w:type="character" w:customStyle="1" w:styleId="ListLabel486">
    <w:name w:val="ListLabel 486"/>
    <w:qFormat/>
    <w:rsid w:val="008176BA"/>
    <w:rPr>
      <w:rFonts w:cs="Times New Roman"/>
    </w:rPr>
  </w:style>
  <w:style w:type="character" w:customStyle="1" w:styleId="ListLabel487">
    <w:name w:val="ListLabel 487"/>
    <w:qFormat/>
    <w:rsid w:val="008176BA"/>
    <w:rPr>
      <w:rFonts w:cs="Times New Roman"/>
    </w:rPr>
  </w:style>
  <w:style w:type="character" w:customStyle="1" w:styleId="ListLabel488">
    <w:name w:val="ListLabel 488"/>
    <w:qFormat/>
    <w:rsid w:val="008176BA"/>
    <w:rPr>
      <w:rFonts w:cs="Times New Roman"/>
    </w:rPr>
  </w:style>
  <w:style w:type="character" w:customStyle="1" w:styleId="ListLabel489">
    <w:name w:val="ListLabel 489"/>
    <w:qFormat/>
    <w:rsid w:val="008176BA"/>
    <w:rPr>
      <w:rFonts w:cs="Times New Roman"/>
    </w:rPr>
  </w:style>
  <w:style w:type="character" w:customStyle="1" w:styleId="ListLabel490">
    <w:name w:val="ListLabel 490"/>
    <w:qFormat/>
    <w:rsid w:val="008176BA"/>
    <w:rPr>
      <w:rFonts w:cs="Times New Roman"/>
    </w:rPr>
  </w:style>
  <w:style w:type="character" w:customStyle="1" w:styleId="ListLabel491">
    <w:name w:val="ListLabel 491"/>
    <w:qFormat/>
    <w:rsid w:val="008176BA"/>
    <w:rPr>
      <w:rFonts w:cs="Times New Roman"/>
    </w:rPr>
  </w:style>
  <w:style w:type="character" w:customStyle="1" w:styleId="ListLabel492">
    <w:name w:val="ListLabel 492"/>
    <w:qFormat/>
    <w:rsid w:val="008176BA"/>
    <w:rPr>
      <w:rFonts w:cs="Times New Roman"/>
    </w:rPr>
  </w:style>
  <w:style w:type="character" w:customStyle="1" w:styleId="ListLabel493">
    <w:name w:val="ListLabel 493"/>
    <w:qFormat/>
    <w:rsid w:val="008176BA"/>
    <w:rPr>
      <w:rFonts w:cs="Times New Roman"/>
    </w:rPr>
  </w:style>
  <w:style w:type="character" w:customStyle="1" w:styleId="ListLabel494">
    <w:name w:val="ListLabel 494"/>
    <w:qFormat/>
    <w:rsid w:val="008176BA"/>
    <w:rPr>
      <w:rFonts w:cs="Times New Roman"/>
    </w:rPr>
  </w:style>
  <w:style w:type="character" w:customStyle="1" w:styleId="ListLabel495">
    <w:name w:val="ListLabel 495"/>
    <w:qFormat/>
    <w:rsid w:val="008176BA"/>
    <w:rPr>
      <w:rFonts w:cs="Times New Roman"/>
    </w:rPr>
  </w:style>
  <w:style w:type="character" w:customStyle="1" w:styleId="ListLabel496">
    <w:name w:val="ListLabel 496"/>
    <w:qFormat/>
    <w:rsid w:val="008176BA"/>
    <w:rPr>
      <w:rFonts w:cs="Times New Roman"/>
      <w:sz w:val="22"/>
    </w:rPr>
  </w:style>
  <w:style w:type="character" w:customStyle="1" w:styleId="ListLabel497">
    <w:name w:val="ListLabel 497"/>
    <w:qFormat/>
    <w:rsid w:val="008176BA"/>
    <w:rPr>
      <w:rFonts w:cs="Times New Roman"/>
    </w:rPr>
  </w:style>
  <w:style w:type="character" w:customStyle="1" w:styleId="ListLabel498">
    <w:name w:val="ListLabel 498"/>
    <w:qFormat/>
    <w:rsid w:val="008176BA"/>
    <w:rPr>
      <w:rFonts w:cs="Times New Roman"/>
    </w:rPr>
  </w:style>
  <w:style w:type="character" w:customStyle="1" w:styleId="ListLabel499">
    <w:name w:val="ListLabel 499"/>
    <w:qFormat/>
    <w:rsid w:val="008176BA"/>
    <w:rPr>
      <w:rFonts w:cs="Symbol"/>
      <w:b/>
      <w:sz w:val="22"/>
    </w:rPr>
  </w:style>
  <w:style w:type="character" w:customStyle="1" w:styleId="ListLabel500">
    <w:name w:val="ListLabel 500"/>
    <w:qFormat/>
    <w:rsid w:val="008176BA"/>
    <w:rPr>
      <w:rFonts w:cs="Courier New"/>
    </w:rPr>
  </w:style>
  <w:style w:type="character" w:customStyle="1" w:styleId="ListLabel501">
    <w:name w:val="ListLabel 501"/>
    <w:qFormat/>
    <w:rsid w:val="008176BA"/>
    <w:rPr>
      <w:rFonts w:cs="Wingdings"/>
    </w:rPr>
  </w:style>
  <w:style w:type="character" w:customStyle="1" w:styleId="ListLabel502">
    <w:name w:val="ListLabel 502"/>
    <w:qFormat/>
    <w:rsid w:val="008176BA"/>
    <w:rPr>
      <w:rFonts w:cs="Symbol"/>
      <w:b/>
      <w:sz w:val="24"/>
    </w:rPr>
  </w:style>
  <w:style w:type="character" w:customStyle="1" w:styleId="ListLabel503">
    <w:name w:val="ListLabel 503"/>
    <w:qFormat/>
    <w:rsid w:val="008176BA"/>
    <w:rPr>
      <w:rFonts w:cs="Courier New"/>
    </w:rPr>
  </w:style>
  <w:style w:type="character" w:customStyle="1" w:styleId="ListLabel504">
    <w:name w:val="ListLabel 504"/>
    <w:qFormat/>
    <w:rsid w:val="008176BA"/>
    <w:rPr>
      <w:rFonts w:cs="Wingdings"/>
    </w:rPr>
  </w:style>
  <w:style w:type="character" w:customStyle="1" w:styleId="ListLabel505">
    <w:name w:val="ListLabel 505"/>
    <w:qFormat/>
    <w:rsid w:val="008176BA"/>
    <w:rPr>
      <w:rFonts w:cs="Symbol"/>
      <w:b/>
      <w:sz w:val="24"/>
    </w:rPr>
  </w:style>
  <w:style w:type="character" w:customStyle="1" w:styleId="ListLabel506">
    <w:name w:val="ListLabel 506"/>
    <w:qFormat/>
    <w:rsid w:val="008176BA"/>
    <w:rPr>
      <w:rFonts w:cs="Courier New"/>
    </w:rPr>
  </w:style>
  <w:style w:type="character" w:customStyle="1" w:styleId="ListLabel507">
    <w:name w:val="ListLabel 507"/>
    <w:qFormat/>
    <w:rsid w:val="008176BA"/>
    <w:rPr>
      <w:rFonts w:cs="Wingdings"/>
    </w:rPr>
  </w:style>
  <w:style w:type="character" w:customStyle="1" w:styleId="ListLabel508">
    <w:name w:val="ListLabel 508"/>
    <w:qFormat/>
    <w:rsid w:val="008176BA"/>
    <w:rPr>
      <w:rFonts w:cs="Tahoma"/>
      <w:b w:val="0"/>
      <w:i w:val="0"/>
      <w:color w:val="000000"/>
      <w:sz w:val="20"/>
      <w:szCs w:val="20"/>
    </w:rPr>
  </w:style>
  <w:style w:type="character" w:customStyle="1" w:styleId="ListLabel509">
    <w:name w:val="ListLabel 509"/>
    <w:qFormat/>
    <w:rsid w:val="008176BA"/>
    <w:rPr>
      <w:rFonts w:cs="Times New Roman"/>
    </w:rPr>
  </w:style>
  <w:style w:type="character" w:customStyle="1" w:styleId="ListLabel510">
    <w:name w:val="ListLabel 510"/>
    <w:qFormat/>
    <w:rsid w:val="008176BA"/>
    <w:rPr>
      <w:rFonts w:cs="Times New Roman"/>
    </w:rPr>
  </w:style>
  <w:style w:type="character" w:customStyle="1" w:styleId="ListLabel511">
    <w:name w:val="ListLabel 511"/>
    <w:qFormat/>
    <w:rsid w:val="008176BA"/>
    <w:rPr>
      <w:rFonts w:cs="Times New Roman"/>
      <w:sz w:val="22"/>
    </w:rPr>
  </w:style>
  <w:style w:type="character" w:customStyle="1" w:styleId="ListLabel512">
    <w:name w:val="ListLabel 512"/>
    <w:qFormat/>
    <w:rsid w:val="008176BA"/>
    <w:rPr>
      <w:rFonts w:cs="Times New Roman"/>
    </w:rPr>
  </w:style>
  <w:style w:type="character" w:customStyle="1" w:styleId="ListLabel513">
    <w:name w:val="ListLabel 513"/>
    <w:qFormat/>
    <w:rsid w:val="008176BA"/>
    <w:rPr>
      <w:rFonts w:cs="Times New Roman"/>
    </w:rPr>
  </w:style>
  <w:style w:type="character" w:customStyle="1" w:styleId="ListLabel514">
    <w:name w:val="ListLabel 514"/>
    <w:qFormat/>
    <w:rsid w:val="008176BA"/>
    <w:rPr>
      <w:rFonts w:cs="Times New Roman"/>
      <w:sz w:val="22"/>
    </w:rPr>
  </w:style>
  <w:style w:type="character" w:customStyle="1" w:styleId="ListLabel515">
    <w:name w:val="ListLabel 515"/>
    <w:qFormat/>
    <w:rsid w:val="008176BA"/>
    <w:rPr>
      <w:rFonts w:cs="Times New Roman"/>
    </w:rPr>
  </w:style>
  <w:style w:type="character" w:customStyle="1" w:styleId="ListLabel516">
    <w:name w:val="ListLabel 516"/>
    <w:qFormat/>
    <w:rsid w:val="008176BA"/>
    <w:rPr>
      <w:rFonts w:cs="Times New Roman"/>
    </w:rPr>
  </w:style>
  <w:style w:type="character" w:customStyle="1" w:styleId="ListLabel517">
    <w:name w:val="ListLabel 517"/>
    <w:qFormat/>
    <w:rsid w:val="008176BA"/>
    <w:rPr>
      <w:rFonts w:cs="Tahoma"/>
      <w:b w:val="0"/>
      <w:i w:val="0"/>
      <w:color w:val="000000"/>
      <w:sz w:val="20"/>
      <w:szCs w:val="20"/>
    </w:rPr>
  </w:style>
  <w:style w:type="character" w:customStyle="1" w:styleId="ListLabel518">
    <w:name w:val="ListLabel 518"/>
    <w:qFormat/>
    <w:rsid w:val="008176BA"/>
    <w:rPr>
      <w:rFonts w:cs="Times New Roman"/>
    </w:rPr>
  </w:style>
  <w:style w:type="character" w:customStyle="1" w:styleId="ListLabel519">
    <w:name w:val="ListLabel 519"/>
    <w:qFormat/>
    <w:rsid w:val="008176BA"/>
    <w:rPr>
      <w:rFonts w:cs="Times New Roman"/>
    </w:rPr>
  </w:style>
  <w:style w:type="character" w:customStyle="1" w:styleId="ListLabel520">
    <w:name w:val="ListLabel 520"/>
    <w:qFormat/>
    <w:rsid w:val="008176BA"/>
    <w:rPr>
      <w:rFonts w:cs="Times New Roman"/>
      <w:sz w:val="22"/>
    </w:rPr>
  </w:style>
  <w:style w:type="character" w:customStyle="1" w:styleId="ListLabel521">
    <w:name w:val="ListLabel 521"/>
    <w:qFormat/>
    <w:rsid w:val="008176BA"/>
    <w:rPr>
      <w:rFonts w:cs="Times New Roman"/>
    </w:rPr>
  </w:style>
  <w:style w:type="character" w:customStyle="1" w:styleId="ListLabel522">
    <w:name w:val="ListLabel 522"/>
    <w:qFormat/>
    <w:rsid w:val="008176BA"/>
    <w:rPr>
      <w:rFonts w:cs="Times New Roman"/>
    </w:rPr>
  </w:style>
  <w:style w:type="character" w:customStyle="1" w:styleId="ListLabel523">
    <w:name w:val="ListLabel 523"/>
    <w:qFormat/>
    <w:rsid w:val="008176BA"/>
    <w:rPr>
      <w:rFonts w:cs="Times New Roman"/>
    </w:rPr>
  </w:style>
  <w:style w:type="character" w:customStyle="1" w:styleId="ListLabel524">
    <w:name w:val="ListLabel 524"/>
    <w:qFormat/>
    <w:rsid w:val="008176BA"/>
    <w:rPr>
      <w:rFonts w:cs="Times New Roman"/>
    </w:rPr>
  </w:style>
  <w:style w:type="character" w:customStyle="1" w:styleId="ListLabel525">
    <w:name w:val="ListLabel 525"/>
    <w:qFormat/>
    <w:rsid w:val="008176BA"/>
    <w:rPr>
      <w:rFonts w:cs="Times New Roman"/>
    </w:rPr>
  </w:style>
  <w:style w:type="character" w:customStyle="1" w:styleId="ListLabel526">
    <w:name w:val="ListLabel 526"/>
    <w:qFormat/>
    <w:rsid w:val="008176BA"/>
    <w:rPr>
      <w:rFonts w:cs="Symbol"/>
      <w:sz w:val="22"/>
    </w:rPr>
  </w:style>
  <w:style w:type="character" w:customStyle="1" w:styleId="ListLabel527">
    <w:name w:val="ListLabel 527"/>
    <w:qFormat/>
    <w:rsid w:val="008176BA"/>
    <w:rPr>
      <w:rFonts w:cs="Symbol"/>
      <w:sz w:val="22"/>
    </w:rPr>
  </w:style>
  <w:style w:type="character" w:customStyle="1" w:styleId="ListLabel528">
    <w:name w:val="ListLabel 528"/>
    <w:qFormat/>
    <w:rsid w:val="008176BA"/>
    <w:rPr>
      <w:rFonts w:cs="Symbol"/>
      <w:sz w:val="22"/>
    </w:rPr>
  </w:style>
  <w:style w:type="character" w:customStyle="1" w:styleId="ListLabel529">
    <w:name w:val="ListLabel 529"/>
    <w:qFormat/>
    <w:rsid w:val="008176BA"/>
    <w:rPr>
      <w:rFonts w:cs="Tahoma"/>
      <w:b w:val="0"/>
      <w:i w:val="0"/>
      <w:color w:val="000000"/>
      <w:sz w:val="20"/>
      <w:szCs w:val="20"/>
    </w:rPr>
  </w:style>
  <w:style w:type="character" w:customStyle="1" w:styleId="ListLabel530">
    <w:name w:val="ListLabel 530"/>
    <w:qFormat/>
    <w:rsid w:val="008176BA"/>
    <w:rPr>
      <w:rFonts w:cs="Times New Roman"/>
    </w:rPr>
  </w:style>
  <w:style w:type="character" w:customStyle="1" w:styleId="ListLabel531">
    <w:name w:val="ListLabel 531"/>
    <w:qFormat/>
    <w:rsid w:val="008176BA"/>
    <w:rPr>
      <w:rFonts w:cs="Times New Roman"/>
    </w:rPr>
  </w:style>
  <w:style w:type="character" w:customStyle="1" w:styleId="ListLabel532">
    <w:name w:val="ListLabel 532"/>
    <w:qFormat/>
    <w:rsid w:val="008176BA"/>
    <w:rPr>
      <w:rFonts w:cs="Times New Roman"/>
      <w:sz w:val="22"/>
    </w:rPr>
  </w:style>
  <w:style w:type="character" w:customStyle="1" w:styleId="ListLabel533">
    <w:name w:val="ListLabel 533"/>
    <w:qFormat/>
    <w:rsid w:val="008176BA"/>
    <w:rPr>
      <w:rFonts w:cs="Times New Roman"/>
    </w:rPr>
  </w:style>
  <w:style w:type="character" w:customStyle="1" w:styleId="ListLabel534">
    <w:name w:val="ListLabel 534"/>
    <w:qFormat/>
    <w:rsid w:val="008176BA"/>
    <w:rPr>
      <w:rFonts w:cs="Times New Roman"/>
    </w:rPr>
  </w:style>
  <w:style w:type="character" w:customStyle="1" w:styleId="ListLabel535">
    <w:name w:val="ListLabel 535"/>
    <w:qFormat/>
    <w:rsid w:val="008176BA"/>
    <w:rPr>
      <w:rFonts w:cs="Times New Roman"/>
      <w:sz w:val="22"/>
    </w:rPr>
  </w:style>
  <w:style w:type="character" w:customStyle="1" w:styleId="ListLabel536">
    <w:name w:val="ListLabel 536"/>
    <w:qFormat/>
    <w:rsid w:val="008176BA"/>
    <w:rPr>
      <w:rFonts w:cs="Times New Roman"/>
    </w:rPr>
  </w:style>
  <w:style w:type="character" w:customStyle="1" w:styleId="ListLabel537">
    <w:name w:val="ListLabel 537"/>
    <w:qFormat/>
    <w:rsid w:val="008176BA"/>
    <w:rPr>
      <w:rFonts w:cs="Times New Roman"/>
    </w:rPr>
  </w:style>
  <w:style w:type="character" w:customStyle="1" w:styleId="ListLabel538">
    <w:name w:val="ListLabel 538"/>
    <w:qFormat/>
    <w:rsid w:val="008176BA"/>
    <w:rPr>
      <w:rFonts w:cs="Times New Roman"/>
      <w:sz w:val="22"/>
    </w:rPr>
  </w:style>
  <w:style w:type="character" w:customStyle="1" w:styleId="ListLabel539">
    <w:name w:val="ListLabel 539"/>
    <w:qFormat/>
    <w:rsid w:val="008176BA"/>
    <w:rPr>
      <w:rFonts w:eastAsia="Calibri" w:cs="Times New Roman"/>
    </w:rPr>
  </w:style>
  <w:style w:type="character" w:customStyle="1" w:styleId="ListLabel540">
    <w:name w:val="ListLabel 540"/>
    <w:qFormat/>
    <w:rsid w:val="008176BA"/>
    <w:rPr>
      <w:rFonts w:cs="Symbol"/>
    </w:rPr>
  </w:style>
  <w:style w:type="character" w:customStyle="1" w:styleId="ListLabel541">
    <w:name w:val="ListLabel 541"/>
    <w:qFormat/>
    <w:rsid w:val="008176BA"/>
    <w:rPr>
      <w:rFonts w:eastAsia="Times New Roman" w:cs="Tahoma"/>
      <w:i w:val="0"/>
    </w:rPr>
  </w:style>
  <w:style w:type="character" w:customStyle="1" w:styleId="ListLabel542">
    <w:name w:val="ListLabel 542"/>
    <w:qFormat/>
    <w:rsid w:val="008176BA"/>
    <w:rPr>
      <w:rFonts w:cs="Tahoma"/>
    </w:rPr>
  </w:style>
  <w:style w:type="character" w:customStyle="1" w:styleId="ListLabel543">
    <w:name w:val="ListLabel 543"/>
    <w:qFormat/>
    <w:rsid w:val="008176BA"/>
    <w:rPr>
      <w:rFonts w:cs="Courier New"/>
    </w:rPr>
  </w:style>
  <w:style w:type="character" w:customStyle="1" w:styleId="ListLabel544">
    <w:name w:val="ListLabel 544"/>
    <w:qFormat/>
    <w:rsid w:val="008176BA"/>
    <w:rPr>
      <w:rFonts w:ascii="Times New Roman" w:hAnsi="Times New Roman" w:cs="Symbol"/>
      <w:sz w:val="22"/>
    </w:rPr>
  </w:style>
  <w:style w:type="character" w:customStyle="1" w:styleId="ListLabel545">
    <w:name w:val="ListLabel 545"/>
    <w:qFormat/>
    <w:rsid w:val="008176BA"/>
    <w:rPr>
      <w:rFonts w:cs="Symbol"/>
    </w:rPr>
  </w:style>
  <w:style w:type="character" w:customStyle="1" w:styleId="ListLabel546">
    <w:name w:val="ListLabel 546"/>
    <w:qFormat/>
    <w:rsid w:val="008176BA"/>
    <w:rPr>
      <w:rFonts w:cs="Courier New"/>
    </w:rPr>
  </w:style>
  <w:style w:type="character" w:customStyle="1" w:styleId="ListLabel547">
    <w:name w:val="ListLabel 547"/>
    <w:qFormat/>
    <w:rsid w:val="008176BA"/>
    <w:rPr>
      <w:rFonts w:cs="Wingdings"/>
    </w:rPr>
  </w:style>
  <w:style w:type="character" w:customStyle="1" w:styleId="ListLabel548">
    <w:name w:val="ListLabel 548"/>
    <w:qFormat/>
    <w:rsid w:val="008176BA"/>
    <w:rPr>
      <w:rFonts w:cs="Symbol"/>
    </w:rPr>
  </w:style>
  <w:style w:type="character" w:customStyle="1" w:styleId="ListLabel549">
    <w:name w:val="ListLabel 549"/>
    <w:qFormat/>
    <w:rsid w:val="008176BA"/>
    <w:rPr>
      <w:rFonts w:cs="Courier New"/>
    </w:rPr>
  </w:style>
  <w:style w:type="character" w:customStyle="1" w:styleId="ListLabel550">
    <w:name w:val="ListLabel 550"/>
    <w:qFormat/>
    <w:rsid w:val="008176BA"/>
    <w:rPr>
      <w:rFonts w:cs="Wingdings"/>
    </w:rPr>
  </w:style>
  <w:style w:type="character" w:customStyle="1" w:styleId="ListLabel551">
    <w:name w:val="ListLabel 551"/>
    <w:qFormat/>
    <w:rsid w:val="008176BA"/>
    <w:rPr>
      <w:rFonts w:cs="Times New Roman"/>
      <w:sz w:val="22"/>
      <w:szCs w:val="22"/>
    </w:rPr>
  </w:style>
  <w:style w:type="character" w:customStyle="1" w:styleId="ListLabel552">
    <w:name w:val="ListLabel 552"/>
    <w:qFormat/>
    <w:rsid w:val="008176BA"/>
    <w:rPr>
      <w:rFonts w:cs="Times New Roman"/>
    </w:rPr>
  </w:style>
  <w:style w:type="character" w:customStyle="1" w:styleId="ListLabel553">
    <w:name w:val="ListLabel 553"/>
    <w:qFormat/>
    <w:rsid w:val="008176BA"/>
    <w:rPr>
      <w:rFonts w:cs="Times New Roman"/>
    </w:rPr>
  </w:style>
  <w:style w:type="character" w:customStyle="1" w:styleId="ListLabel554">
    <w:name w:val="ListLabel 554"/>
    <w:qFormat/>
    <w:rsid w:val="008176BA"/>
    <w:rPr>
      <w:rFonts w:cs="Times New Roman"/>
    </w:rPr>
  </w:style>
  <w:style w:type="character" w:customStyle="1" w:styleId="ListLabel555">
    <w:name w:val="ListLabel 555"/>
    <w:qFormat/>
    <w:rsid w:val="008176BA"/>
    <w:rPr>
      <w:rFonts w:cs="Times New Roman"/>
    </w:rPr>
  </w:style>
  <w:style w:type="character" w:customStyle="1" w:styleId="ListLabel556">
    <w:name w:val="ListLabel 556"/>
    <w:qFormat/>
    <w:rsid w:val="008176BA"/>
    <w:rPr>
      <w:rFonts w:cs="Times New Roman"/>
    </w:rPr>
  </w:style>
  <w:style w:type="character" w:customStyle="1" w:styleId="ListLabel557">
    <w:name w:val="ListLabel 557"/>
    <w:qFormat/>
    <w:rsid w:val="008176BA"/>
    <w:rPr>
      <w:rFonts w:cs="Times New Roman"/>
    </w:rPr>
  </w:style>
  <w:style w:type="character" w:customStyle="1" w:styleId="ListLabel558">
    <w:name w:val="ListLabel 558"/>
    <w:qFormat/>
    <w:rsid w:val="008176BA"/>
    <w:rPr>
      <w:rFonts w:cs="Times New Roman"/>
    </w:rPr>
  </w:style>
  <w:style w:type="character" w:customStyle="1" w:styleId="ListLabel559">
    <w:name w:val="ListLabel 559"/>
    <w:qFormat/>
    <w:rsid w:val="008176BA"/>
    <w:rPr>
      <w:rFonts w:cs="Times New Roman"/>
    </w:rPr>
  </w:style>
  <w:style w:type="character" w:customStyle="1" w:styleId="ListLabel560">
    <w:name w:val="ListLabel 560"/>
    <w:qFormat/>
    <w:rsid w:val="008176BA"/>
    <w:rPr>
      <w:rFonts w:cs="Times New Roman"/>
      <w:b/>
      <w:bCs w:val="0"/>
      <w:sz w:val="22"/>
    </w:rPr>
  </w:style>
  <w:style w:type="character" w:customStyle="1" w:styleId="ListLabel561">
    <w:name w:val="ListLabel 561"/>
    <w:qFormat/>
    <w:rsid w:val="008176BA"/>
    <w:rPr>
      <w:rFonts w:cs="Symbol"/>
    </w:rPr>
  </w:style>
  <w:style w:type="character" w:customStyle="1" w:styleId="ListLabel562">
    <w:name w:val="ListLabel 562"/>
    <w:qFormat/>
    <w:rsid w:val="008176BA"/>
    <w:rPr>
      <w:rFonts w:cs="Times New Roman"/>
    </w:rPr>
  </w:style>
  <w:style w:type="character" w:customStyle="1" w:styleId="ListLabel563">
    <w:name w:val="ListLabel 563"/>
    <w:qFormat/>
    <w:rsid w:val="008176BA"/>
    <w:rPr>
      <w:rFonts w:cs="Times New Roman"/>
    </w:rPr>
  </w:style>
  <w:style w:type="character" w:customStyle="1" w:styleId="ListLabel564">
    <w:name w:val="ListLabel 564"/>
    <w:qFormat/>
    <w:rsid w:val="008176BA"/>
    <w:rPr>
      <w:rFonts w:cs="Times New Roman"/>
    </w:rPr>
  </w:style>
  <w:style w:type="character" w:customStyle="1" w:styleId="ListLabel565">
    <w:name w:val="ListLabel 565"/>
    <w:qFormat/>
    <w:rsid w:val="008176BA"/>
    <w:rPr>
      <w:rFonts w:cs="Times New Roman"/>
    </w:rPr>
  </w:style>
  <w:style w:type="character" w:customStyle="1" w:styleId="ListLabel566">
    <w:name w:val="ListLabel 566"/>
    <w:qFormat/>
    <w:rsid w:val="008176BA"/>
    <w:rPr>
      <w:rFonts w:cs="Times New Roman"/>
    </w:rPr>
  </w:style>
  <w:style w:type="character" w:customStyle="1" w:styleId="ListLabel567">
    <w:name w:val="ListLabel 567"/>
    <w:qFormat/>
    <w:rsid w:val="008176BA"/>
    <w:rPr>
      <w:rFonts w:cs="Times New Roman"/>
    </w:rPr>
  </w:style>
  <w:style w:type="character" w:customStyle="1" w:styleId="ListLabel568">
    <w:name w:val="ListLabel 568"/>
    <w:qFormat/>
    <w:rsid w:val="008176BA"/>
    <w:rPr>
      <w:rFonts w:cs="Times New Roman"/>
    </w:rPr>
  </w:style>
  <w:style w:type="character" w:customStyle="1" w:styleId="ListLabel569">
    <w:name w:val="ListLabel 569"/>
    <w:qFormat/>
    <w:rsid w:val="008176BA"/>
    <w:rPr>
      <w:rFonts w:cs="Times New Roman"/>
      <w:b/>
      <w:sz w:val="22"/>
    </w:rPr>
  </w:style>
  <w:style w:type="character" w:customStyle="1" w:styleId="ListLabel570">
    <w:name w:val="ListLabel 570"/>
    <w:qFormat/>
    <w:rsid w:val="008176BA"/>
    <w:rPr>
      <w:rFonts w:cs="Times New Roman"/>
    </w:rPr>
  </w:style>
  <w:style w:type="character" w:customStyle="1" w:styleId="ListLabel571">
    <w:name w:val="ListLabel 571"/>
    <w:qFormat/>
    <w:rsid w:val="008176BA"/>
    <w:rPr>
      <w:rFonts w:cs="Times New Roman"/>
    </w:rPr>
  </w:style>
  <w:style w:type="character" w:customStyle="1" w:styleId="ListLabel572">
    <w:name w:val="ListLabel 572"/>
    <w:qFormat/>
    <w:rsid w:val="008176BA"/>
    <w:rPr>
      <w:rFonts w:cs="Times New Roman"/>
    </w:rPr>
  </w:style>
  <w:style w:type="character" w:customStyle="1" w:styleId="ListLabel573">
    <w:name w:val="ListLabel 573"/>
    <w:qFormat/>
    <w:rsid w:val="008176BA"/>
    <w:rPr>
      <w:rFonts w:cs="Times New Roman"/>
    </w:rPr>
  </w:style>
  <w:style w:type="character" w:customStyle="1" w:styleId="ListLabel574">
    <w:name w:val="ListLabel 574"/>
    <w:qFormat/>
    <w:rsid w:val="008176BA"/>
    <w:rPr>
      <w:rFonts w:cs="Times New Roman"/>
    </w:rPr>
  </w:style>
  <w:style w:type="character" w:customStyle="1" w:styleId="ListLabel575">
    <w:name w:val="ListLabel 575"/>
    <w:qFormat/>
    <w:rsid w:val="008176BA"/>
    <w:rPr>
      <w:rFonts w:cs="Times New Roman"/>
    </w:rPr>
  </w:style>
  <w:style w:type="character" w:customStyle="1" w:styleId="ListLabel576">
    <w:name w:val="ListLabel 576"/>
    <w:qFormat/>
    <w:rsid w:val="008176BA"/>
    <w:rPr>
      <w:rFonts w:cs="Times New Roman"/>
    </w:rPr>
  </w:style>
  <w:style w:type="character" w:customStyle="1" w:styleId="ListLabel577">
    <w:name w:val="ListLabel 577"/>
    <w:qFormat/>
    <w:rsid w:val="008176BA"/>
    <w:rPr>
      <w:rFonts w:cs="Times New Roman"/>
      <w:b/>
      <w:sz w:val="22"/>
    </w:rPr>
  </w:style>
  <w:style w:type="character" w:customStyle="1" w:styleId="ListLabel578">
    <w:name w:val="ListLabel 578"/>
    <w:qFormat/>
    <w:rsid w:val="008176BA"/>
    <w:rPr>
      <w:rFonts w:cs="Times New Roman"/>
    </w:rPr>
  </w:style>
  <w:style w:type="character" w:customStyle="1" w:styleId="ListLabel579">
    <w:name w:val="ListLabel 579"/>
    <w:qFormat/>
    <w:rsid w:val="008176BA"/>
    <w:rPr>
      <w:rFonts w:cs="Times New Roman"/>
    </w:rPr>
  </w:style>
  <w:style w:type="character" w:customStyle="1" w:styleId="ListLabel580">
    <w:name w:val="ListLabel 580"/>
    <w:qFormat/>
    <w:rsid w:val="008176BA"/>
    <w:rPr>
      <w:rFonts w:cs="Times New Roman"/>
    </w:rPr>
  </w:style>
  <w:style w:type="character" w:customStyle="1" w:styleId="ListLabel581">
    <w:name w:val="ListLabel 581"/>
    <w:qFormat/>
    <w:rsid w:val="008176BA"/>
    <w:rPr>
      <w:rFonts w:cs="Times New Roman"/>
    </w:rPr>
  </w:style>
  <w:style w:type="character" w:customStyle="1" w:styleId="ListLabel582">
    <w:name w:val="ListLabel 582"/>
    <w:qFormat/>
    <w:rsid w:val="008176BA"/>
    <w:rPr>
      <w:rFonts w:cs="Times New Roman"/>
    </w:rPr>
  </w:style>
  <w:style w:type="character" w:customStyle="1" w:styleId="ListLabel583">
    <w:name w:val="ListLabel 583"/>
    <w:qFormat/>
    <w:rsid w:val="008176BA"/>
    <w:rPr>
      <w:rFonts w:cs="Times New Roman"/>
    </w:rPr>
  </w:style>
  <w:style w:type="character" w:customStyle="1" w:styleId="ListLabel584">
    <w:name w:val="ListLabel 584"/>
    <w:qFormat/>
    <w:rsid w:val="008176BA"/>
    <w:rPr>
      <w:rFonts w:cs="Times New Roman"/>
    </w:rPr>
  </w:style>
  <w:style w:type="character" w:customStyle="1" w:styleId="ListLabel585">
    <w:name w:val="ListLabel 585"/>
    <w:qFormat/>
    <w:rsid w:val="008176BA"/>
    <w:rPr>
      <w:rFonts w:cs="Times New Roman"/>
    </w:rPr>
  </w:style>
  <w:style w:type="character" w:customStyle="1" w:styleId="ListLabel586">
    <w:name w:val="ListLabel 586"/>
    <w:qFormat/>
    <w:rsid w:val="008176BA"/>
    <w:rPr>
      <w:rFonts w:cs="Times New Roman"/>
      <w:b w:val="0"/>
      <w:bCs w:val="0"/>
      <w:i w:val="0"/>
      <w:iCs w:val="0"/>
      <w:strike w:val="0"/>
      <w:dstrike w:val="0"/>
      <w:sz w:val="22"/>
      <w:szCs w:val="24"/>
    </w:rPr>
  </w:style>
  <w:style w:type="character" w:customStyle="1" w:styleId="ListLabel587">
    <w:name w:val="ListLabel 587"/>
    <w:qFormat/>
    <w:rsid w:val="008176BA"/>
    <w:rPr>
      <w:rFonts w:cs="Times New Roman"/>
    </w:rPr>
  </w:style>
  <w:style w:type="character" w:customStyle="1" w:styleId="ListLabel588">
    <w:name w:val="ListLabel 588"/>
    <w:qFormat/>
    <w:rsid w:val="008176BA"/>
    <w:rPr>
      <w:rFonts w:cs="Times New Roman"/>
    </w:rPr>
  </w:style>
  <w:style w:type="character" w:customStyle="1" w:styleId="ListLabel589">
    <w:name w:val="ListLabel 589"/>
    <w:qFormat/>
    <w:rsid w:val="008176BA"/>
    <w:rPr>
      <w:rFonts w:cs="Times New Roman"/>
    </w:rPr>
  </w:style>
  <w:style w:type="character" w:customStyle="1" w:styleId="ListLabel590">
    <w:name w:val="ListLabel 590"/>
    <w:qFormat/>
    <w:rsid w:val="008176BA"/>
    <w:rPr>
      <w:rFonts w:cs="Times New Roman"/>
    </w:rPr>
  </w:style>
  <w:style w:type="character" w:customStyle="1" w:styleId="ListLabel591">
    <w:name w:val="ListLabel 591"/>
    <w:qFormat/>
    <w:rsid w:val="008176BA"/>
    <w:rPr>
      <w:rFonts w:cs="Times New Roman"/>
    </w:rPr>
  </w:style>
  <w:style w:type="character" w:customStyle="1" w:styleId="ListLabel592">
    <w:name w:val="ListLabel 592"/>
    <w:qFormat/>
    <w:rsid w:val="008176BA"/>
    <w:rPr>
      <w:rFonts w:cs="Times New Roman"/>
    </w:rPr>
  </w:style>
  <w:style w:type="character" w:customStyle="1" w:styleId="ListLabel593">
    <w:name w:val="ListLabel 593"/>
    <w:qFormat/>
    <w:rsid w:val="008176BA"/>
    <w:rPr>
      <w:rFonts w:cs="Times New Roman"/>
    </w:rPr>
  </w:style>
  <w:style w:type="character" w:customStyle="1" w:styleId="ListLabel594">
    <w:name w:val="ListLabel 594"/>
    <w:qFormat/>
    <w:rsid w:val="008176BA"/>
    <w:rPr>
      <w:rFonts w:cs="Times New Roman"/>
    </w:rPr>
  </w:style>
  <w:style w:type="character" w:customStyle="1" w:styleId="ListLabel595">
    <w:name w:val="ListLabel 595"/>
    <w:qFormat/>
    <w:rsid w:val="008176BA"/>
    <w:rPr>
      <w:rFonts w:cs="Times New Roman"/>
    </w:rPr>
  </w:style>
  <w:style w:type="character" w:customStyle="1" w:styleId="ListLabel596">
    <w:name w:val="ListLabel 596"/>
    <w:qFormat/>
    <w:rsid w:val="008176BA"/>
    <w:rPr>
      <w:rFonts w:cs="Symbol"/>
      <w:sz w:val="22"/>
    </w:rPr>
  </w:style>
  <w:style w:type="character" w:customStyle="1" w:styleId="ListLabel597">
    <w:name w:val="ListLabel 597"/>
    <w:qFormat/>
    <w:rsid w:val="008176BA"/>
    <w:rPr>
      <w:rFonts w:cs="Times New Roman"/>
    </w:rPr>
  </w:style>
  <w:style w:type="character" w:customStyle="1" w:styleId="ListLabel598">
    <w:name w:val="ListLabel 598"/>
    <w:qFormat/>
    <w:rsid w:val="008176BA"/>
    <w:rPr>
      <w:rFonts w:cs="Times New Roman"/>
    </w:rPr>
  </w:style>
  <w:style w:type="character" w:customStyle="1" w:styleId="ListLabel599">
    <w:name w:val="ListLabel 599"/>
    <w:qFormat/>
    <w:rsid w:val="008176BA"/>
    <w:rPr>
      <w:rFonts w:cs="Times New Roman"/>
    </w:rPr>
  </w:style>
  <w:style w:type="character" w:customStyle="1" w:styleId="ListLabel600">
    <w:name w:val="ListLabel 600"/>
    <w:qFormat/>
    <w:rsid w:val="008176BA"/>
    <w:rPr>
      <w:rFonts w:cs="Times New Roman"/>
    </w:rPr>
  </w:style>
  <w:style w:type="character" w:customStyle="1" w:styleId="ListLabel601">
    <w:name w:val="ListLabel 601"/>
    <w:qFormat/>
    <w:rsid w:val="008176BA"/>
    <w:rPr>
      <w:rFonts w:cs="Times New Roman"/>
    </w:rPr>
  </w:style>
  <w:style w:type="character" w:customStyle="1" w:styleId="ListLabel602">
    <w:name w:val="ListLabel 602"/>
    <w:qFormat/>
    <w:rsid w:val="008176BA"/>
    <w:rPr>
      <w:rFonts w:cs="Times New Roman"/>
    </w:rPr>
  </w:style>
  <w:style w:type="character" w:customStyle="1" w:styleId="ListLabel603">
    <w:name w:val="ListLabel 603"/>
    <w:qFormat/>
    <w:rsid w:val="008176BA"/>
    <w:rPr>
      <w:rFonts w:cs="Times New Roman"/>
    </w:rPr>
  </w:style>
  <w:style w:type="character" w:customStyle="1" w:styleId="ListLabel604">
    <w:name w:val="ListLabel 604"/>
    <w:qFormat/>
    <w:rsid w:val="008176BA"/>
    <w:rPr>
      <w:rFonts w:cs="Times New Roman"/>
      <w:b/>
      <w:sz w:val="22"/>
    </w:rPr>
  </w:style>
  <w:style w:type="character" w:customStyle="1" w:styleId="ListLabel605">
    <w:name w:val="ListLabel 605"/>
    <w:qFormat/>
    <w:rsid w:val="008176BA"/>
    <w:rPr>
      <w:rFonts w:cs="Times New Roman"/>
    </w:rPr>
  </w:style>
  <w:style w:type="character" w:customStyle="1" w:styleId="ListLabel606">
    <w:name w:val="ListLabel 606"/>
    <w:qFormat/>
    <w:rsid w:val="008176BA"/>
    <w:rPr>
      <w:rFonts w:cs="Times New Roman"/>
    </w:rPr>
  </w:style>
  <w:style w:type="character" w:customStyle="1" w:styleId="ListLabel607">
    <w:name w:val="ListLabel 607"/>
    <w:qFormat/>
    <w:rsid w:val="008176BA"/>
    <w:rPr>
      <w:rFonts w:cs="Times New Roman"/>
    </w:rPr>
  </w:style>
  <w:style w:type="character" w:customStyle="1" w:styleId="ListLabel608">
    <w:name w:val="ListLabel 608"/>
    <w:qFormat/>
    <w:rsid w:val="008176BA"/>
    <w:rPr>
      <w:rFonts w:cs="Times New Roman"/>
    </w:rPr>
  </w:style>
  <w:style w:type="character" w:customStyle="1" w:styleId="ListLabel609">
    <w:name w:val="ListLabel 609"/>
    <w:qFormat/>
    <w:rsid w:val="008176BA"/>
    <w:rPr>
      <w:rFonts w:cs="Times New Roman"/>
    </w:rPr>
  </w:style>
  <w:style w:type="character" w:customStyle="1" w:styleId="ListLabel610">
    <w:name w:val="ListLabel 610"/>
    <w:qFormat/>
    <w:rsid w:val="008176BA"/>
    <w:rPr>
      <w:rFonts w:cs="Times New Roman"/>
    </w:rPr>
  </w:style>
  <w:style w:type="character" w:customStyle="1" w:styleId="ListLabel611">
    <w:name w:val="ListLabel 611"/>
    <w:qFormat/>
    <w:rsid w:val="008176BA"/>
    <w:rPr>
      <w:rFonts w:cs="Times New Roman"/>
    </w:rPr>
  </w:style>
  <w:style w:type="character" w:customStyle="1" w:styleId="ListLabel612">
    <w:name w:val="ListLabel 612"/>
    <w:qFormat/>
    <w:rsid w:val="008176BA"/>
    <w:rPr>
      <w:rFonts w:cs="Times New Roman"/>
    </w:rPr>
  </w:style>
  <w:style w:type="character" w:customStyle="1" w:styleId="ListLabel613">
    <w:name w:val="ListLabel 613"/>
    <w:qFormat/>
    <w:rsid w:val="008176BA"/>
    <w:rPr>
      <w:b w:val="0"/>
      <w:sz w:val="20"/>
    </w:rPr>
  </w:style>
  <w:style w:type="character" w:customStyle="1" w:styleId="ListLabel614">
    <w:name w:val="ListLabel 614"/>
    <w:qFormat/>
    <w:rsid w:val="008176BA"/>
    <w:rPr>
      <w:rFonts w:cs="Symbol"/>
    </w:rPr>
  </w:style>
  <w:style w:type="character" w:customStyle="1" w:styleId="ListLabel615">
    <w:name w:val="ListLabel 615"/>
    <w:qFormat/>
    <w:rsid w:val="008176BA"/>
    <w:rPr>
      <w:rFonts w:eastAsia="Times New Roman" w:cs="Times New Roman"/>
      <w:b w:val="0"/>
      <w:sz w:val="20"/>
    </w:rPr>
  </w:style>
  <w:style w:type="character" w:customStyle="1" w:styleId="ListLabel616">
    <w:name w:val="ListLabel 616"/>
    <w:qFormat/>
    <w:rsid w:val="008176BA"/>
    <w:rPr>
      <w:rFonts w:cs="Symbol"/>
    </w:rPr>
  </w:style>
  <w:style w:type="character" w:customStyle="1" w:styleId="ListLabel617">
    <w:name w:val="ListLabel 617"/>
    <w:qFormat/>
    <w:rsid w:val="008176BA"/>
    <w:rPr>
      <w:rFonts w:eastAsia="Times New Roman" w:cs="Times New Roman"/>
      <w:b w:val="0"/>
      <w:sz w:val="20"/>
    </w:rPr>
  </w:style>
  <w:style w:type="character" w:customStyle="1" w:styleId="ListLabel618">
    <w:name w:val="ListLabel 618"/>
    <w:qFormat/>
    <w:rsid w:val="008176BA"/>
    <w:rPr>
      <w:rFonts w:cs="Symbol"/>
    </w:rPr>
  </w:style>
  <w:style w:type="character" w:customStyle="1" w:styleId="ListLabel619">
    <w:name w:val="ListLabel 619"/>
    <w:qFormat/>
    <w:rsid w:val="008176BA"/>
    <w:rPr>
      <w:rFonts w:eastAsia="Times New Roman" w:cs="Times New Roman"/>
      <w:b w:val="0"/>
      <w:sz w:val="20"/>
    </w:rPr>
  </w:style>
  <w:style w:type="character" w:customStyle="1" w:styleId="ListLabel620">
    <w:name w:val="ListLabel 620"/>
    <w:qFormat/>
    <w:rsid w:val="008176BA"/>
    <w:rPr>
      <w:rFonts w:cs="Symbol"/>
    </w:rPr>
  </w:style>
  <w:style w:type="character" w:customStyle="1" w:styleId="ListLabel621">
    <w:name w:val="ListLabel 621"/>
    <w:qFormat/>
    <w:rsid w:val="008176BA"/>
    <w:rPr>
      <w:rFonts w:eastAsia="Times New Roman" w:cs="Times New Roman"/>
      <w:b w:val="0"/>
      <w:sz w:val="20"/>
    </w:rPr>
  </w:style>
  <w:style w:type="character" w:customStyle="1" w:styleId="ListLabel622">
    <w:name w:val="ListLabel 622"/>
    <w:qFormat/>
    <w:rsid w:val="008176BA"/>
    <w:rPr>
      <w:b w:val="0"/>
    </w:rPr>
  </w:style>
  <w:style w:type="character" w:customStyle="1" w:styleId="ListLabel623">
    <w:name w:val="ListLabel 623"/>
    <w:qFormat/>
    <w:rsid w:val="008176BA"/>
    <w:rPr>
      <w:rFonts w:cs="Symbol"/>
    </w:rPr>
  </w:style>
  <w:style w:type="character" w:customStyle="1" w:styleId="ListLabel624">
    <w:name w:val="ListLabel 624"/>
    <w:qFormat/>
    <w:rsid w:val="008176BA"/>
    <w:rPr>
      <w:rFonts w:eastAsia="Times New Roman" w:cs="Times New Roman"/>
      <w:b w:val="0"/>
      <w:sz w:val="20"/>
    </w:rPr>
  </w:style>
  <w:style w:type="character" w:customStyle="1" w:styleId="ListLabel625">
    <w:name w:val="ListLabel 625"/>
    <w:qFormat/>
    <w:rsid w:val="008176BA"/>
    <w:rPr>
      <w:rFonts w:cs="Times New Roman"/>
      <w:b/>
      <w:sz w:val="22"/>
    </w:rPr>
  </w:style>
  <w:style w:type="character" w:customStyle="1" w:styleId="ListLabel626">
    <w:name w:val="ListLabel 626"/>
    <w:qFormat/>
    <w:rsid w:val="008176BA"/>
    <w:rPr>
      <w:rFonts w:cs="Times New Roman"/>
      <w:b w:val="0"/>
      <w:bCs w:val="0"/>
      <w:i w:val="0"/>
      <w:iCs w:val="0"/>
      <w:strike w:val="0"/>
      <w:dstrike w:val="0"/>
      <w:sz w:val="22"/>
      <w:szCs w:val="24"/>
    </w:rPr>
  </w:style>
  <w:style w:type="character" w:customStyle="1" w:styleId="ListLabel627">
    <w:name w:val="ListLabel 627"/>
    <w:qFormat/>
    <w:rsid w:val="008176BA"/>
    <w:rPr>
      <w:rFonts w:cs="Times New Roman"/>
    </w:rPr>
  </w:style>
  <w:style w:type="character" w:customStyle="1" w:styleId="ListLabel628">
    <w:name w:val="ListLabel 628"/>
    <w:qFormat/>
    <w:rsid w:val="008176BA"/>
    <w:rPr>
      <w:rFonts w:cs="Times New Roman"/>
    </w:rPr>
  </w:style>
  <w:style w:type="character" w:customStyle="1" w:styleId="ListLabel629">
    <w:name w:val="ListLabel 629"/>
    <w:qFormat/>
    <w:rsid w:val="008176BA"/>
    <w:rPr>
      <w:rFonts w:cs="Times New Roman"/>
    </w:rPr>
  </w:style>
  <w:style w:type="character" w:customStyle="1" w:styleId="ListLabel630">
    <w:name w:val="ListLabel 630"/>
    <w:qFormat/>
    <w:rsid w:val="008176BA"/>
    <w:rPr>
      <w:rFonts w:cs="Times New Roman"/>
    </w:rPr>
  </w:style>
  <w:style w:type="character" w:customStyle="1" w:styleId="ListLabel631">
    <w:name w:val="ListLabel 631"/>
    <w:qFormat/>
    <w:rsid w:val="008176BA"/>
    <w:rPr>
      <w:rFonts w:cs="Times New Roman"/>
    </w:rPr>
  </w:style>
  <w:style w:type="character" w:customStyle="1" w:styleId="ListLabel632">
    <w:name w:val="ListLabel 632"/>
    <w:qFormat/>
    <w:rsid w:val="008176BA"/>
    <w:rPr>
      <w:rFonts w:cs="Times New Roman"/>
    </w:rPr>
  </w:style>
  <w:style w:type="character" w:customStyle="1" w:styleId="ListLabel633">
    <w:name w:val="ListLabel 633"/>
    <w:qFormat/>
    <w:rsid w:val="008176BA"/>
    <w:rPr>
      <w:rFonts w:cs="Times New Roman"/>
    </w:rPr>
  </w:style>
  <w:style w:type="character" w:customStyle="1" w:styleId="ListLabel634">
    <w:name w:val="ListLabel 634"/>
    <w:qFormat/>
    <w:rsid w:val="008176BA"/>
    <w:rPr>
      <w:rFonts w:cs="Times New Roman"/>
    </w:rPr>
  </w:style>
  <w:style w:type="character" w:customStyle="1" w:styleId="ListLabel635">
    <w:name w:val="ListLabel 635"/>
    <w:qFormat/>
    <w:rsid w:val="008176BA"/>
    <w:rPr>
      <w:rFonts w:cs="Times New Roman"/>
      <w:b w:val="0"/>
      <w:bCs w:val="0"/>
      <w:i w:val="0"/>
      <w:iCs w:val="0"/>
      <w:strike w:val="0"/>
      <w:dstrike w:val="0"/>
      <w:sz w:val="22"/>
      <w:szCs w:val="24"/>
    </w:rPr>
  </w:style>
  <w:style w:type="character" w:customStyle="1" w:styleId="ListLabel636">
    <w:name w:val="ListLabel 636"/>
    <w:qFormat/>
    <w:rsid w:val="008176BA"/>
    <w:rPr>
      <w:rFonts w:cs="Times New Roman"/>
    </w:rPr>
  </w:style>
  <w:style w:type="character" w:customStyle="1" w:styleId="ListLabel637">
    <w:name w:val="ListLabel 637"/>
    <w:qFormat/>
    <w:rsid w:val="008176BA"/>
    <w:rPr>
      <w:rFonts w:cs="Times New Roman"/>
    </w:rPr>
  </w:style>
  <w:style w:type="character" w:customStyle="1" w:styleId="ListLabel638">
    <w:name w:val="ListLabel 638"/>
    <w:qFormat/>
    <w:rsid w:val="008176BA"/>
    <w:rPr>
      <w:rFonts w:cs="Times New Roman"/>
    </w:rPr>
  </w:style>
  <w:style w:type="character" w:customStyle="1" w:styleId="ListLabel639">
    <w:name w:val="ListLabel 639"/>
    <w:qFormat/>
    <w:rsid w:val="008176BA"/>
    <w:rPr>
      <w:rFonts w:cs="Times New Roman"/>
    </w:rPr>
  </w:style>
  <w:style w:type="character" w:customStyle="1" w:styleId="ListLabel640">
    <w:name w:val="ListLabel 640"/>
    <w:qFormat/>
    <w:rsid w:val="008176BA"/>
    <w:rPr>
      <w:rFonts w:cs="Times New Roman"/>
    </w:rPr>
  </w:style>
  <w:style w:type="character" w:customStyle="1" w:styleId="ListLabel641">
    <w:name w:val="ListLabel 641"/>
    <w:qFormat/>
    <w:rsid w:val="008176BA"/>
    <w:rPr>
      <w:rFonts w:cs="Times New Roman"/>
    </w:rPr>
  </w:style>
  <w:style w:type="character" w:customStyle="1" w:styleId="ListLabel642">
    <w:name w:val="ListLabel 642"/>
    <w:qFormat/>
    <w:rsid w:val="008176BA"/>
    <w:rPr>
      <w:rFonts w:cs="Times New Roman"/>
    </w:rPr>
  </w:style>
  <w:style w:type="character" w:customStyle="1" w:styleId="ListLabel643">
    <w:name w:val="ListLabel 643"/>
    <w:qFormat/>
    <w:rsid w:val="008176BA"/>
    <w:rPr>
      <w:rFonts w:cs="Times New Roman"/>
    </w:rPr>
  </w:style>
  <w:style w:type="character" w:customStyle="1" w:styleId="ListLabel644">
    <w:name w:val="ListLabel 644"/>
    <w:qFormat/>
    <w:rsid w:val="008176BA"/>
    <w:rPr>
      <w:rFonts w:cs="Symbol"/>
      <w:sz w:val="22"/>
    </w:rPr>
  </w:style>
  <w:style w:type="character" w:customStyle="1" w:styleId="ListLabel645">
    <w:name w:val="ListLabel 645"/>
    <w:qFormat/>
    <w:rsid w:val="008176BA"/>
    <w:rPr>
      <w:rFonts w:cs="Courier New"/>
    </w:rPr>
  </w:style>
  <w:style w:type="character" w:customStyle="1" w:styleId="ListLabel646">
    <w:name w:val="ListLabel 646"/>
    <w:qFormat/>
    <w:rsid w:val="008176BA"/>
    <w:rPr>
      <w:rFonts w:cs="Wingdings"/>
    </w:rPr>
  </w:style>
  <w:style w:type="character" w:customStyle="1" w:styleId="ListLabel647">
    <w:name w:val="ListLabel 647"/>
    <w:qFormat/>
    <w:rsid w:val="008176BA"/>
    <w:rPr>
      <w:rFonts w:cs="Symbol"/>
    </w:rPr>
  </w:style>
  <w:style w:type="character" w:customStyle="1" w:styleId="ListLabel648">
    <w:name w:val="ListLabel 648"/>
    <w:qFormat/>
    <w:rsid w:val="008176BA"/>
    <w:rPr>
      <w:rFonts w:cs="Courier New"/>
    </w:rPr>
  </w:style>
  <w:style w:type="character" w:customStyle="1" w:styleId="ListLabel649">
    <w:name w:val="ListLabel 649"/>
    <w:qFormat/>
    <w:rsid w:val="008176BA"/>
    <w:rPr>
      <w:rFonts w:cs="Wingdings"/>
    </w:rPr>
  </w:style>
  <w:style w:type="character" w:customStyle="1" w:styleId="ListLabel650">
    <w:name w:val="ListLabel 650"/>
    <w:qFormat/>
    <w:rsid w:val="008176BA"/>
    <w:rPr>
      <w:rFonts w:cs="Symbol"/>
    </w:rPr>
  </w:style>
  <w:style w:type="character" w:customStyle="1" w:styleId="ListLabel651">
    <w:name w:val="ListLabel 651"/>
    <w:qFormat/>
    <w:rsid w:val="008176BA"/>
    <w:rPr>
      <w:rFonts w:cs="Courier New"/>
    </w:rPr>
  </w:style>
  <w:style w:type="character" w:customStyle="1" w:styleId="ListLabel652">
    <w:name w:val="ListLabel 652"/>
    <w:qFormat/>
    <w:rsid w:val="008176BA"/>
    <w:rPr>
      <w:rFonts w:cs="Wingdings"/>
    </w:rPr>
  </w:style>
  <w:style w:type="character" w:customStyle="1" w:styleId="ListLabel653">
    <w:name w:val="ListLabel 653"/>
    <w:qFormat/>
    <w:rsid w:val="008176BA"/>
    <w:rPr>
      <w:rFonts w:cs="Symbol"/>
      <w:sz w:val="22"/>
    </w:rPr>
  </w:style>
  <w:style w:type="character" w:customStyle="1" w:styleId="ListLabel654">
    <w:name w:val="ListLabel 654"/>
    <w:qFormat/>
    <w:rsid w:val="008176BA"/>
    <w:rPr>
      <w:rFonts w:cs="Courier New"/>
    </w:rPr>
  </w:style>
  <w:style w:type="character" w:customStyle="1" w:styleId="ListLabel655">
    <w:name w:val="ListLabel 655"/>
    <w:qFormat/>
    <w:rsid w:val="008176BA"/>
    <w:rPr>
      <w:rFonts w:cs="Wingdings"/>
    </w:rPr>
  </w:style>
  <w:style w:type="character" w:customStyle="1" w:styleId="ListLabel656">
    <w:name w:val="ListLabel 656"/>
    <w:qFormat/>
    <w:rsid w:val="008176BA"/>
    <w:rPr>
      <w:rFonts w:cs="Symbol"/>
    </w:rPr>
  </w:style>
  <w:style w:type="character" w:customStyle="1" w:styleId="ListLabel657">
    <w:name w:val="ListLabel 657"/>
    <w:qFormat/>
    <w:rsid w:val="008176BA"/>
    <w:rPr>
      <w:rFonts w:cs="Courier New"/>
    </w:rPr>
  </w:style>
  <w:style w:type="character" w:customStyle="1" w:styleId="ListLabel658">
    <w:name w:val="ListLabel 658"/>
    <w:qFormat/>
    <w:rsid w:val="008176BA"/>
    <w:rPr>
      <w:rFonts w:cs="Wingdings"/>
    </w:rPr>
  </w:style>
  <w:style w:type="character" w:customStyle="1" w:styleId="ListLabel659">
    <w:name w:val="ListLabel 659"/>
    <w:qFormat/>
    <w:rsid w:val="008176BA"/>
    <w:rPr>
      <w:rFonts w:cs="Symbol"/>
    </w:rPr>
  </w:style>
  <w:style w:type="character" w:customStyle="1" w:styleId="ListLabel660">
    <w:name w:val="ListLabel 660"/>
    <w:qFormat/>
    <w:rsid w:val="008176BA"/>
    <w:rPr>
      <w:rFonts w:cs="Courier New"/>
    </w:rPr>
  </w:style>
  <w:style w:type="character" w:customStyle="1" w:styleId="ListLabel661">
    <w:name w:val="ListLabel 661"/>
    <w:qFormat/>
    <w:rsid w:val="008176BA"/>
    <w:rPr>
      <w:rFonts w:cs="Wingdings"/>
    </w:rPr>
  </w:style>
  <w:style w:type="paragraph" w:styleId="Listapunktowana3">
    <w:name w:val="List Bullet 3"/>
    <w:basedOn w:val="Normalny"/>
    <w:uiPriority w:val="99"/>
    <w:unhideWhenUsed/>
    <w:qFormat/>
    <w:rsid w:val="008176BA"/>
    <w:pPr>
      <w:widowControl/>
      <w:spacing w:after="160" w:line="480" w:lineRule="auto"/>
      <w:ind w:left="566" w:hanging="283"/>
      <w:contextualSpacing/>
      <w:textAlignment w:val="baseline"/>
    </w:pPr>
    <w:rPr>
      <w:lang w:eastAsia="pl-PL"/>
    </w:rPr>
  </w:style>
  <w:style w:type="paragraph" w:styleId="Listapunktowana4">
    <w:name w:val="List Bullet 4"/>
    <w:basedOn w:val="Normalny"/>
    <w:uiPriority w:val="99"/>
    <w:unhideWhenUsed/>
    <w:qFormat/>
    <w:rsid w:val="008176BA"/>
    <w:pPr>
      <w:widowControl/>
      <w:spacing w:after="160" w:line="480" w:lineRule="auto"/>
      <w:ind w:left="849" w:hanging="283"/>
      <w:contextualSpacing/>
      <w:textAlignment w:val="baseline"/>
    </w:pPr>
    <w:rPr>
      <w:lang w:eastAsia="pl-PL"/>
    </w:rPr>
  </w:style>
  <w:style w:type="character" w:customStyle="1" w:styleId="ListLabel662">
    <w:name w:val="ListLabel 662"/>
    <w:qFormat/>
    <w:rsid w:val="008176BA"/>
    <w:rPr>
      <w:rFonts w:cs="Times New Roman"/>
    </w:rPr>
  </w:style>
  <w:style w:type="character" w:customStyle="1" w:styleId="ListLabel663">
    <w:name w:val="ListLabel 663"/>
    <w:qFormat/>
    <w:rsid w:val="008176BA"/>
    <w:rPr>
      <w:rFonts w:cs="Times New Roman"/>
    </w:rPr>
  </w:style>
  <w:style w:type="character" w:customStyle="1" w:styleId="ListLabel664">
    <w:name w:val="ListLabel 664"/>
    <w:qFormat/>
    <w:rsid w:val="008176BA"/>
    <w:rPr>
      <w:rFonts w:cs="Times New Roman"/>
    </w:rPr>
  </w:style>
  <w:style w:type="character" w:customStyle="1" w:styleId="ListLabel665">
    <w:name w:val="ListLabel 665"/>
    <w:qFormat/>
    <w:rsid w:val="008176BA"/>
    <w:rPr>
      <w:rFonts w:cs="Times New Roman"/>
    </w:rPr>
  </w:style>
  <w:style w:type="character" w:customStyle="1" w:styleId="ListLabel666">
    <w:name w:val="ListLabel 666"/>
    <w:qFormat/>
    <w:rsid w:val="008176BA"/>
    <w:rPr>
      <w:rFonts w:cs="Times New Roman"/>
    </w:rPr>
  </w:style>
  <w:style w:type="character" w:customStyle="1" w:styleId="ListLabel667">
    <w:name w:val="ListLabel 667"/>
    <w:qFormat/>
    <w:rsid w:val="008176BA"/>
    <w:rPr>
      <w:rFonts w:cs="Times New Roman"/>
    </w:rPr>
  </w:style>
  <w:style w:type="character" w:customStyle="1" w:styleId="ListLabel668">
    <w:name w:val="ListLabel 668"/>
    <w:qFormat/>
    <w:rsid w:val="008176BA"/>
    <w:rPr>
      <w:rFonts w:cs="Times New Roman"/>
    </w:rPr>
  </w:style>
  <w:style w:type="character" w:customStyle="1" w:styleId="ListLabel669">
    <w:name w:val="ListLabel 669"/>
    <w:qFormat/>
    <w:rsid w:val="008176BA"/>
    <w:rPr>
      <w:rFonts w:cs="Times New Roman"/>
    </w:rPr>
  </w:style>
  <w:style w:type="character" w:customStyle="1" w:styleId="ListLabel670">
    <w:name w:val="ListLabel 670"/>
    <w:qFormat/>
    <w:rsid w:val="008176BA"/>
    <w:rPr>
      <w:rFonts w:cs="Times New Roman"/>
    </w:rPr>
  </w:style>
  <w:style w:type="character" w:customStyle="1" w:styleId="ListLabel671">
    <w:name w:val="ListLabel 671"/>
    <w:qFormat/>
    <w:rsid w:val="008176BA"/>
    <w:rPr>
      <w:rFonts w:cs="Times New Roman"/>
    </w:rPr>
  </w:style>
  <w:style w:type="character" w:customStyle="1" w:styleId="ListLabel672">
    <w:name w:val="ListLabel 672"/>
    <w:qFormat/>
    <w:rsid w:val="008176BA"/>
    <w:rPr>
      <w:rFonts w:cs="Times New Roman"/>
    </w:rPr>
  </w:style>
  <w:style w:type="character" w:customStyle="1" w:styleId="ListLabel673">
    <w:name w:val="ListLabel 673"/>
    <w:qFormat/>
    <w:rsid w:val="008176BA"/>
    <w:rPr>
      <w:rFonts w:cs="Times New Roman"/>
    </w:rPr>
  </w:style>
  <w:style w:type="character" w:customStyle="1" w:styleId="ListLabel674">
    <w:name w:val="ListLabel 674"/>
    <w:qFormat/>
    <w:rsid w:val="008176BA"/>
    <w:rPr>
      <w:rFonts w:cs="Times New Roman"/>
    </w:rPr>
  </w:style>
  <w:style w:type="character" w:customStyle="1" w:styleId="ListLabel675">
    <w:name w:val="ListLabel 675"/>
    <w:qFormat/>
    <w:rsid w:val="008176BA"/>
    <w:rPr>
      <w:rFonts w:cs="Times New Roman"/>
    </w:rPr>
  </w:style>
  <w:style w:type="character" w:customStyle="1" w:styleId="ListLabel676">
    <w:name w:val="ListLabel 676"/>
    <w:qFormat/>
    <w:rsid w:val="008176BA"/>
    <w:rPr>
      <w:rFonts w:cs="Times New Roman"/>
    </w:rPr>
  </w:style>
  <w:style w:type="character" w:customStyle="1" w:styleId="ListLabel677">
    <w:name w:val="ListLabel 677"/>
    <w:qFormat/>
    <w:rsid w:val="008176BA"/>
    <w:rPr>
      <w:rFonts w:cs="Times New Roman"/>
    </w:rPr>
  </w:style>
  <w:style w:type="character" w:customStyle="1" w:styleId="ListLabel678">
    <w:name w:val="ListLabel 678"/>
    <w:qFormat/>
    <w:rsid w:val="008176BA"/>
    <w:rPr>
      <w:rFonts w:cs="Times New Roman"/>
    </w:rPr>
  </w:style>
  <w:style w:type="character" w:customStyle="1" w:styleId="ListLabel679">
    <w:name w:val="ListLabel 679"/>
    <w:qFormat/>
    <w:rsid w:val="008176BA"/>
    <w:rPr>
      <w:rFonts w:cs="Times New Roman"/>
    </w:rPr>
  </w:style>
  <w:style w:type="character" w:customStyle="1" w:styleId="ListLabel680">
    <w:name w:val="ListLabel 680"/>
    <w:qFormat/>
    <w:rsid w:val="008176BA"/>
    <w:rPr>
      <w:rFonts w:cs="Times New Roman"/>
    </w:rPr>
  </w:style>
  <w:style w:type="character" w:customStyle="1" w:styleId="ListLabel681">
    <w:name w:val="ListLabel 681"/>
    <w:qFormat/>
    <w:rsid w:val="008176BA"/>
    <w:rPr>
      <w:rFonts w:cs="Times New Roman"/>
    </w:rPr>
  </w:style>
  <w:style w:type="character" w:customStyle="1" w:styleId="ListLabel682">
    <w:name w:val="ListLabel 682"/>
    <w:qFormat/>
    <w:rsid w:val="008176BA"/>
    <w:rPr>
      <w:rFonts w:cs="Times New Roman"/>
    </w:rPr>
  </w:style>
  <w:style w:type="character" w:customStyle="1" w:styleId="ListLabel683">
    <w:name w:val="ListLabel 683"/>
    <w:qFormat/>
    <w:rsid w:val="008176BA"/>
    <w:rPr>
      <w:rFonts w:cs="Times New Roman"/>
    </w:rPr>
  </w:style>
  <w:style w:type="character" w:customStyle="1" w:styleId="ListLabel684">
    <w:name w:val="ListLabel 684"/>
    <w:qFormat/>
    <w:rsid w:val="008176BA"/>
    <w:rPr>
      <w:rFonts w:cs="Times New Roman"/>
    </w:rPr>
  </w:style>
  <w:style w:type="character" w:customStyle="1" w:styleId="ListLabel685">
    <w:name w:val="ListLabel 685"/>
    <w:qFormat/>
    <w:rsid w:val="008176BA"/>
    <w:rPr>
      <w:rFonts w:cs="Times New Roman"/>
    </w:rPr>
  </w:style>
  <w:style w:type="character" w:customStyle="1" w:styleId="ListLabel686">
    <w:name w:val="ListLabel 686"/>
    <w:qFormat/>
    <w:rsid w:val="008176BA"/>
    <w:rPr>
      <w:rFonts w:cs="Times New Roman"/>
    </w:rPr>
  </w:style>
  <w:style w:type="character" w:customStyle="1" w:styleId="ListLabel687">
    <w:name w:val="ListLabel 687"/>
    <w:qFormat/>
    <w:rsid w:val="008176BA"/>
    <w:rPr>
      <w:rFonts w:cs="Times New Roman"/>
    </w:rPr>
  </w:style>
  <w:style w:type="character" w:customStyle="1" w:styleId="ListLabel688">
    <w:name w:val="ListLabel 688"/>
    <w:qFormat/>
    <w:rsid w:val="008176BA"/>
    <w:rPr>
      <w:rFonts w:cs="Times New Roman"/>
    </w:rPr>
  </w:style>
  <w:style w:type="character" w:customStyle="1" w:styleId="ListLabel689">
    <w:name w:val="ListLabel 689"/>
    <w:qFormat/>
    <w:rsid w:val="008176BA"/>
    <w:rPr>
      <w:rFonts w:cs="Times New Roman"/>
    </w:rPr>
  </w:style>
  <w:style w:type="character" w:customStyle="1" w:styleId="ListLabel690">
    <w:name w:val="ListLabel 690"/>
    <w:qFormat/>
    <w:rsid w:val="008176BA"/>
    <w:rPr>
      <w:rFonts w:cs="Times New Roman"/>
    </w:rPr>
  </w:style>
  <w:style w:type="character" w:customStyle="1" w:styleId="ListLabel691">
    <w:name w:val="ListLabel 691"/>
    <w:qFormat/>
    <w:rsid w:val="008176BA"/>
    <w:rPr>
      <w:rFonts w:cs="Times New Roman"/>
    </w:rPr>
  </w:style>
  <w:style w:type="character" w:customStyle="1" w:styleId="ListLabel692">
    <w:name w:val="ListLabel 692"/>
    <w:qFormat/>
    <w:rsid w:val="008176BA"/>
    <w:rPr>
      <w:rFonts w:cs="Times New Roman"/>
    </w:rPr>
  </w:style>
  <w:style w:type="character" w:customStyle="1" w:styleId="ListLabel693">
    <w:name w:val="ListLabel 693"/>
    <w:qFormat/>
    <w:rsid w:val="008176BA"/>
    <w:rPr>
      <w:rFonts w:cs="Times New Roman"/>
    </w:rPr>
  </w:style>
  <w:style w:type="character" w:customStyle="1" w:styleId="ListLabel694">
    <w:name w:val="ListLabel 694"/>
    <w:qFormat/>
    <w:rsid w:val="008176BA"/>
    <w:rPr>
      <w:rFonts w:cs="Times New Roman"/>
    </w:rPr>
  </w:style>
  <w:style w:type="character" w:customStyle="1" w:styleId="ListLabel695">
    <w:name w:val="ListLabel 695"/>
    <w:qFormat/>
    <w:rsid w:val="008176BA"/>
    <w:rPr>
      <w:rFonts w:cs="Times New Roman"/>
    </w:rPr>
  </w:style>
  <w:style w:type="character" w:customStyle="1" w:styleId="ListLabel696">
    <w:name w:val="ListLabel 696"/>
    <w:qFormat/>
    <w:rsid w:val="008176BA"/>
    <w:rPr>
      <w:rFonts w:cs="Times New Roman"/>
    </w:rPr>
  </w:style>
  <w:style w:type="character" w:customStyle="1" w:styleId="ListLabel697">
    <w:name w:val="ListLabel 697"/>
    <w:qFormat/>
    <w:rsid w:val="008176BA"/>
    <w:rPr>
      <w:rFonts w:cs="Times New Roman"/>
    </w:rPr>
  </w:style>
  <w:style w:type="character" w:customStyle="1" w:styleId="ListLabel698">
    <w:name w:val="ListLabel 698"/>
    <w:qFormat/>
    <w:rsid w:val="008176BA"/>
    <w:rPr>
      <w:rFonts w:cs="Times New Roman"/>
    </w:rPr>
  </w:style>
  <w:style w:type="character" w:customStyle="1" w:styleId="ListLabel699">
    <w:name w:val="ListLabel 699"/>
    <w:qFormat/>
    <w:rsid w:val="008176BA"/>
    <w:rPr>
      <w:rFonts w:cs="Times New Roman"/>
    </w:rPr>
  </w:style>
  <w:style w:type="character" w:customStyle="1" w:styleId="ListLabel700">
    <w:name w:val="ListLabel 700"/>
    <w:qFormat/>
    <w:rsid w:val="008176BA"/>
    <w:rPr>
      <w:rFonts w:cs="Times New Roman"/>
    </w:rPr>
  </w:style>
  <w:style w:type="character" w:customStyle="1" w:styleId="ListLabel701">
    <w:name w:val="ListLabel 701"/>
    <w:qFormat/>
    <w:rsid w:val="008176BA"/>
    <w:rPr>
      <w:rFonts w:cs="Times New Roman"/>
    </w:rPr>
  </w:style>
  <w:style w:type="character" w:customStyle="1" w:styleId="ListLabel702">
    <w:name w:val="ListLabel 702"/>
    <w:qFormat/>
    <w:rsid w:val="008176BA"/>
    <w:rPr>
      <w:rFonts w:cs="Times New Roman"/>
    </w:rPr>
  </w:style>
  <w:style w:type="character" w:customStyle="1" w:styleId="ListLabel703">
    <w:name w:val="ListLabel 703"/>
    <w:qFormat/>
    <w:rsid w:val="008176BA"/>
    <w:rPr>
      <w:rFonts w:cs="Times New Roman"/>
    </w:rPr>
  </w:style>
  <w:style w:type="character" w:customStyle="1" w:styleId="ListLabel704">
    <w:name w:val="ListLabel 704"/>
    <w:qFormat/>
    <w:rsid w:val="008176BA"/>
    <w:rPr>
      <w:rFonts w:cs="Times New Roman"/>
    </w:rPr>
  </w:style>
  <w:style w:type="character" w:customStyle="1" w:styleId="ListLabel705">
    <w:name w:val="ListLabel 705"/>
    <w:qFormat/>
    <w:rsid w:val="008176BA"/>
    <w:rPr>
      <w:rFonts w:cs="Times New Roman"/>
    </w:rPr>
  </w:style>
  <w:style w:type="character" w:customStyle="1" w:styleId="ListLabel706">
    <w:name w:val="ListLabel 706"/>
    <w:qFormat/>
    <w:rsid w:val="008176BA"/>
    <w:rPr>
      <w:rFonts w:cs="Times New Roman"/>
    </w:rPr>
  </w:style>
  <w:style w:type="character" w:customStyle="1" w:styleId="ListLabel707">
    <w:name w:val="ListLabel 707"/>
    <w:qFormat/>
    <w:rsid w:val="008176BA"/>
    <w:rPr>
      <w:rFonts w:cs="Times New Roman"/>
    </w:rPr>
  </w:style>
  <w:style w:type="character" w:customStyle="1" w:styleId="ListLabel708">
    <w:name w:val="ListLabel 708"/>
    <w:qFormat/>
    <w:rsid w:val="008176BA"/>
    <w:rPr>
      <w:rFonts w:cs="Times New Roman"/>
    </w:rPr>
  </w:style>
  <w:style w:type="character" w:customStyle="1" w:styleId="ListLabel709">
    <w:name w:val="ListLabel 709"/>
    <w:qFormat/>
    <w:rsid w:val="008176BA"/>
    <w:rPr>
      <w:rFonts w:cs="Times New Roman"/>
    </w:rPr>
  </w:style>
  <w:style w:type="character" w:customStyle="1" w:styleId="ListLabel710">
    <w:name w:val="ListLabel 710"/>
    <w:qFormat/>
    <w:rsid w:val="008176BA"/>
    <w:rPr>
      <w:rFonts w:cs="Times New Roman"/>
    </w:rPr>
  </w:style>
  <w:style w:type="character" w:customStyle="1" w:styleId="ListLabel711">
    <w:name w:val="ListLabel 711"/>
    <w:qFormat/>
    <w:rsid w:val="008176BA"/>
    <w:rPr>
      <w:rFonts w:cs="Times New Roman"/>
    </w:rPr>
  </w:style>
  <w:style w:type="character" w:customStyle="1" w:styleId="ListLabel712">
    <w:name w:val="ListLabel 712"/>
    <w:qFormat/>
    <w:rsid w:val="008176BA"/>
    <w:rPr>
      <w:rFonts w:cs="Times New Roman"/>
    </w:rPr>
  </w:style>
  <w:style w:type="character" w:customStyle="1" w:styleId="ListLabel713">
    <w:name w:val="ListLabel 713"/>
    <w:qFormat/>
    <w:rsid w:val="008176BA"/>
    <w:rPr>
      <w:rFonts w:cs="Times New Roman"/>
    </w:rPr>
  </w:style>
  <w:style w:type="character" w:customStyle="1" w:styleId="ListLabel714">
    <w:name w:val="ListLabel 714"/>
    <w:qFormat/>
    <w:rsid w:val="008176BA"/>
    <w:rPr>
      <w:rFonts w:cs="Times New Roman"/>
    </w:rPr>
  </w:style>
  <w:style w:type="character" w:customStyle="1" w:styleId="ListLabel715">
    <w:name w:val="ListLabel 715"/>
    <w:qFormat/>
    <w:rsid w:val="008176BA"/>
    <w:rPr>
      <w:rFonts w:cs="Times New Roman"/>
    </w:rPr>
  </w:style>
  <w:style w:type="character" w:customStyle="1" w:styleId="ListLabel716">
    <w:name w:val="ListLabel 716"/>
    <w:qFormat/>
    <w:rsid w:val="008176BA"/>
    <w:rPr>
      <w:rFonts w:cs="Times New Roman"/>
    </w:rPr>
  </w:style>
  <w:style w:type="character" w:customStyle="1" w:styleId="ListLabel717">
    <w:name w:val="ListLabel 717"/>
    <w:qFormat/>
    <w:rsid w:val="008176BA"/>
    <w:rPr>
      <w:rFonts w:cs="Times New Roman"/>
    </w:rPr>
  </w:style>
  <w:style w:type="character" w:customStyle="1" w:styleId="ListLabel718">
    <w:name w:val="ListLabel 718"/>
    <w:qFormat/>
    <w:rsid w:val="008176BA"/>
    <w:rPr>
      <w:rFonts w:cs="Times New Roman"/>
    </w:rPr>
  </w:style>
  <w:style w:type="character" w:customStyle="1" w:styleId="ListLabel719">
    <w:name w:val="ListLabel 719"/>
    <w:qFormat/>
    <w:rsid w:val="008176BA"/>
    <w:rPr>
      <w:rFonts w:cs="Times New Roman"/>
    </w:rPr>
  </w:style>
  <w:style w:type="character" w:customStyle="1" w:styleId="ListLabel720">
    <w:name w:val="ListLabel 720"/>
    <w:qFormat/>
    <w:rsid w:val="008176BA"/>
    <w:rPr>
      <w:rFonts w:cs="Times New Roman"/>
    </w:rPr>
  </w:style>
  <w:style w:type="character" w:customStyle="1" w:styleId="ListLabel721">
    <w:name w:val="ListLabel 721"/>
    <w:qFormat/>
    <w:rsid w:val="008176BA"/>
    <w:rPr>
      <w:rFonts w:cs="Times New Roman"/>
    </w:rPr>
  </w:style>
  <w:style w:type="character" w:customStyle="1" w:styleId="ListLabel722">
    <w:name w:val="ListLabel 722"/>
    <w:qFormat/>
    <w:rsid w:val="008176BA"/>
    <w:rPr>
      <w:rFonts w:cs="Times New Roman"/>
    </w:rPr>
  </w:style>
  <w:style w:type="character" w:customStyle="1" w:styleId="ListLabel723">
    <w:name w:val="ListLabel 723"/>
    <w:qFormat/>
    <w:rsid w:val="008176BA"/>
    <w:rPr>
      <w:rFonts w:cs="Times New Roman"/>
    </w:rPr>
  </w:style>
  <w:style w:type="character" w:customStyle="1" w:styleId="ListLabel724">
    <w:name w:val="ListLabel 724"/>
    <w:qFormat/>
    <w:rsid w:val="008176BA"/>
    <w:rPr>
      <w:rFonts w:cs="Times New Roman"/>
    </w:rPr>
  </w:style>
  <w:style w:type="character" w:customStyle="1" w:styleId="ListLabel725">
    <w:name w:val="ListLabel 725"/>
    <w:qFormat/>
    <w:rsid w:val="008176BA"/>
    <w:rPr>
      <w:rFonts w:cs="Times New Roman"/>
    </w:rPr>
  </w:style>
  <w:style w:type="character" w:customStyle="1" w:styleId="ListLabel726">
    <w:name w:val="ListLabel 726"/>
    <w:qFormat/>
    <w:rsid w:val="008176BA"/>
    <w:rPr>
      <w:rFonts w:cs="Times New Roman"/>
    </w:rPr>
  </w:style>
  <w:style w:type="character" w:customStyle="1" w:styleId="ListLabel727">
    <w:name w:val="ListLabel 727"/>
    <w:qFormat/>
    <w:rsid w:val="008176BA"/>
    <w:rPr>
      <w:rFonts w:cs="Times New Roman"/>
    </w:rPr>
  </w:style>
  <w:style w:type="character" w:customStyle="1" w:styleId="ListLabel728">
    <w:name w:val="ListLabel 728"/>
    <w:qFormat/>
    <w:rsid w:val="008176BA"/>
    <w:rPr>
      <w:rFonts w:cs="Times New Roman"/>
    </w:rPr>
  </w:style>
  <w:style w:type="character" w:customStyle="1" w:styleId="ListLabel729">
    <w:name w:val="ListLabel 729"/>
    <w:qFormat/>
    <w:rsid w:val="008176BA"/>
    <w:rPr>
      <w:rFonts w:cs="Times New Roman"/>
    </w:rPr>
  </w:style>
  <w:style w:type="character" w:customStyle="1" w:styleId="ListLabel730">
    <w:name w:val="ListLabel 730"/>
    <w:qFormat/>
    <w:rsid w:val="008176BA"/>
    <w:rPr>
      <w:rFonts w:cs="Times New Roman"/>
    </w:rPr>
  </w:style>
  <w:style w:type="character" w:customStyle="1" w:styleId="ListLabel731">
    <w:name w:val="ListLabel 731"/>
    <w:qFormat/>
    <w:rsid w:val="008176BA"/>
    <w:rPr>
      <w:rFonts w:cs="Times New Roman"/>
    </w:rPr>
  </w:style>
  <w:style w:type="character" w:customStyle="1" w:styleId="ListLabel732">
    <w:name w:val="ListLabel 732"/>
    <w:qFormat/>
    <w:rsid w:val="008176BA"/>
    <w:rPr>
      <w:rFonts w:cs="Times New Roman"/>
    </w:rPr>
  </w:style>
  <w:style w:type="character" w:customStyle="1" w:styleId="ListLabel733">
    <w:name w:val="ListLabel 733"/>
    <w:qFormat/>
    <w:rsid w:val="008176BA"/>
    <w:rPr>
      <w:rFonts w:cs="Times New Roman"/>
    </w:rPr>
  </w:style>
  <w:style w:type="character" w:customStyle="1" w:styleId="ListLabel734">
    <w:name w:val="ListLabel 734"/>
    <w:qFormat/>
    <w:rsid w:val="008176BA"/>
    <w:rPr>
      <w:rFonts w:cs="Times New Roman"/>
    </w:rPr>
  </w:style>
  <w:style w:type="character" w:customStyle="1" w:styleId="ListLabel735">
    <w:name w:val="ListLabel 735"/>
    <w:qFormat/>
    <w:rsid w:val="008176BA"/>
    <w:rPr>
      <w:rFonts w:cs="Times New Roman"/>
    </w:rPr>
  </w:style>
  <w:style w:type="character" w:customStyle="1" w:styleId="ListLabel736">
    <w:name w:val="ListLabel 736"/>
    <w:qFormat/>
    <w:rsid w:val="008176BA"/>
    <w:rPr>
      <w:rFonts w:cs="Times New Roman"/>
    </w:rPr>
  </w:style>
  <w:style w:type="character" w:customStyle="1" w:styleId="ListLabel737">
    <w:name w:val="ListLabel 737"/>
    <w:qFormat/>
    <w:rsid w:val="008176BA"/>
    <w:rPr>
      <w:rFonts w:cs="Symbol"/>
    </w:rPr>
  </w:style>
  <w:style w:type="character" w:customStyle="1" w:styleId="ListLabel738">
    <w:name w:val="ListLabel 738"/>
    <w:qFormat/>
    <w:rsid w:val="008176BA"/>
    <w:rPr>
      <w:rFonts w:cs="Times New Roman"/>
    </w:rPr>
  </w:style>
  <w:style w:type="character" w:customStyle="1" w:styleId="ListLabel739">
    <w:name w:val="ListLabel 739"/>
    <w:qFormat/>
    <w:rsid w:val="008176BA"/>
    <w:rPr>
      <w:rFonts w:cs="Times New Roman"/>
    </w:rPr>
  </w:style>
  <w:style w:type="character" w:customStyle="1" w:styleId="ListLabel740">
    <w:name w:val="ListLabel 740"/>
    <w:qFormat/>
    <w:rsid w:val="008176BA"/>
    <w:rPr>
      <w:rFonts w:cs="Times New Roman"/>
    </w:rPr>
  </w:style>
  <w:style w:type="character" w:customStyle="1" w:styleId="ListLabel741">
    <w:name w:val="ListLabel 741"/>
    <w:qFormat/>
    <w:rsid w:val="008176BA"/>
    <w:rPr>
      <w:rFonts w:cs="Times New Roman"/>
    </w:rPr>
  </w:style>
  <w:style w:type="character" w:customStyle="1" w:styleId="ListLabel742">
    <w:name w:val="ListLabel 742"/>
    <w:qFormat/>
    <w:rsid w:val="008176BA"/>
    <w:rPr>
      <w:rFonts w:cs="Times New Roman"/>
    </w:rPr>
  </w:style>
  <w:style w:type="character" w:customStyle="1" w:styleId="ListLabel743">
    <w:name w:val="ListLabel 743"/>
    <w:qFormat/>
    <w:rsid w:val="008176BA"/>
    <w:rPr>
      <w:rFonts w:cs="Times New Roman"/>
    </w:rPr>
  </w:style>
  <w:style w:type="character" w:customStyle="1" w:styleId="ListLabel744">
    <w:name w:val="ListLabel 744"/>
    <w:qFormat/>
    <w:rsid w:val="008176BA"/>
    <w:rPr>
      <w:rFonts w:cs="Times New Roman"/>
    </w:rPr>
  </w:style>
  <w:style w:type="character" w:customStyle="1" w:styleId="ListLabel745">
    <w:name w:val="ListLabel 745"/>
    <w:qFormat/>
    <w:rsid w:val="008176BA"/>
    <w:rPr>
      <w:rFonts w:cs="Times New Roman"/>
    </w:rPr>
  </w:style>
  <w:style w:type="character" w:customStyle="1" w:styleId="ListLabel746">
    <w:name w:val="ListLabel 746"/>
    <w:qFormat/>
    <w:rsid w:val="008176BA"/>
    <w:rPr>
      <w:rFonts w:cs="Times New Roman"/>
    </w:rPr>
  </w:style>
  <w:style w:type="character" w:customStyle="1" w:styleId="ListLabel747">
    <w:name w:val="ListLabel 747"/>
    <w:qFormat/>
    <w:rsid w:val="008176BA"/>
    <w:rPr>
      <w:rFonts w:cs="Times New Roman"/>
    </w:rPr>
  </w:style>
  <w:style w:type="character" w:customStyle="1" w:styleId="ListLabel748">
    <w:name w:val="ListLabel 748"/>
    <w:qFormat/>
    <w:rsid w:val="008176BA"/>
    <w:rPr>
      <w:rFonts w:cs="Times New Roman"/>
    </w:rPr>
  </w:style>
  <w:style w:type="character" w:customStyle="1" w:styleId="ListLabel749">
    <w:name w:val="ListLabel 749"/>
    <w:qFormat/>
    <w:rsid w:val="008176BA"/>
    <w:rPr>
      <w:rFonts w:cs="Times New Roman"/>
    </w:rPr>
  </w:style>
  <w:style w:type="character" w:customStyle="1" w:styleId="ListLabel750">
    <w:name w:val="ListLabel 750"/>
    <w:qFormat/>
    <w:rsid w:val="008176BA"/>
    <w:rPr>
      <w:rFonts w:cs="Times New Roman"/>
    </w:rPr>
  </w:style>
  <w:style w:type="character" w:customStyle="1" w:styleId="ListLabel751">
    <w:name w:val="ListLabel 751"/>
    <w:qFormat/>
    <w:rsid w:val="008176BA"/>
    <w:rPr>
      <w:rFonts w:cs="Times New Roman"/>
    </w:rPr>
  </w:style>
  <w:style w:type="character" w:customStyle="1" w:styleId="ListLabel752">
    <w:name w:val="ListLabel 752"/>
    <w:qFormat/>
    <w:rsid w:val="008176BA"/>
    <w:rPr>
      <w:rFonts w:cs="Times New Roman"/>
    </w:rPr>
  </w:style>
  <w:style w:type="character" w:customStyle="1" w:styleId="ListLabel753">
    <w:name w:val="ListLabel 753"/>
    <w:qFormat/>
    <w:rsid w:val="008176BA"/>
    <w:rPr>
      <w:rFonts w:cs="Times New Roman"/>
    </w:rPr>
  </w:style>
  <w:style w:type="character" w:customStyle="1" w:styleId="ListLabel754">
    <w:name w:val="ListLabel 754"/>
    <w:qFormat/>
    <w:rsid w:val="008176BA"/>
    <w:rPr>
      <w:rFonts w:cs="Times New Roman"/>
    </w:rPr>
  </w:style>
  <w:style w:type="character" w:customStyle="1" w:styleId="ListLabel755">
    <w:name w:val="ListLabel 755"/>
    <w:qFormat/>
    <w:rsid w:val="008176BA"/>
    <w:rPr>
      <w:rFonts w:cs="Times New Roman"/>
    </w:rPr>
  </w:style>
  <w:style w:type="character" w:customStyle="1" w:styleId="ListLabel756">
    <w:name w:val="ListLabel 756"/>
    <w:qFormat/>
    <w:rsid w:val="008176BA"/>
    <w:rPr>
      <w:rFonts w:cs="Times New Roman"/>
    </w:rPr>
  </w:style>
  <w:style w:type="character" w:customStyle="1" w:styleId="ListLabel757">
    <w:name w:val="ListLabel 757"/>
    <w:qFormat/>
    <w:rsid w:val="008176BA"/>
    <w:rPr>
      <w:rFonts w:cs="Times New Roman"/>
    </w:rPr>
  </w:style>
  <w:style w:type="character" w:customStyle="1" w:styleId="ListLabel758">
    <w:name w:val="ListLabel 758"/>
    <w:qFormat/>
    <w:rsid w:val="008176BA"/>
    <w:rPr>
      <w:rFonts w:cs="Times New Roman"/>
    </w:rPr>
  </w:style>
  <w:style w:type="character" w:customStyle="1" w:styleId="ListLabel759">
    <w:name w:val="ListLabel 759"/>
    <w:qFormat/>
    <w:rsid w:val="008176BA"/>
    <w:rPr>
      <w:rFonts w:cs="Times New Roman"/>
    </w:rPr>
  </w:style>
  <w:style w:type="character" w:customStyle="1" w:styleId="ListLabel760">
    <w:name w:val="ListLabel 760"/>
    <w:qFormat/>
    <w:rsid w:val="008176BA"/>
    <w:rPr>
      <w:rFonts w:cs="Times New Roman"/>
    </w:rPr>
  </w:style>
  <w:style w:type="character" w:customStyle="1" w:styleId="ListLabel761">
    <w:name w:val="ListLabel 761"/>
    <w:qFormat/>
    <w:rsid w:val="008176BA"/>
    <w:rPr>
      <w:rFonts w:cs="Times New Roman"/>
    </w:rPr>
  </w:style>
  <w:style w:type="character" w:customStyle="1" w:styleId="ListLabel762">
    <w:name w:val="ListLabel 762"/>
    <w:qFormat/>
    <w:rsid w:val="008176BA"/>
    <w:rPr>
      <w:rFonts w:cs="Times New Roman"/>
    </w:rPr>
  </w:style>
  <w:style w:type="character" w:customStyle="1" w:styleId="ListLabel763">
    <w:name w:val="ListLabel 763"/>
    <w:qFormat/>
    <w:rsid w:val="008176BA"/>
    <w:rPr>
      <w:rFonts w:cs="Times New Roman"/>
    </w:rPr>
  </w:style>
  <w:style w:type="character" w:customStyle="1" w:styleId="ListLabel764">
    <w:name w:val="ListLabel 764"/>
    <w:qFormat/>
    <w:rsid w:val="008176BA"/>
    <w:rPr>
      <w:rFonts w:cs="Times New Roman"/>
    </w:rPr>
  </w:style>
  <w:style w:type="character" w:customStyle="1" w:styleId="ListLabel765">
    <w:name w:val="ListLabel 765"/>
    <w:qFormat/>
    <w:rsid w:val="008176BA"/>
    <w:rPr>
      <w:rFonts w:cs="Times New Roman"/>
    </w:rPr>
  </w:style>
  <w:style w:type="character" w:customStyle="1" w:styleId="ListLabel766">
    <w:name w:val="ListLabel 766"/>
    <w:qFormat/>
    <w:rsid w:val="008176BA"/>
    <w:rPr>
      <w:rFonts w:cs="Times New Roman"/>
    </w:rPr>
  </w:style>
  <w:style w:type="character" w:customStyle="1" w:styleId="ListLabel767">
    <w:name w:val="ListLabel 767"/>
    <w:qFormat/>
    <w:rsid w:val="008176BA"/>
    <w:rPr>
      <w:rFonts w:cs="Times New Roman"/>
    </w:rPr>
  </w:style>
  <w:style w:type="character" w:customStyle="1" w:styleId="ListLabel768">
    <w:name w:val="ListLabel 768"/>
    <w:qFormat/>
    <w:rsid w:val="008176BA"/>
    <w:rPr>
      <w:rFonts w:cs="Times New Roman"/>
    </w:rPr>
  </w:style>
  <w:style w:type="character" w:customStyle="1" w:styleId="ListLabel769">
    <w:name w:val="ListLabel 769"/>
    <w:qFormat/>
    <w:rsid w:val="008176BA"/>
    <w:rPr>
      <w:rFonts w:cs="Times New Roman"/>
    </w:rPr>
  </w:style>
  <w:style w:type="character" w:customStyle="1" w:styleId="ListLabel770">
    <w:name w:val="ListLabel 770"/>
    <w:qFormat/>
    <w:rsid w:val="008176BA"/>
    <w:rPr>
      <w:rFonts w:cs="Times New Roman"/>
    </w:rPr>
  </w:style>
  <w:style w:type="character" w:customStyle="1" w:styleId="ListLabel771">
    <w:name w:val="ListLabel 771"/>
    <w:qFormat/>
    <w:rsid w:val="008176BA"/>
    <w:rPr>
      <w:rFonts w:cs="Times New Roman"/>
    </w:rPr>
  </w:style>
  <w:style w:type="character" w:customStyle="1" w:styleId="ListLabel772">
    <w:name w:val="ListLabel 772"/>
    <w:qFormat/>
    <w:rsid w:val="008176BA"/>
    <w:rPr>
      <w:rFonts w:cs="Times New Roman"/>
    </w:rPr>
  </w:style>
  <w:style w:type="character" w:customStyle="1" w:styleId="ListLabel773">
    <w:name w:val="ListLabel 773"/>
    <w:qFormat/>
    <w:rsid w:val="008176BA"/>
    <w:rPr>
      <w:rFonts w:cs="Times New Roman"/>
    </w:rPr>
  </w:style>
  <w:style w:type="character" w:customStyle="1" w:styleId="ListLabel774">
    <w:name w:val="ListLabel 774"/>
    <w:qFormat/>
    <w:rsid w:val="008176BA"/>
    <w:rPr>
      <w:rFonts w:cs="Times New Roman"/>
    </w:rPr>
  </w:style>
  <w:style w:type="character" w:customStyle="1" w:styleId="ListLabel775">
    <w:name w:val="ListLabel 775"/>
    <w:qFormat/>
    <w:rsid w:val="008176BA"/>
    <w:rPr>
      <w:rFonts w:cs="Times New Roman"/>
    </w:rPr>
  </w:style>
  <w:style w:type="character" w:customStyle="1" w:styleId="ListLabel776">
    <w:name w:val="ListLabel 776"/>
    <w:qFormat/>
    <w:rsid w:val="008176BA"/>
    <w:rPr>
      <w:rFonts w:cs="Times New Roman"/>
    </w:rPr>
  </w:style>
  <w:style w:type="character" w:customStyle="1" w:styleId="ListLabel777">
    <w:name w:val="ListLabel 777"/>
    <w:qFormat/>
    <w:rsid w:val="008176BA"/>
    <w:rPr>
      <w:rFonts w:cs="Times New Roman"/>
    </w:rPr>
  </w:style>
  <w:style w:type="character" w:customStyle="1" w:styleId="ListLabel778">
    <w:name w:val="ListLabel 778"/>
    <w:qFormat/>
    <w:rsid w:val="008176BA"/>
    <w:rPr>
      <w:rFonts w:cs="Times New Roman"/>
    </w:rPr>
  </w:style>
  <w:style w:type="character" w:customStyle="1" w:styleId="ListLabel779">
    <w:name w:val="ListLabel 779"/>
    <w:qFormat/>
    <w:rsid w:val="008176BA"/>
    <w:rPr>
      <w:rFonts w:cs="Times New Roman"/>
    </w:rPr>
  </w:style>
  <w:style w:type="character" w:customStyle="1" w:styleId="ListLabel780">
    <w:name w:val="ListLabel 780"/>
    <w:qFormat/>
    <w:rsid w:val="008176BA"/>
    <w:rPr>
      <w:rFonts w:cs="Times New Roman"/>
    </w:rPr>
  </w:style>
  <w:style w:type="character" w:customStyle="1" w:styleId="ListLabel781">
    <w:name w:val="ListLabel 781"/>
    <w:qFormat/>
    <w:rsid w:val="008176BA"/>
    <w:rPr>
      <w:rFonts w:cs="Times New Roman"/>
    </w:rPr>
  </w:style>
  <w:style w:type="character" w:customStyle="1" w:styleId="ListLabel782">
    <w:name w:val="ListLabel 782"/>
    <w:qFormat/>
    <w:rsid w:val="008176BA"/>
    <w:rPr>
      <w:rFonts w:cs="Times New Roman"/>
    </w:rPr>
  </w:style>
  <w:style w:type="character" w:customStyle="1" w:styleId="ListLabel783">
    <w:name w:val="ListLabel 783"/>
    <w:qFormat/>
    <w:rsid w:val="008176BA"/>
    <w:rPr>
      <w:rFonts w:cs="Times New Roman"/>
    </w:rPr>
  </w:style>
  <w:style w:type="character" w:customStyle="1" w:styleId="ListLabel784">
    <w:name w:val="ListLabel 784"/>
    <w:qFormat/>
    <w:rsid w:val="008176BA"/>
    <w:rPr>
      <w:rFonts w:cs="Times New Roman"/>
    </w:rPr>
  </w:style>
  <w:style w:type="character" w:customStyle="1" w:styleId="ListLabel785">
    <w:name w:val="ListLabel 785"/>
    <w:qFormat/>
    <w:rsid w:val="008176BA"/>
    <w:rPr>
      <w:rFonts w:cs="Times New Roman"/>
    </w:rPr>
  </w:style>
  <w:style w:type="character" w:customStyle="1" w:styleId="ListLabel786">
    <w:name w:val="ListLabel 786"/>
    <w:qFormat/>
    <w:rsid w:val="008176BA"/>
    <w:rPr>
      <w:rFonts w:cs="Times New Roman"/>
    </w:rPr>
  </w:style>
  <w:style w:type="character" w:customStyle="1" w:styleId="ListLabel787">
    <w:name w:val="ListLabel 787"/>
    <w:qFormat/>
    <w:rsid w:val="008176BA"/>
    <w:rPr>
      <w:rFonts w:cs="Times New Roman"/>
    </w:rPr>
  </w:style>
  <w:style w:type="character" w:customStyle="1" w:styleId="ListLabel788">
    <w:name w:val="ListLabel 788"/>
    <w:qFormat/>
    <w:rsid w:val="008176BA"/>
    <w:rPr>
      <w:rFonts w:cs="Times New Roman"/>
    </w:rPr>
  </w:style>
  <w:style w:type="character" w:customStyle="1" w:styleId="ListLabel789">
    <w:name w:val="ListLabel 789"/>
    <w:qFormat/>
    <w:rsid w:val="008176BA"/>
    <w:rPr>
      <w:rFonts w:cs="Times New Roman"/>
    </w:rPr>
  </w:style>
  <w:style w:type="character" w:customStyle="1" w:styleId="ListLabel790">
    <w:name w:val="ListLabel 790"/>
    <w:qFormat/>
    <w:rsid w:val="008176BA"/>
    <w:rPr>
      <w:rFonts w:cs="Times New Roman"/>
    </w:rPr>
  </w:style>
  <w:style w:type="character" w:customStyle="1" w:styleId="ListLabel791">
    <w:name w:val="ListLabel 791"/>
    <w:qFormat/>
    <w:rsid w:val="008176BA"/>
    <w:rPr>
      <w:rFonts w:cs="Times New Roman"/>
    </w:rPr>
  </w:style>
  <w:style w:type="character" w:customStyle="1" w:styleId="ListLabel792">
    <w:name w:val="ListLabel 792"/>
    <w:qFormat/>
    <w:rsid w:val="008176BA"/>
    <w:rPr>
      <w:rFonts w:cs="Times New Roman"/>
    </w:rPr>
  </w:style>
  <w:style w:type="character" w:customStyle="1" w:styleId="ListLabel793">
    <w:name w:val="ListLabel 793"/>
    <w:qFormat/>
    <w:rsid w:val="008176BA"/>
    <w:rPr>
      <w:rFonts w:cs="Times New Roman"/>
    </w:rPr>
  </w:style>
  <w:style w:type="character" w:customStyle="1" w:styleId="ListLabel794">
    <w:name w:val="ListLabel 794"/>
    <w:qFormat/>
    <w:rsid w:val="008176BA"/>
    <w:rPr>
      <w:rFonts w:cs="Times New Roman"/>
    </w:rPr>
  </w:style>
  <w:style w:type="character" w:customStyle="1" w:styleId="ListLabel795">
    <w:name w:val="ListLabel 795"/>
    <w:qFormat/>
    <w:rsid w:val="008176BA"/>
    <w:rPr>
      <w:rFonts w:cs="Times New Roman"/>
    </w:rPr>
  </w:style>
  <w:style w:type="character" w:customStyle="1" w:styleId="ListLabel796">
    <w:name w:val="ListLabel 796"/>
    <w:qFormat/>
    <w:rsid w:val="008176BA"/>
    <w:rPr>
      <w:rFonts w:cs="Times New Roman"/>
    </w:rPr>
  </w:style>
  <w:style w:type="character" w:customStyle="1" w:styleId="ListLabel797">
    <w:name w:val="ListLabel 797"/>
    <w:qFormat/>
    <w:rsid w:val="008176BA"/>
    <w:rPr>
      <w:rFonts w:cs="Times New Roman"/>
    </w:rPr>
  </w:style>
  <w:style w:type="character" w:customStyle="1" w:styleId="ListLabel798">
    <w:name w:val="ListLabel 798"/>
    <w:qFormat/>
    <w:rsid w:val="008176BA"/>
    <w:rPr>
      <w:rFonts w:cs="Times New Roman"/>
    </w:rPr>
  </w:style>
  <w:style w:type="character" w:customStyle="1" w:styleId="ListLabel799">
    <w:name w:val="ListLabel 799"/>
    <w:qFormat/>
    <w:rsid w:val="008176BA"/>
    <w:rPr>
      <w:rFonts w:cs="Times New Roman"/>
    </w:rPr>
  </w:style>
  <w:style w:type="character" w:customStyle="1" w:styleId="ListLabel800">
    <w:name w:val="ListLabel 800"/>
    <w:qFormat/>
    <w:rsid w:val="008176BA"/>
    <w:rPr>
      <w:rFonts w:cs="Times New Roman"/>
    </w:rPr>
  </w:style>
  <w:style w:type="character" w:customStyle="1" w:styleId="ListLabel801">
    <w:name w:val="ListLabel 801"/>
    <w:qFormat/>
    <w:rsid w:val="008176BA"/>
    <w:rPr>
      <w:rFonts w:cs="Times New Roman"/>
    </w:rPr>
  </w:style>
  <w:style w:type="character" w:customStyle="1" w:styleId="ListLabel802">
    <w:name w:val="ListLabel 802"/>
    <w:qFormat/>
    <w:rsid w:val="008176BA"/>
    <w:rPr>
      <w:rFonts w:cs="Times New Roman"/>
    </w:rPr>
  </w:style>
  <w:style w:type="character" w:customStyle="1" w:styleId="ListLabel803">
    <w:name w:val="ListLabel 803"/>
    <w:qFormat/>
    <w:rsid w:val="008176BA"/>
    <w:rPr>
      <w:rFonts w:cs="Times New Roman"/>
    </w:rPr>
  </w:style>
  <w:style w:type="character" w:customStyle="1" w:styleId="ListLabel804">
    <w:name w:val="ListLabel 804"/>
    <w:qFormat/>
    <w:rsid w:val="008176BA"/>
    <w:rPr>
      <w:rFonts w:cs="Times New Roman"/>
    </w:rPr>
  </w:style>
  <w:style w:type="character" w:customStyle="1" w:styleId="ListLabel805">
    <w:name w:val="ListLabel 805"/>
    <w:qFormat/>
    <w:rsid w:val="008176BA"/>
    <w:rPr>
      <w:rFonts w:cs="Times New Roman"/>
    </w:rPr>
  </w:style>
  <w:style w:type="character" w:customStyle="1" w:styleId="ListLabel806">
    <w:name w:val="ListLabel 806"/>
    <w:qFormat/>
    <w:rsid w:val="008176BA"/>
    <w:rPr>
      <w:rFonts w:cs="Times New Roman"/>
    </w:rPr>
  </w:style>
  <w:style w:type="character" w:customStyle="1" w:styleId="ListLabel807">
    <w:name w:val="ListLabel 807"/>
    <w:qFormat/>
    <w:rsid w:val="008176BA"/>
    <w:rPr>
      <w:rFonts w:cs="Times New Roman"/>
    </w:rPr>
  </w:style>
  <w:style w:type="character" w:customStyle="1" w:styleId="ListLabel808">
    <w:name w:val="ListLabel 808"/>
    <w:qFormat/>
    <w:rsid w:val="008176BA"/>
    <w:rPr>
      <w:rFonts w:cs="Times New Roman"/>
    </w:rPr>
  </w:style>
  <w:style w:type="character" w:customStyle="1" w:styleId="ListLabel809">
    <w:name w:val="ListLabel 809"/>
    <w:qFormat/>
    <w:rsid w:val="008176BA"/>
    <w:rPr>
      <w:rFonts w:cs="Times New Roman"/>
    </w:rPr>
  </w:style>
  <w:style w:type="character" w:customStyle="1" w:styleId="ListLabel810">
    <w:name w:val="ListLabel 810"/>
    <w:qFormat/>
    <w:rsid w:val="008176BA"/>
    <w:rPr>
      <w:rFonts w:cs="Times New Roman"/>
    </w:rPr>
  </w:style>
  <w:style w:type="character" w:customStyle="1" w:styleId="ListLabel811">
    <w:name w:val="ListLabel 811"/>
    <w:qFormat/>
    <w:rsid w:val="008176BA"/>
    <w:rPr>
      <w:rFonts w:cs="Times New Roman"/>
    </w:rPr>
  </w:style>
  <w:style w:type="character" w:customStyle="1" w:styleId="ListLabel812">
    <w:name w:val="ListLabel 812"/>
    <w:qFormat/>
    <w:rsid w:val="008176BA"/>
    <w:rPr>
      <w:rFonts w:cs="Times New Roman"/>
    </w:rPr>
  </w:style>
  <w:style w:type="character" w:customStyle="1" w:styleId="ListLabel813">
    <w:name w:val="ListLabel 813"/>
    <w:qFormat/>
    <w:rsid w:val="008176BA"/>
    <w:rPr>
      <w:rFonts w:cs="Times New Roman"/>
    </w:rPr>
  </w:style>
  <w:style w:type="character" w:customStyle="1" w:styleId="ListLabel814">
    <w:name w:val="ListLabel 814"/>
    <w:qFormat/>
    <w:rsid w:val="008176BA"/>
    <w:rPr>
      <w:rFonts w:cs="Times New Roman"/>
    </w:rPr>
  </w:style>
  <w:style w:type="character" w:customStyle="1" w:styleId="ListLabel815">
    <w:name w:val="ListLabel 815"/>
    <w:qFormat/>
    <w:rsid w:val="008176BA"/>
    <w:rPr>
      <w:rFonts w:cs="Times New Roman"/>
    </w:rPr>
  </w:style>
  <w:style w:type="character" w:customStyle="1" w:styleId="ListLabel816">
    <w:name w:val="ListLabel 816"/>
    <w:qFormat/>
    <w:rsid w:val="008176BA"/>
    <w:rPr>
      <w:rFonts w:cs="Times New Roman"/>
    </w:rPr>
  </w:style>
  <w:style w:type="character" w:customStyle="1" w:styleId="ListLabel817">
    <w:name w:val="ListLabel 817"/>
    <w:qFormat/>
    <w:rsid w:val="008176BA"/>
    <w:rPr>
      <w:rFonts w:cs="Times New Roman"/>
    </w:rPr>
  </w:style>
  <w:style w:type="character" w:customStyle="1" w:styleId="ListLabel818">
    <w:name w:val="ListLabel 818"/>
    <w:qFormat/>
    <w:rsid w:val="008176BA"/>
    <w:rPr>
      <w:rFonts w:cs="Times New Roman"/>
    </w:rPr>
  </w:style>
  <w:style w:type="character" w:customStyle="1" w:styleId="ListLabel819">
    <w:name w:val="ListLabel 819"/>
    <w:qFormat/>
    <w:rsid w:val="008176BA"/>
    <w:rPr>
      <w:rFonts w:cs="Times New Roman"/>
    </w:rPr>
  </w:style>
  <w:style w:type="character" w:customStyle="1" w:styleId="ListLabel820">
    <w:name w:val="ListLabel 820"/>
    <w:qFormat/>
    <w:rsid w:val="008176BA"/>
    <w:rPr>
      <w:rFonts w:cs="Times New Roman"/>
    </w:rPr>
  </w:style>
  <w:style w:type="character" w:customStyle="1" w:styleId="ListLabel821">
    <w:name w:val="ListLabel 821"/>
    <w:qFormat/>
    <w:rsid w:val="008176BA"/>
    <w:rPr>
      <w:rFonts w:cs="Times New Roman"/>
    </w:rPr>
  </w:style>
  <w:style w:type="character" w:customStyle="1" w:styleId="ListLabel822">
    <w:name w:val="ListLabel 822"/>
    <w:qFormat/>
    <w:rsid w:val="008176BA"/>
    <w:rPr>
      <w:rFonts w:cs="Times New Roman"/>
    </w:rPr>
  </w:style>
  <w:style w:type="character" w:customStyle="1" w:styleId="ListLabel823">
    <w:name w:val="ListLabel 823"/>
    <w:qFormat/>
    <w:rsid w:val="008176BA"/>
    <w:rPr>
      <w:rFonts w:cs="Times New Roman"/>
    </w:rPr>
  </w:style>
  <w:style w:type="character" w:customStyle="1" w:styleId="ListLabel824">
    <w:name w:val="ListLabel 824"/>
    <w:qFormat/>
    <w:rsid w:val="008176BA"/>
    <w:rPr>
      <w:rFonts w:cs="Times New Roman"/>
    </w:rPr>
  </w:style>
  <w:style w:type="character" w:customStyle="1" w:styleId="ListLabel825">
    <w:name w:val="ListLabel 825"/>
    <w:qFormat/>
    <w:rsid w:val="008176BA"/>
    <w:rPr>
      <w:rFonts w:cs="Times New Roman"/>
    </w:rPr>
  </w:style>
  <w:style w:type="character" w:customStyle="1" w:styleId="ListLabel826">
    <w:name w:val="ListLabel 826"/>
    <w:qFormat/>
    <w:rsid w:val="008176BA"/>
    <w:rPr>
      <w:rFonts w:cs="Times New Roman"/>
    </w:rPr>
  </w:style>
  <w:style w:type="character" w:customStyle="1" w:styleId="ListLabel827">
    <w:name w:val="ListLabel 827"/>
    <w:qFormat/>
    <w:rsid w:val="008176BA"/>
    <w:rPr>
      <w:rFonts w:cs="Times New Roman"/>
    </w:rPr>
  </w:style>
  <w:style w:type="character" w:customStyle="1" w:styleId="ListLabel828">
    <w:name w:val="ListLabel 828"/>
    <w:qFormat/>
    <w:rsid w:val="008176BA"/>
    <w:rPr>
      <w:rFonts w:cs="Times New Roman"/>
    </w:rPr>
  </w:style>
  <w:style w:type="character" w:customStyle="1" w:styleId="ListLabel829">
    <w:name w:val="ListLabel 829"/>
    <w:qFormat/>
    <w:rsid w:val="008176BA"/>
    <w:rPr>
      <w:rFonts w:cs="Times New Roman"/>
    </w:rPr>
  </w:style>
  <w:style w:type="character" w:customStyle="1" w:styleId="ListLabel830">
    <w:name w:val="ListLabel 830"/>
    <w:qFormat/>
    <w:rsid w:val="008176BA"/>
    <w:rPr>
      <w:rFonts w:cs="Times New Roman"/>
    </w:rPr>
  </w:style>
  <w:style w:type="character" w:customStyle="1" w:styleId="ListLabel831">
    <w:name w:val="ListLabel 831"/>
    <w:qFormat/>
    <w:rsid w:val="008176BA"/>
    <w:rPr>
      <w:rFonts w:cs="Times New Roman"/>
    </w:rPr>
  </w:style>
  <w:style w:type="character" w:customStyle="1" w:styleId="ListLabel832">
    <w:name w:val="ListLabel 832"/>
    <w:qFormat/>
    <w:rsid w:val="008176BA"/>
    <w:rPr>
      <w:rFonts w:cs="Times New Roman"/>
    </w:rPr>
  </w:style>
  <w:style w:type="character" w:customStyle="1" w:styleId="ListLabel833">
    <w:name w:val="ListLabel 833"/>
    <w:qFormat/>
    <w:rsid w:val="008176BA"/>
    <w:rPr>
      <w:rFonts w:cs="Times New Roman"/>
    </w:rPr>
  </w:style>
  <w:style w:type="character" w:customStyle="1" w:styleId="ListLabel834">
    <w:name w:val="ListLabel 834"/>
    <w:qFormat/>
    <w:rsid w:val="008176BA"/>
    <w:rPr>
      <w:rFonts w:cs="Times New Roman"/>
    </w:rPr>
  </w:style>
  <w:style w:type="character" w:customStyle="1" w:styleId="ListLabel835">
    <w:name w:val="ListLabel 835"/>
    <w:qFormat/>
    <w:rsid w:val="008176BA"/>
    <w:rPr>
      <w:rFonts w:cs="Times New Roman"/>
    </w:rPr>
  </w:style>
  <w:style w:type="character" w:customStyle="1" w:styleId="ListLabel836">
    <w:name w:val="ListLabel 836"/>
    <w:qFormat/>
    <w:rsid w:val="008176BA"/>
    <w:rPr>
      <w:rFonts w:cs="Times New Roman"/>
    </w:rPr>
  </w:style>
  <w:style w:type="character" w:customStyle="1" w:styleId="ListLabel837">
    <w:name w:val="ListLabel 837"/>
    <w:qFormat/>
    <w:rsid w:val="008176BA"/>
    <w:rPr>
      <w:rFonts w:cs="Times New Roman"/>
    </w:rPr>
  </w:style>
  <w:style w:type="character" w:customStyle="1" w:styleId="ListLabel838">
    <w:name w:val="ListLabel 838"/>
    <w:qFormat/>
    <w:rsid w:val="008176BA"/>
    <w:rPr>
      <w:rFonts w:cs="Times New Roman"/>
    </w:rPr>
  </w:style>
  <w:style w:type="character" w:customStyle="1" w:styleId="ListLabel839">
    <w:name w:val="ListLabel 839"/>
    <w:qFormat/>
    <w:rsid w:val="008176BA"/>
    <w:rPr>
      <w:rFonts w:cs="Times New Roman"/>
    </w:rPr>
  </w:style>
  <w:style w:type="character" w:customStyle="1" w:styleId="ListLabel840">
    <w:name w:val="ListLabel 840"/>
    <w:qFormat/>
    <w:rsid w:val="008176BA"/>
    <w:rPr>
      <w:rFonts w:cs="Times New Roman"/>
    </w:rPr>
  </w:style>
  <w:style w:type="character" w:customStyle="1" w:styleId="ListLabel841">
    <w:name w:val="ListLabel 841"/>
    <w:qFormat/>
    <w:rsid w:val="008176BA"/>
    <w:rPr>
      <w:rFonts w:cs="Times New Roman"/>
    </w:rPr>
  </w:style>
  <w:style w:type="character" w:customStyle="1" w:styleId="ListLabel842">
    <w:name w:val="ListLabel 842"/>
    <w:qFormat/>
    <w:rsid w:val="008176BA"/>
    <w:rPr>
      <w:rFonts w:cs="Times New Roman"/>
    </w:rPr>
  </w:style>
  <w:style w:type="character" w:customStyle="1" w:styleId="ListLabel843">
    <w:name w:val="ListLabel 843"/>
    <w:qFormat/>
    <w:rsid w:val="008176BA"/>
    <w:rPr>
      <w:rFonts w:cs="Times New Roman"/>
    </w:rPr>
  </w:style>
  <w:style w:type="character" w:customStyle="1" w:styleId="ListLabel844">
    <w:name w:val="ListLabel 844"/>
    <w:qFormat/>
    <w:rsid w:val="008176BA"/>
    <w:rPr>
      <w:rFonts w:cs="Times New Roman"/>
    </w:rPr>
  </w:style>
  <w:style w:type="character" w:customStyle="1" w:styleId="ListLabel845">
    <w:name w:val="ListLabel 845"/>
    <w:qFormat/>
    <w:rsid w:val="008176BA"/>
    <w:rPr>
      <w:rFonts w:cs="Times New Roman"/>
    </w:rPr>
  </w:style>
  <w:style w:type="character" w:customStyle="1" w:styleId="ListLabel846">
    <w:name w:val="ListLabel 846"/>
    <w:qFormat/>
    <w:rsid w:val="008176BA"/>
    <w:rPr>
      <w:rFonts w:cs="Times New Roman"/>
    </w:rPr>
  </w:style>
  <w:style w:type="character" w:customStyle="1" w:styleId="ListLabel847">
    <w:name w:val="ListLabel 847"/>
    <w:qFormat/>
    <w:rsid w:val="008176BA"/>
    <w:rPr>
      <w:rFonts w:cs="Times New Roman"/>
    </w:rPr>
  </w:style>
  <w:style w:type="character" w:customStyle="1" w:styleId="ListLabel848">
    <w:name w:val="ListLabel 848"/>
    <w:qFormat/>
    <w:rsid w:val="008176BA"/>
    <w:rPr>
      <w:rFonts w:cs="Times New Roman"/>
    </w:rPr>
  </w:style>
  <w:style w:type="character" w:customStyle="1" w:styleId="ListLabel849">
    <w:name w:val="ListLabel 849"/>
    <w:qFormat/>
    <w:rsid w:val="008176BA"/>
    <w:rPr>
      <w:rFonts w:cs="Times New Roman"/>
    </w:rPr>
  </w:style>
  <w:style w:type="character" w:customStyle="1" w:styleId="ListLabel850">
    <w:name w:val="ListLabel 850"/>
    <w:qFormat/>
    <w:rsid w:val="008176BA"/>
    <w:rPr>
      <w:rFonts w:cs="Times New Roman"/>
    </w:rPr>
  </w:style>
  <w:style w:type="character" w:customStyle="1" w:styleId="ListLabel851">
    <w:name w:val="ListLabel 851"/>
    <w:qFormat/>
    <w:rsid w:val="008176BA"/>
    <w:rPr>
      <w:rFonts w:cs="Times New Roman"/>
    </w:rPr>
  </w:style>
  <w:style w:type="character" w:customStyle="1" w:styleId="ListLabel852">
    <w:name w:val="ListLabel 852"/>
    <w:qFormat/>
    <w:rsid w:val="008176BA"/>
    <w:rPr>
      <w:rFonts w:cs="Times New Roman"/>
    </w:rPr>
  </w:style>
  <w:style w:type="character" w:customStyle="1" w:styleId="ListLabel853">
    <w:name w:val="ListLabel 853"/>
    <w:qFormat/>
    <w:rsid w:val="008176BA"/>
    <w:rPr>
      <w:rFonts w:cs="Times New Roman"/>
    </w:rPr>
  </w:style>
  <w:style w:type="character" w:customStyle="1" w:styleId="ListLabel854">
    <w:name w:val="ListLabel 854"/>
    <w:qFormat/>
    <w:rsid w:val="008176BA"/>
    <w:rPr>
      <w:rFonts w:cs="Times New Roman"/>
    </w:rPr>
  </w:style>
  <w:style w:type="character" w:customStyle="1" w:styleId="ListLabel855">
    <w:name w:val="ListLabel 855"/>
    <w:qFormat/>
    <w:rsid w:val="008176BA"/>
    <w:rPr>
      <w:rFonts w:cs="Times New Roman"/>
    </w:rPr>
  </w:style>
  <w:style w:type="character" w:customStyle="1" w:styleId="ListLabel856">
    <w:name w:val="ListLabel 856"/>
    <w:qFormat/>
    <w:rsid w:val="008176BA"/>
    <w:rPr>
      <w:rFonts w:cs="Times New Roman"/>
    </w:rPr>
  </w:style>
  <w:style w:type="character" w:customStyle="1" w:styleId="ListLabel857">
    <w:name w:val="ListLabel 857"/>
    <w:qFormat/>
    <w:rsid w:val="008176BA"/>
    <w:rPr>
      <w:rFonts w:cs="Times New Roman"/>
    </w:rPr>
  </w:style>
  <w:style w:type="character" w:customStyle="1" w:styleId="ListLabel858">
    <w:name w:val="ListLabel 858"/>
    <w:qFormat/>
    <w:rsid w:val="008176BA"/>
    <w:rPr>
      <w:rFonts w:cs="Times New Roman"/>
    </w:rPr>
  </w:style>
  <w:style w:type="character" w:customStyle="1" w:styleId="ListLabel859">
    <w:name w:val="ListLabel 859"/>
    <w:qFormat/>
    <w:rsid w:val="008176BA"/>
    <w:rPr>
      <w:rFonts w:cs="Times New Roman"/>
    </w:rPr>
  </w:style>
  <w:style w:type="character" w:customStyle="1" w:styleId="ListLabel860">
    <w:name w:val="ListLabel 860"/>
    <w:qFormat/>
    <w:rsid w:val="008176BA"/>
    <w:rPr>
      <w:rFonts w:cs="Times New Roman"/>
    </w:rPr>
  </w:style>
  <w:style w:type="character" w:customStyle="1" w:styleId="ListLabel861">
    <w:name w:val="ListLabel 861"/>
    <w:qFormat/>
    <w:rsid w:val="008176BA"/>
    <w:rPr>
      <w:rFonts w:cs="Times New Roman"/>
    </w:rPr>
  </w:style>
  <w:style w:type="character" w:customStyle="1" w:styleId="ListLabel862">
    <w:name w:val="ListLabel 862"/>
    <w:qFormat/>
    <w:rsid w:val="008176BA"/>
    <w:rPr>
      <w:rFonts w:cs="Times New Roman"/>
    </w:rPr>
  </w:style>
  <w:style w:type="character" w:customStyle="1" w:styleId="ListLabel863">
    <w:name w:val="ListLabel 863"/>
    <w:qFormat/>
    <w:rsid w:val="008176BA"/>
    <w:rPr>
      <w:rFonts w:cs="Times New Roman"/>
    </w:rPr>
  </w:style>
  <w:style w:type="character" w:customStyle="1" w:styleId="ListLabel864">
    <w:name w:val="ListLabel 864"/>
    <w:qFormat/>
    <w:rsid w:val="008176BA"/>
    <w:rPr>
      <w:rFonts w:cs="Times New Roman"/>
    </w:rPr>
  </w:style>
  <w:style w:type="character" w:customStyle="1" w:styleId="ListLabel865">
    <w:name w:val="ListLabel 865"/>
    <w:qFormat/>
    <w:rsid w:val="008176BA"/>
    <w:rPr>
      <w:rFonts w:cs="Times New Roman"/>
    </w:rPr>
  </w:style>
  <w:style w:type="character" w:customStyle="1" w:styleId="ListLabel866">
    <w:name w:val="ListLabel 866"/>
    <w:qFormat/>
    <w:rsid w:val="008176BA"/>
    <w:rPr>
      <w:rFonts w:cs="Times New Roman"/>
    </w:rPr>
  </w:style>
  <w:style w:type="character" w:customStyle="1" w:styleId="ListLabel867">
    <w:name w:val="ListLabel 867"/>
    <w:qFormat/>
    <w:rsid w:val="008176BA"/>
    <w:rPr>
      <w:rFonts w:cs="Times New Roman"/>
    </w:rPr>
  </w:style>
  <w:style w:type="character" w:customStyle="1" w:styleId="ListLabel868">
    <w:name w:val="ListLabel 868"/>
    <w:qFormat/>
    <w:rsid w:val="008176BA"/>
    <w:rPr>
      <w:rFonts w:cs="Times New Roman"/>
    </w:rPr>
  </w:style>
  <w:style w:type="character" w:customStyle="1" w:styleId="ListLabel869">
    <w:name w:val="ListLabel 869"/>
    <w:qFormat/>
    <w:rsid w:val="008176BA"/>
    <w:rPr>
      <w:rFonts w:cs="Times New Roman"/>
    </w:rPr>
  </w:style>
  <w:style w:type="character" w:customStyle="1" w:styleId="ListLabel870">
    <w:name w:val="ListLabel 870"/>
    <w:qFormat/>
    <w:rsid w:val="008176BA"/>
    <w:rPr>
      <w:rFonts w:cs="Times New Roman"/>
    </w:rPr>
  </w:style>
  <w:style w:type="character" w:customStyle="1" w:styleId="ListLabel871">
    <w:name w:val="ListLabel 871"/>
    <w:qFormat/>
    <w:rsid w:val="008176BA"/>
    <w:rPr>
      <w:rFonts w:cs="Times New Roman"/>
    </w:rPr>
  </w:style>
  <w:style w:type="character" w:customStyle="1" w:styleId="ListLabel872">
    <w:name w:val="ListLabel 872"/>
    <w:qFormat/>
    <w:rsid w:val="008176BA"/>
    <w:rPr>
      <w:rFonts w:cs="Times New Roman"/>
    </w:rPr>
  </w:style>
  <w:style w:type="character" w:customStyle="1" w:styleId="ListLabel873">
    <w:name w:val="ListLabel 873"/>
    <w:qFormat/>
    <w:rsid w:val="008176BA"/>
    <w:rPr>
      <w:rFonts w:cs="Times New Roman"/>
    </w:rPr>
  </w:style>
  <w:style w:type="character" w:customStyle="1" w:styleId="ListLabel874">
    <w:name w:val="ListLabel 874"/>
    <w:qFormat/>
    <w:rsid w:val="008176BA"/>
    <w:rPr>
      <w:rFonts w:cs="Times New Roman"/>
    </w:rPr>
  </w:style>
  <w:style w:type="character" w:customStyle="1" w:styleId="ListLabel875">
    <w:name w:val="ListLabel 875"/>
    <w:qFormat/>
    <w:rsid w:val="008176BA"/>
    <w:rPr>
      <w:rFonts w:cs="Times New Roman"/>
    </w:rPr>
  </w:style>
  <w:style w:type="character" w:customStyle="1" w:styleId="ListLabel876">
    <w:name w:val="ListLabel 876"/>
    <w:qFormat/>
    <w:rsid w:val="008176BA"/>
    <w:rPr>
      <w:rFonts w:cs="Times New Roman"/>
    </w:rPr>
  </w:style>
  <w:style w:type="character" w:customStyle="1" w:styleId="ListLabel877">
    <w:name w:val="ListLabel 877"/>
    <w:qFormat/>
    <w:rsid w:val="008176BA"/>
    <w:rPr>
      <w:rFonts w:cs="Times New Roman"/>
    </w:rPr>
  </w:style>
  <w:style w:type="character" w:customStyle="1" w:styleId="ListLabel878">
    <w:name w:val="ListLabel 878"/>
    <w:qFormat/>
    <w:rsid w:val="008176BA"/>
    <w:rPr>
      <w:rFonts w:cs="Times New Roman"/>
    </w:rPr>
  </w:style>
  <w:style w:type="character" w:customStyle="1" w:styleId="ListLabel879">
    <w:name w:val="ListLabel 879"/>
    <w:qFormat/>
    <w:rsid w:val="008176BA"/>
    <w:rPr>
      <w:rFonts w:cs="Times New Roman"/>
    </w:rPr>
  </w:style>
  <w:style w:type="character" w:customStyle="1" w:styleId="ListLabel880">
    <w:name w:val="ListLabel 880"/>
    <w:qFormat/>
    <w:rsid w:val="008176BA"/>
    <w:rPr>
      <w:rFonts w:cs="Times New Roman"/>
    </w:rPr>
  </w:style>
  <w:style w:type="character" w:customStyle="1" w:styleId="ListLabel881">
    <w:name w:val="ListLabel 881"/>
    <w:qFormat/>
    <w:rsid w:val="008176BA"/>
    <w:rPr>
      <w:rFonts w:cs="Times New Roman"/>
    </w:rPr>
  </w:style>
  <w:style w:type="character" w:customStyle="1" w:styleId="ListLabel882">
    <w:name w:val="ListLabel 882"/>
    <w:qFormat/>
    <w:rsid w:val="008176BA"/>
    <w:rPr>
      <w:rFonts w:cs="Times New Roman"/>
    </w:rPr>
  </w:style>
  <w:style w:type="character" w:customStyle="1" w:styleId="ListLabel883">
    <w:name w:val="ListLabel 883"/>
    <w:qFormat/>
    <w:rsid w:val="008176BA"/>
    <w:rPr>
      <w:rFonts w:cs="Times New Roman"/>
    </w:rPr>
  </w:style>
  <w:style w:type="character" w:customStyle="1" w:styleId="ListLabel884">
    <w:name w:val="ListLabel 884"/>
    <w:qFormat/>
    <w:rsid w:val="008176BA"/>
    <w:rPr>
      <w:rFonts w:cs="Times New Roman"/>
    </w:rPr>
  </w:style>
  <w:style w:type="character" w:customStyle="1" w:styleId="ListLabel885">
    <w:name w:val="ListLabel 885"/>
    <w:qFormat/>
    <w:rsid w:val="008176BA"/>
    <w:rPr>
      <w:rFonts w:cs="Times New Roman"/>
    </w:rPr>
  </w:style>
  <w:style w:type="character" w:customStyle="1" w:styleId="ListLabel886">
    <w:name w:val="ListLabel 886"/>
    <w:qFormat/>
    <w:rsid w:val="008176BA"/>
    <w:rPr>
      <w:rFonts w:cs="Times New Roman"/>
    </w:rPr>
  </w:style>
  <w:style w:type="character" w:customStyle="1" w:styleId="ListLabel887">
    <w:name w:val="ListLabel 887"/>
    <w:qFormat/>
    <w:rsid w:val="008176BA"/>
    <w:rPr>
      <w:rFonts w:cs="Times New Roman"/>
    </w:rPr>
  </w:style>
  <w:style w:type="character" w:customStyle="1" w:styleId="ListLabel888">
    <w:name w:val="ListLabel 888"/>
    <w:qFormat/>
    <w:rsid w:val="008176BA"/>
    <w:rPr>
      <w:rFonts w:cs="Times New Roman"/>
    </w:rPr>
  </w:style>
  <w:style w:type="character" w:customStyle="1" w:styleId="ListLabel889">
    <w:name w:val="ListLabel 889"/>
    <w:qFormat/>
    <w:rsid w:val="008176BA"/>
    <w:rPr>
      <w:rFonts w:cs="Times New Roman"/>
    </w:rPr>
  </w:style>
  <w:style w:type="character" w:customStyle="1" w:styleId="ListLabel890">
    <w:name w:val="ListLabel 890"/>
    <w:qFormat/>
    <w:rsid w:val="008176BA"/>
    <w:rPr>
      <w:rFonts w:cs="Times New Roman"/>
    </w:rPr>
  </w:style>
  <w:style w:type="character" w:customStyle="1" w:styleId="ListLabel891">
    <w:name w:val="ListLabel 891"/>
    <w:qFormat/>
    <w:rsid w:val="008176BA"/>
    <w:rPr>
      <w:rFonts w:cs="Times New Roman"/>
    </w:rPr>
  </w:style>
  <w:style w:type="character" w:customStyle="1" w:styleId="ListLabel892">
    <w:name w:val="ListLabel 892"/>
    <w:qFormat/>
    <w:rsid w:val="008176BA"/>
    <w:rPr>
      <w:rFonts w:cs="Times New Roman"/>
    </w:rPr>
  </w:style>
  <w:style w:type="character" w:customStyle="1" w:styleId="ListLabel893">
    <w:name w:val="ListLabel 893"/>
    <w:qFormat/>
    <w:rsid w:val="008176BA"/>
    <w:rPr>
      <w:rFonts w:cs="Times New Roman"/>
    </w:rPr>
  </w:style>
  <w:style w:type="character" w:customStyle="1" w:styleId="ListLabel894">
    <w:name w:val="ListLabel 894"/>
    <w:qFormat/>
    <w:rsid w:val="008176BA"/>
    <w:rPr>
      <w:rFonts w:cs="Times New Roman"/>
    </w:rPr>
  </w:style>
  <w:style w:type="character" w:customStyle="1" w:styleId="ListLabel895">
    <w:name w:val="ListLabel 895"/>
    <w:qFormat/>
    <w:rsid w:val="008176BA"/>
    <w:rPr>
      <w:rFonts w:cs="Times New Roman"/>
    </w:rPr>
  </w:style>
  <w:style w:type="character" w:customStyle="1" w:styleId="ListLabel896">
    <w:name w:val="ListLabel 896"/>
    <w:qFormat/>
    <w:rsid w:val="008176BA"/>
    <w:rPr>
      <w:rFonts w:cs="Times New Roman"/>
    </w:rPr>
  </w:style>
  <w:style w:type="character" w:customStyle="1" w:styleId="ListLabel897">
    <w:name w:val="ListLabel 897"/>
    <w:qFormat/>
    <w:rsid w:val="008176BA"/>
    <w:rPr>
      <w:rFonts w:cs="Times New Roman"/>
    </w:rPr>
  </w:style>
  <w:style w:type="character" w:customStyle="1" w:styleId="ListLabel898">
    <w:name w:val="ListLabel 898"/>
    <w:qFormat/>
    <w:rsid w:val="008176BA"/>
    <w:rPr>
      <w:rFonts w:cs="Times New Roman"/>
    </w:rPr>
  </w:style>
  <w:style w:type="character" w:customStyle="1" w:styleId="ListLabel899">
    <w:name w:val="ListLabel 899"/>
    <w:qFormat/>
    <w:rsid w:val="008176BA"/>
    <w:rPr>
      <w:rFonts w:cs="Times New Roman"/>
    </w:rPr>
  </w:style>
  <w:style w:type="character" w:customStyle="1" w:styleId="ListLabel900">
    <w:name w:val="ListLabel 900"/>
    <w:qFormat/>
    <w:rsid w:val="008176BA"/>
    <w:rPr>
      <w:rFonts w:cs="Times New Roman"/>
    </w:rPr>
  </w:style>
  <w:style w:type="character" w:customStyle="1" w:styleId="ListLabel901">
    <w:name w:val="ListLabel 901"/>
    <w:qFormat/>
    <w:rsid w:val="008176BA"/>
    <w:rPr>
      <w:rFonts w:cs="Times New Roman"/>
    </w:rPr>
  </w:style>
  <w:style w:type="character" w:customStyle="1" w:styleId="ListLabel902">
    <w:name w:val="ListLabel 902"/>
    <w:qFormat/>
    <w:rsid w:val="008176BA"/>
    <w:rPr>
      <w:rFonts w:cs="Times New Roman"/>
    </w:rPr>
  </w:style>
  <w:style w:type="character" w:customStyle="1" w:styleId="ListLabel903">
    <w:name w:val="ListLabel 903"/>
    <w:qFormat/>
    <w:rsid w:val="008176BA"/>
    <w:rPr>
      <w:rFonts w:cs="Times New Roman"/>
    </w:rPr>
  </w:style>
  <w:style w:type="character" w:customStyle="1" w:styleId="ListLabel904">
    <w:name w:val="ListLabel 904"/>
    <w:qFormat/>
    <w:rsid w:val="008176BA"/>
    <w:rPr>
      <w:rFonts w:cs="Times New Roman"/>
    </w:rPr>
  </w:style>
  <w:style w:type="character" w:customStyle="1" w:styleId="ListLabel905">
    <w:name w:val="ListLabel 905"/>
    <w:qFormat/>
    <w:rsid w:val="008176BA"/>
    <w:rPr>
      <w:rFonts w:cs="Times New Roman"/>
    </w:rPr>
  </w:style>
  <w:style w:type="character" w:customStyle="1" w:styleId="ListLabel906">
    <w:name w:val="ListLabel 906"/>
    <w:qFormat/>
    <w:rsid w:val="008176BA"/>
    <w:rPr>
      <w:rFonts w:cs="Times New Roman"/>
    </w:rPr>
  </w:style>
  <w:style w:type="character" w:customStyle="1" w:styleId="ListLabel907">
    <w:name w:val="ListLabel 907"/>
    <w:qFormat/>
    <w:rsid w:val="008176BA"/>
    <w:rPr>
      <w:rFonts w:cs="Times New Roman"/>
    </w:rPr>
  </w:style>
  <w:style w:type="character" w:customStyle="1" w:styleId="ListLabel908">
    <w:name w:val="ListLabel 908"/>
    <w:qFormat/>
    <w:rsid w:val="008176BA"/>
    <w:rPr>
      <w:rFonts w:cs="Times New Roman"/>
    </w:rPr>
  </w:style>
  <w:style w:type="character" w:customStyle="1" w:styleId="ListLabel909">
    <w:name w:val="ListLabel 909"/>
    <w:qFormat/>
    <w:rsid w:val="008176BA"/>
    <w:rPr>
      <w:rFonts w:cs="Times New Roman"/>
    </w:rPr>
  </w:style>
  <w:style w:type="character" w:customStyle="1" w:styleId="ListLabel910">
    <w:name w:val="ListLabel 910"/>
    <w:qFormat/>
    <w:rsid w:val="008176BA"/>
    <w:rPr>
      <w:rFonts w:cs="Times New Roman"/>
    </w:rPr>
  </w:style>
  <w:style w:type="character" w:customStyle="1" w:styleId="ListLabel911">
    <w:name w:val="ListLabel 911"/>
    <w:qFormat/>
    <w:rsid w:val="008176BA"/>
    <w:rPr>
      <w:rFonts w:cs="Times New Roman"/>
    </w:rPr>
  </w:style>
  <w:style w:type="character" w:customStyle="1" w:styleId="ListLabel912">
    <w:name w:val="ListLabel 912"/>
    <w:qFormat/>
    <w:rsid w:val="008176BA"/>
    <w:rPr>
      <w:rFonts w:cs="Times New Roman"/>
    </w:rPr>
  </w:style>
  <w:style w:type="character" w:customStyle="1" w:styleId="ListLabel913">
    <w:name w:val="ListLabel 913"/>
    <w:qFormat/>
    <w:rsid w:val="008176BA"/>
    <w:rPr>
      <w:rFonts w:cs="Times New Roman"/>
    </w:rPr>
  </w:style>
  <w:style w:type="character" w:customStyle="1" w:styleId="ListLabel914">
    <w:name w:val="ListLabel 914"/>
    <w:qFormat/>
    <w:rsid w:val="008176BA"/>
    <w:rPr>
      <w:rFonts w:cs="Times New Roman"/>
    </w:rPr>
  </w:style>
  <w:style w:type="character" w:customStyle="1" w:styleId="ListLabel915">
    <w:name w:val="ListLabel 915"/>
    <w:qFormat/>
    <w:rsid w:val="008176BA"/>
    <w:rPr>
      <w:rFonts w:cs="Times New Roman"/>
    </w:rPr>
  </w:style>
  <w:style w:type="character" w:customStyle="1" w:styleId="ListLabel916">
    <w:name w:val="ListLabel 916"/>
    <w:qFormat/>
    <w:rsid w:val="008176BA"/>
    <w:rPr>
      <w:rFonts w:cs="Times New Roman"/>
    </w:rPr>
  </w:style>
  <w:style w:type="character" w:customStyle="1" w:styleId="ListLabel917">
    <w:name w:val="ListLabel 917"/>
    <w:qFormat/>
    <w:rsid w:val="008176BA"/>
    <w:rPr>
      <w:rFonts w:cs="Times New Roman"/>
    </w:rPr>
  </w:style>
  <w:style w:type="character" w:customStyle="1" w:styleId="ListLabel918">
    <w:name w:val="ListLabel 918"/>
    <w:qFormat/>
    <w:rsid w:val="008176BA"/>
    <w:rPr>
      <w:rFonts w:cs="Times New Roman"/>
    </w:rPr>
  </w:style>
  <w:style w:type="character" w:customStyle="1" w:styleId="ListLabel919">
    <w:name w:val="ListLabel 919"/>
    <w:qFormat/>
    <w:rsid w:val="008176BA"/>
    <w:rPr>
      <w:rFonts w:cs="Times New Roman"/>
    </w:rPr>
  </w:style>
  <w:style w:type="character" w:customStyle="1" w:styleId="ListLabel920">
    <w:name w:val="ListLabel 920"/>
    <w:qFormat/>
    <w:rsid w:val="008176BA"/>
    <w:rPr>
      <w:rFonts w:cs="Times New Roman"/>
    </w:rPr>
  </w:style>
  <w:style w:type="character" w:customStyle="1" w:styleId="ListLabel921">
    <w:name w:val="ListLabel 921"/>
    <w:qFormat/>
    <w:rsid w:val="008176BA"/>
    <w:rPr>
      <w:rFonts w:cs="Times New Roman"/>
    </w:rPr>
  </w:style>
  <w:style w:type="character" w:customStyle="1" w:styleId="ListLabel922">
    <w:name w:val="ListLabel 922"/>
    <w:qFormat/>
    <w:rsid w:val="008176BA"/>
    <w:rPr>
      <w:rFonts w:cs="Times New Roman"/>
    </w:rPr>
  </w:style>
  <w:style w:type="character" w:customStyle="1" w:styleId="ListLabel923">
    <w:name w:val="ListLabel 923"/>
    <w:qFormat/>
    <w:rsid w:val="008176BA"/>
    <w:rPr>
      <w:rFonts w:cs="Times New Roman"/>
    </w:rPr>
  </w:style>
  <w:style w:type="character" w:customStyle="1" w:styleId="ListLabel924">
    <w:name w:val="ListLabel 924"/>
    <w:qFormat/>
    <w:rsid w:val="008176BA"/>
    <w:rPr>
      <w:rFonts w:cs="Times New Roman"/>
    </w:rPr>
  </w:style>
  <w:style w:type="character" w:customStyle="1" w:styleId="ListLabel925">
    <w:name w:val="ListLabel 925"/>
    <w:qFormat/>
    <w:rsid w:val="008176BA"/>
    <w:rPr>
      <w:rFonts w:cs="Times New Roman"/>
    </w:rPr>
  </w:style>
  <w:style w:type="character" w:customStyle="1" w:styleId="ListLabel926">
    <w:name w:val="ListLabel 926"/>
    <w:qFormat/>
    <w:rsid w:val="008176BA"/>
    <w:rPr>
      <w:rFonts w:cs="Times New Roman"/>
    </w:rPr>
  </w:style>
  <w:style w:type="character" w:customStyle="1" w:styleId="ListLabel927">
    <w:name w:val="ListLabel 927"/>
    <w:qFormat/>
    <w:rsid w:val="008176BA"/>
    <w:rPr>
      <w:rFonts w:cs="Times New Roman"/>
    </w:rPr>
  </w:style>
  <w:style w:type="character" w:customStyle="1" w:styleId="ListLabel928">
    <w:name w:val="ListLabel 928"/>
    <w:qFormat/>
    <w:rsid w:val="008176BA"/>
    <w:rPr>
      <w:rFonts w:cs="Times New Roman"/>
    </w:rPr>
  </w:style>
  <w:style w:type="character" w:customStyle="1" w:styleId="ListLabel929">
    <w:name w:val="ListLabel 929"/>
    <w:qFormat/>
    <w:rsid w:val="008176BA"/>
    <w:rPr>
      <w:rFonts w:cs="Times New Roman"/>
    </w:rPr>
  </w:style>
  <w:style w:type="character" w:customStyle="1" w:styleId="ListLabel930">
    <w:name w:val="ListLabel 930"/>
    <w:qFormat/>
    <w:rsid w:val="008176BA"/>
    <w:rPr>
      <w:rFonts w:cs="Times New Roman"/>
    </w:rPr>
  </w:style>
  <w:style w:type="character" w:customStyle="1" w:styleId="ListLabel931">
    <w:name w:val="ListLabel 931"/>
    <w:qFormat/>
    <w:rsid w:val="008176BA"/>
    <w:rPr>
      <w:rFonts w:cs="Times New Roman"/>
    </w:rPr>
  </w:style>
  <w:style w:type="character" w:customStyle="1" w:styleId="ListLabel932">
    <w:name w:val="ListLabel 932"/>
    <w:qFormat/>
    <w:rsid w:val="008176BA"/>
    <w:rPr>
      <w:rFonts w:cs="Times New Roman"/>
    </w:rPr>
  </w:style>
  <w:style w:type="character" w:customStyle="1" w:styleId="ListLabel933">
    <w:name w:val="ListLabel 933"/>
    <w:qFormat/>
    <w:rsid w:val="008176BA"/>
    <w:rPr>
      <w:rFonts w:cs="Times New Roman"/>
    </w:rPr>
  </w:style>
  <w:style w:type="character" w:customStyle="1" w:styleId="ListLabel934">
    <w:name w:val="ListLabel 934"/>
    <w:qFormat/>
    <w:rsid w:val="008176BA"/>
    <w:rPr>
      <w:rFonts w:cs="Times New Roman"/>
    </w:rPr>
  </w:style>
  <w:style w:type="character" w:customStyle="1" w:styleId="ListLabel935">
    <w:name w:val="ListLabel 935"/>
    <w:qFormat/>
    <w:rsid w:val="008176BA"/>
    <w:rPr>
      <w:rFonts w:cs="Times New Roman"/>
    </w:rPr>
  </w:style>
  <w:style w:type="character" w:customStyle="1" w:styleId="ListLabel936">
    <w:name w:val="ListLabel 936"/>
    <w:qFormat/>
    <w:rsid w:val="008176BA"/>
    <w:rPr>
      <w:rFonts w:cs="Times New Roman"/>
    </w:rPr>
  </w:style>
  <w:style w:type="character" w:customStyle="1" w:styleId="ListLabel937">
    <w:name w:val="ListLabel 937"/>
    <w:qFormat/>
    <w:rsid w:val="008176BA"/>
    <w:rPr>
      <w:rFonts w:cs="Times New Roman"/>
    </w:rPr>
  </w:style>
  <w:style w:type="character" w:customStyle="1" w:styleId="ListLabel938">
    <w:name w:val="ListLabel 938"/>
    <w:qFormat/>
    <w:rsid w:val="008176BA"/>
    <w:rPr>
      <w:rFonts w:cs="Times New Roman"/>
    </w:rPr>
  </w:style>
  <w:style w:type="character" w:customStyle="1" w:styleId="ListLabel939">
    <w:name w:val="ListLabel 939"/>
    <w:qFormat/>
    <w:rsid w:val="008176BA"/>
    <w:rPr>
      <w:rFonts w:cs="Times New Roman"/>
    </w:rPr>
  </w:style>
  <w:style w:type="character" w:customStyle="1" w:styleId="ListLabel940">
    <w:name w:val="ListLabel 940"/>
    <w:qFormat/>
    <w:rsid w:val="008176BA"/>
    <w:rPr>
      <w:rFonts w:cs="Times New Roman"/>
    </w:rPr>
  </w:style>
  <w:style w:type="character" w:customStyle="1" w:styleId="ListLabel941">
    <w:name w:val="ListLabel 941"/>
    <w:qFormat/>
    <w:rsid w:val="008176BA"/>
    <w:rPr>
      <w:rFonts w:cs="Times New Roman"/>
    </w:rPr>
  </w:style>
  <w:style w:type="character" w:customStyle="1" w:styleId="ListLabel942">
    <w:name w:val="ListLabel 942"/>
    <w:qFormat/>
    <w:rsid w:val="008176BA"/>
    <w:rPr>
      <w:rFonts w:cs="Times New Roman"/>
    </w:rPr>
  </w:style>
  <w:style w:type="character" w:customStyle="1" w:styleId="ListLabel943">
    <w:name w:val="ListLabel 943"/>
    <w:qFormat/>
    <w:rsid w:val="008176BA"/>
    <w:rPr>
      <w:rFonts w:cs="Times New Roman"/>
    </w:rPr>
  </w:style>
  <w:style w:type="character" w:customStyle="1" w:styleId="ListLabel944">
    <w:name w:val="ListLabel 944"/>
    <w:qFormat/>
    <w:rsid w:val="008176BA"/>
    <w:rPr>
      <w:rFonts w:cs="Times New Roman"/>
    </w:rPr>
  </w:style>
  <w:style w:type="character" w:customStyle="1" w:styleId="ListLabel945">
    <w:name w:val="ListLabel 945"/>
    <w:qFormat/>
    <w:rsid w:val="008176BA"/>
    <w:rPr>
      <w:rFonts w:cs="Times New Roman"/>
    </w:rPr>
  </w:style>
  <w:style w:type="character" w:customStyle="1" w:styleId="ListLabel946">
    <w:name w:val="ListLabel 946"/>
    <w:qFormat/>
    <w:rsid w:val="008176BA"/>
    <w:rPr>
      <w:rFonts w:cs="Times New Roman"/>
    </w:rPr>
  </w:style>
  <w:style w:type="character" w:customStyle="1" w:styleId="ListLabel947">
    <w:name w:val="ListLabel 947"/>
    <w:qFormat/>
    <w:rsid w:val="008176BA"/>
    <w:rPr>
      <w:rFonts w:cs="Times New Roman"/>
    </w:rPr>
  </w:style>
  <w:style w:type="character" w:customStyle="1" w:styleId="ListLabel948">
    <w:name w:val="ListLabel 948"/>
    <w:qFormat/>
    <w:rsid w:val="008176BA"/>
    <w:rPr>
      <w:rFonts w:cs="Times New Roman"/>
    </w:rPr>
  </w:style>
  <w:style w:type="character" w:customStyle="1" w:styleId="ListLabel949">
    <w:name w:val="ListLabel 949"/>
    <w:qFormat/>
    <w:rsid w:val="008176BA"/>
    <w:rPr>
      <w:rFonts w:cs="Times New Roman"/>
    </w:rPr>
  </w:style>
  <w:style w:type="character" w:customStyle="1" w:styleId="ListLabel950">
    <w:name w:val="ListLabel 950"/>
    <w:qFormat/>
    <w:rsid w:val="008176BA"/>
    <w:rPr>
      <w:rFonts w:cs="Times New Roman"/>
    </w:rPr>
  </w:style>
  <w:style w:type="character" w:customStyle="1" w:styleId="ListLabel951">
    <w:name w:val="ListLabel 951"/>
    <w:qFormat/>
    <w:rsid w:val="008176BA"/>
    <w:rPr>
      <w:rFonts w:cs="Times New Roman"/>
    </w:rPr>
  </w:style>
  <w:style w:type="character" w:customStyle="1" w:styleId="ListLabel952">
    <w:name w:val="ListLabel 952"/>
    <w:qFormat/>
    <w:rsid w:val="008176BA"/>
    <w:rPr>
      <w:rFonts w:cs="Times New Roman"/>
    </w:rPr>
  </w:style>
  <w:style w:type="character" w:customStyle="1" w:styleId="ListLabel953">
    <w:name w:val="ListLabel 953"/>
    <w:qFormat/>
    <w:rsid w:val="008176BA"/>
    <w:rPr>
      <w:rFonts w:cs="Times New Roman"/>
    </w:rPr>
  </w:style>
  <w:style w:type="character" w:customStyle="1" w:styleId="ListLabel954">
    <w:name w:val="ListLabel 954"/>
    <w:qFormat/>
    <w:rsid w:val="008176BA"/>
    <w:rPr>
      <w:rFonts w:cs="Times New Roman"/>
    </w:rPr>
  </w:style>
  <w:style w:type="character" w:customStyle="1" w:styleId="ListLabel955">
    <w:name w:val="ListLabel 955"/>
    <w:qFormat/>
    <w:rsid w:val="008176BA"/>
    <w:rPr>
      <w:rFonts w:cs="Times New Roman"/>
    </w:rPr>
  </w:style>
  <w:style w:type="character" w:customStyle="1" w:styleId="ListLabel956">
    <w:name w:val="ListLabel 956"/>
    <w:qFormat/>
    <w:rsid w:val="008176BA"/>
    <w:rPr>
      <w:rFonts w:cs="Times New Roman"/>
    </w:rPr>
  </w:style>
  <w:style w:type="character" w:customStyle="1" w:styleId="ListLabel957">
    <w:name w:val="ListLabel 957"/>
    <w:qFormat/>
    <w:rsid w:val="008176BA"/>
    <w:rPr>
      <w:rFonts w:cs="Times New Roman"/>
    </w:rPr>
  </w:style>
  <w:style w:type="character" w:customStyle="1" w:styleId="ListLabel958">
    <w:name w:val="ListLabel 958"/>
    <w:qFormat/>
    <w:rsid w:val="008176BA"/>
    <w:rPr>
      <w:rFonts w:cs="Times New Roman"/>
    </w:rPr>
  </w:style>
  <w:style w:type="character" w:customStyle="1" w:styleId="ListLabel959">
    <w:name w:val="ListLabel 959"/>
    <w:qFormat/>
    <w:rsid w:val="008176BA"/>
    <w:rPr>
      <w:rFonts w:cs="Times New Roman"/>
    </w:rPr>
  </w:style>
  <w:style w:type="paragraph" w:customStyle="1" w:styleId="SEVENET-TYTU-C-13">
    <w:name w:val="SEVENET-TYTUŁ-C-13"/>
    <w:basedOn w:val="Normalny"/>
    <w:autoRedefine/>
    <w:uiPriority w:val="99"/>
    <w:qFormat/>
    <w:rsid w:val="008176BA"/>
    <w:pPr>
      <w:widowControl/>
      <w:suppressAutoHyphens w:val="0"/>
      <w:spacing w:line="276" w:lineRule="auto"/>
      <w:jc w:val="center"/>
    </w:pPr>
    <w:rPr>
      <w:b/>
      <w:sz w:val="22"/>
      <w:szCs w:val="22"/>
      <w:lang w:eastAsia="pl-PL"/>
    </w:rPr>
  </w:style>
  <w:style w:type="paragraph" w:customStyle="1" w:styleId="SEVENET-TEKST7">
    <w:name w:val="SEVENET-TEKST 7"/>
    <w:basedOn w:val="Normalny"/>
    <w:uiPriority w:val="99"/>
    <w:qFormat/>
    <w:rsid w:val="008176BA"/>
    <w:pPr>
      <w:widowControl/>
      <w:suppressAutoHyphens w:val="0"/>
    </w:pPr>
    <w:rPr>
      <w:rFonts w:ascii="Arial" w:hAnsi="Arial" w:cs="Arial"/>
      <w:iCs/>
      <w:sz w:val="14"/>
      <w:szCs w:val="16"/>
      <w:lang w:eastAsia="pl-PL"/>
    </w:rPr>
  </w:style>
  <w:style w:type="paragraph" w:customStyle="1" w:styleId="SEVENET-TEKST9">
    <w:name w:val="SEVENET-TEKST 9"/>
    <w:basedOn w:val="Normalny"/>
    <w:uiPriority w:val="99"/>
    <w:qFormat/>
    <w:rsid w:val="008176BA"/>
    <w:pPr>
      <w:widowControl/>
      <w:suppressAutoHyphens w:val="0"/>
    </w:pPr>
    <w:rPr>
      <w:rFonts w:ascii="Arial" w:hAnsi="Arial"/>
      <w:sz w:val="18"/>
      <w:lang w:eastAsia="pl-PL"/>
    </w:rPr>
  </w:style>
  <w:style w:type="character" w:customStyle="1" w:styleId="Nierozpoznanawzmianka1">
    <w:name w:val="Nierozpoznana wzmianka1"/>
    <w:uiPriority w:val="99"/>
    <w:semiHidden/>
    <w:unhideWhenUsed/>
    <w:rsid w:val="008176BA"/>
    <w:rPr>
      <w:color w:val="605E5C"/>
      <w:shd w:val="clear" w:color="auto" w:fill="E1DFDD"/>
    </w:rPr>
  </w:style>
  <w:style w:type="paragraph" w:customStyle="1" w:styleId="Tretekstu">
    <w:name w:val="Treść tekstu"/>
    <w:basedOn w:val="Normalny"/>
    <w:uiPriority w:val="99"/>
    <w:rsid w:val="008176BA"/>
    <w:pPr>
      <w:widowControl/>
      <w:spacing w:after="120" w:line="276" w:lineRule="auto"/>
      <w:ind w:left="357" w:hanging="357"/>
      <w:jc w:val="both"/>
    </w:pPr>
    <w:rPr>
      <w:rFonts w:ascii="Calibri" w:hAnsi="Calibri"/>
      <w:sz w:val="20"/>
      <w:szCs w:val="20"/>
    </w:rPr>
  </w:style>
  <w:style w:type="paragraph" w:customStyle="1" w:styleId="Wcicietrecitekstu">
    <w:name w:val="Wcięcie treści tekstu"/>
    <w:basedOn w:val="Normalny"/>
    <w:rsid w:val="008176BA"/>
    <w:pPr>
      <w:widowControl/>
      <w:spacing w:after="200" w:line="276" w:lineRule="auto"/>
      <w:ind w:left="357" w:hanging="357"/>
      <w:jc w:val="center"/>
    </w:pPr>
    <w:rPr>
      <w:rFonts w:ascii="Arial" w:hAnsi="Arial" w:cs="Arial"/>
      <w:b/>
      <w:color w:val="FF0000"/>
      <w:sz w:val="20"/>
      <w:szCs w:val="20"/>
    </w:rPr>
  </w:style>
  <w:style w:type="numbering" w:customStyle="1" w:styleId="Zaimportowanystyl39">
    <w:name w:val="Zaimportowany styl 39"/>
    <w:rsid w:val="008176BA"/>
    <w:pPr>
      <w:numPr>
        <w:numId w:val="45"/>
      </w:numPr>
    </w:pPr>
  </w:style>
  <w:style w:type="character" w:customStyle="1" w:styleId="Nierozpoznanawzmianka2">
    <w:name w:val="Nierozpoznana wzmianka2"/>
    <w:uiPriority w:val="99"/>
    <w:semiHidden/>
    <w:unhideWhenUsed/>
    <w:rsid w:val="008176BA"/>
    <w:rPr>
      <w:color w:val="605E5C"/>
      <w:shd w:val="clear" w:color="auto" w:fill="E1DFDD"/>
    </w:rPr>
  </w:style>
  <w:style w:type="character" w:customStyle="1" w:styleId="ListParagraphChar1">
    <w:name w:val="List Paragraph Char1"/>
    <w:locked/>
    <w:rsid w:val="008176BA"/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Zaimportowanystyl50">
    <w:name w:val="Zaimportowany styl 50"/>
    <w:rsid w:val="008176BA"/>
    <w:pPr>
      <w:numPr>
        <w:numId w:val="46"/>
      </w:numPr>
    </w:pPr>
  </w:style>
  <w:style w:type="character" w:customStyle="1" w:styleId="value">
    <w:name w:val="value"/>
    <w:basedOn w:val="Domylnaczcionkaakapitu"/>
    <w:rsid w:val="008176BA"/>
  </w:style>
  <w:style w:type="paragraph" w:customStyle="1" w:styleId="Plandokumentu2">
    <w:name w:val="Plan dokumentu2"/>
    <w:aliases w:val="Document Map,Mapa dokumentu1,Plan dokumentu"/>
    <w:basedOn w:val="Normalny"/>
    <w:rsid w:val="008176BA"/>
    <w:pPr>
      <w:widowControl/>
      <w:suppressAutoHyphens w:val="0"/>
    </w:pPr>
    <w:rPr>
      <w:rFonts w:ascii="Tahoma" w:hAnsi="Tahoma"/>
      <w:sz w:val="16"/>
      <w:szCs w:val="16"/>
    </w:rPr>
  </w:style>
  <w:style w:type="numbering" w:styleId="111111">
    <w:name w:val="Outline List 2"/>
    <w:basedOn w:val="Bezlisty"/>
    <w:qFormat/>
    <w:rsid w:val="008176BA"/>
  </w:style>
  <w:style w:type="table" w:customStyle="1" w:styleId="Tabela-Siatka9">
    <w:name w:val="Tabela - Siatka9"/>
    <w:basedOn w:val="Standardowy"/>
    <w:next w:val="Tabela-Siatka"/>
    <w:uiPriority w:val="39"/>
    <w:rsid w:val="008176BA"/>
    <w:pPr>
      <w:spacing w:after="0" w:line="240" w:lineRule="auto"/>
      <w:jc w:val="both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3">
    <w:name w:val="Tabela - Siatka13"/>
    <w:basedOn w:val="Standardowy"/>
    <w:next w:val="Tabela-Siatka"/>
    <w:uiPriority w:val="59"/>
    <w:rsid w:val="008176BA"/>
    <w:pPr>
      <w:spacing w:after="0" w:line="240" w:lineRule="auto"/>
      <w:jc w:val="both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3">
    <w:name w:val="Tabela - Siatka23"/>
    <w:basedOn w:val="Standardowy"/>
    <w:next w:val="Tabela-Siatka"/>
    <w:uiPriority w:val="59"/>
    <w:rsid w:val="008176BA"/>
    <w:pPr>
      <w:spacing w:after="0" w:line="240" w:lineRule="auto"/>
      <w:jc w:val="both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3">
    <w:name w:val="Tabela - Siatka33"/>
    <w:basedOn w:val="Standardowy"/>
    <w:next w:val="Tabela-Siatka"/>
    <w:uiPriority w:val="59"/>
    <w:rsid w:val="008176BA"/>
    <w:pPr>
      <w:spacing w:after="0" w:line="240" w:lineRule="auto"/>
      <w:jc w:val="both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">
    <w:name w:val="1 / 1.1 / 1.1.11"/>
    <w:basedOn w:val="Bezlisty"/>
    <w:next w:val="111111"/>
    <w:rsid w:val="008176BA"/>
    <w:pPr>
      <w:numPr>
        <w:numId w:val="1"/>
      </w:numPr>
    </w:pPr>
  </w:style>
  <w:style w:type="table" w:customStyle="1" w:styleId="Tabela-Siatka43">
    <w:name w:val="Tabela - Siatka43"/>
    <w:basedOn w:val="Standardowy"/>
    <w:next w:val="Tabela-Siatka"/>
    <w:uiPriority w:val="59"/>
    <w:rsid w:val="008176BA"/>
    <w:pPr>
      <w:spacing w:after="0" w:line="240" w:lineRule="auto"/>
      <w:jc w:val="both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2">
    <w:name w:val="Tabela - Siatka112"/>
    <w:basedOn w:val="Standardowy"/>
    <w:next w:val="Tabela-Siatka"/>
    <w:uiPriority w:val="59"/>
    <w:rsid w:val="008176BA"/>
    <w:pPr>
      <w:spacing w:after="0" w:line="240" w:lineRule="auto"/>
      <w:jc w:val="both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2">
    <w:name w:val="Tabela - Siatka212"/>
    <w:basedOn w:val="Standardowy"/>
    <w:next w:val="Tabela-Siatka"/>
    <w:uiPriority w:val="59"/>
    <w:rsid w:val="008176BA"/>
    <w:pPr>
      <w:spacing w:after="0" w:line="240" w:lineRule="auto"/>
      <w:jc w:val="both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2">
    <w:name w:val="Tabela - Siatka312"/>
    <w:basedOn w:val="Standardowy"/>
    <w:next w:val="Tabela-Siatka"/>
    <w:uiPriority w:val="59"/>
    <w:rsid w:val="008176BA"/>
    <w:pPr>
      <w:spacing w:after="0" w:line="240" w:lineRule="auto"/>
      <w:jc w:val="both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1">
    <w:name w:val="1 / 1.1 / 1.1.1111"/>
    <w:basedOn w:val="Bezlisty"/>
    <w:next w:val="111111"/>
    <w:rsid w:val="008176BA"/>
    <w:pPr>
      <w:numPr>
        <w:numId w:val="3"/>
      </w:numPr>
    </w:pPr>
  </w:style>
  <w:style w:type="table" w:customStyle="1" w:styleId="Tabela-Siatka52">
    <w:name w:val="Tabela - Siatka52"/>
    <w:basedOn w:val="Standardowy"/>
    <w:next w:val="Tabela-Siatka"/>
    <w:uiPriority w:val="59"/>
    <w:rsid w:val="008176BA"/>
    <w:pPr>
      <w:spacing w:after="0" w:line="240" w:lineRule="auto"/>
      <w:jc w:val="both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">
    <w:name w:val="Bez listy11111"/>
    <w:next w:val="Bezlisty"/>
    <w:uiPriority w:val="99"/>
    <w:qFormat/>
    <w:rsid w:val="008176BA"/>
  </w:style>
  <w:style w:type="character" w:customStyle="1" w:styleId="FontStyle175">
    <w:name w:val="Font Style175"/>
    <w:rsid w:val="008176BA"/>
    <w:rPr>
      <w:rFonts w:ascii="Garamond" w:hAnsi="Garamond" w:cs="Garamond"/>
      <w:sz w:val="20"/>
      <w:szCs w:val="20"/>
      <w:lang w:eastAsia="hi-IN" w:bidi="hi-IN"/>
    </w:rPr>
  </w:style>
  <w:style w:type="character" w:customStyle="1" w:styleId="FontStyle172">
    <w:name w:val="Font Style172"/>
    <w:rsid w:val="008176BA"/>
    <w:rPr>
      <w:rFonts w:ascii="Garamond" w:hAnsi="Garamond" w:cs="Garamond"/>
      <w:sz w:val="16"/>
      <w:szCs w:val="16"/>
      <w:lang w:eastAsia="hi-IN" w:bidi="hi-IN"/>
    </w:rPr>
  </w:style>
  <w:style w:type="character" w:customStyle="1" w:styleId="FontStyle38">
    <w:name w:val="Font Style38"/>
    <w:rsid w:val="008176BA"/>
    <w:rPr>
      <w:rFonts w:ascii="Arial" w:hAnsi="Arial" w:cs="Arial"/>
      <w:b/>
      <w:bCs/>
      <w:sz w:val="20"/>
      <w:szCs w:val="20"/>
    </w:rPr>
  </w:style>
  <w:style w:type="paragraph" w:customStyle="1" w:styleId="Style96">
    <w:name w:val="Style96"/>
    <w:basedOn w:val="Normalny"/>
    <w:next w:val="Normalny"/>
    <w:rsid w:val="008176BA"/>
    <w:pPr>
      <w:autoSpaceDE w:val="0"/>
      <w:spacing w:line="182" w:lineRule="exact"/>
    </w:pPr>
    <w:rPr>
      <w:rFonts w:ascii="Arial" w:hAnsi="Arial" w:cs="Arial"/>
      <w:lang w:eastAsia="hi-IN" w:bidi="hi-IN"/>
    </w:rPr>
  </w:style>
  <w:style w:type="numbering" w:customStyle="1" w:styleId="Zaimportowanystyl37">
    <w:name w:val="Zaimportowany styl 37"/>
    <w:rsid w:val="008176BA"/>
    <w:pPr>
      <w:numPr>
        <w:numId w:val="51"/>
      </w:numPr>
    </w:pPr>
  </w:style>
  <w:style w:type="numbering" w:customStyle="1" w:styleId="Zaimportowanystyl52">
    <w:name w:val="Zaimportowany styl 52"/>
    <w:rsid w:val="008176BA"/>
  </w:style>
  <w:style w:type="numbering" w:customStyle="1" w:styleId="Zaimportowanystyl10">
    <w:name w:val="Zaimportowany styl 10"/>
    <w:rsid w:val="008176BA"/>
    <w:pPr>
      <w:numPr>
        <w:numId w:val="53"/>
      </w:numPr>
    </w:pPr>
  </w:style>
  <w:style w:type="character" w:customStyle="1" w:styleId="content">
    <w:name w:val="content"/>
    <w:basedOn w:val="Domylnaczcionkaakapitu"/>
    <w:rsid w:val="008176BA"/>
  </w:style>
  <w:style w:type="character" w:customStyle="1" w:styleId="Nagwek65">
    <w:name w:val="Nagłówek #6 (5)_"/>
    <w:link w:val="Nagwek650"/>
    <w:rsid w:val="008176BA"/>
    <w:rPr>
      <w:rFonts w:ascii="Sylfaen" w:eastAsia="Sylfaen" w:hAnsi="Sylfaen" w:cs="Sylfaen"/>
      <w:shd w:val="clear" w:color="auto" w:fill="FFFFFF"/>
    </w:rPr>
  </w:style>
  <w:style w:type="paragraph" w:customStyle="1" w:styleId="Nagwek650">
    <w:name w:val="Nagłówek #6 (5)"/>
    <w:basedOn w:val="Normalny"/>
    <w:link w:val="Nagwek65"/>
    <w:rsid w:val="008176BA"/>
    <w:pPr>
      <w:shd w:val="clear" w:color="auto" w:fill="FFFFFF"/>
      <w:suppressAutoHyphens w:val="0"/>
      <w:spacing w:before="180" w:after="180" w:line="0" w:lineRule="atLeast"/>
      <w:jc w:val="center"/>
      <w:outlineLvl w:val="5"/>
    </w:pPr>
    <w:rPr>
      <w:rFonts w:ascii="Sylfaen" w:eastAsia="Sylfaen" w:hAnsi="Sylfaen" w:cs="Sylfaen"/>
      <w:sz w:val="22"/>
      <w:szCs w:val="22"/>
      <w:lang w:eastAsia="en-US"/>
    </w:rPr>
  </w:style>
  <w:style w:type="numbering" w:customStyle="1" w:styleId="Zaimportowanystyl40">
    <w:name w:val="Zaimportowany styl 40"/>
    <w:rsid w:val="008176BA"/>
    <w:pPr>
      <w:numPr>
        <w:numId w:val="55"/>
      </w:numPr>
    </w:pPr>
  </w:style>
  <w:style w:type="numbering" w:customStyle="1" w:styleId="Zaimportowanystyl501">
    <w:name w:val="Zaimportowany styl 501"/>
    <w:rsid w:val="008176BA"/>
    <w:pPr>
      <w:numPr>
        <w:numId w:val="23"/>
      </w:numPr>
    </w:pPr>
  </w:style>
  <w:style w:type="paragraph" w:customStyle="1" w:styleId="DDBodyText">
    <w:name w:val="DD Body Text"/>
    <w:link w:val="DDBodyTextChar"/>
    <w:uiPriority w:val="1"/>
    <w:qFormat/>
    <w:rsid w:val="008176BA"/>
    <w:pPr>
      <w:spacing w:before="180" w:after="120" w:line="300" w:lineRule="atLeast"/>
      <w:ind w:left="851"/>
      <w:jc w:val="both"/>
    </w:pPr>
    <w:rPr>
      <w:rFonts w:ascii="Arial" w:eastAsia="Times New Roman" w:hAnsi="Arial" w:cs="Arial"/>
      <w:color w:val="000000"/>
      <w:spacing w:val="10"/>
      <w:sz w:val="20"/>
      <w:szCs w:val="20"/>
    </w:rPr>
  </w:style>
  <w:style w:type="character" w:customStyle="1" w:styleId="DDBodyTextChar">
    <w:name w:val="DD Body Text Char"/>
    <w:link w:val="DDBodyText"/>
    <w:uiPriority w:val="1"/>
    <w:locked/>
    <w:rsid w:val="008176BA"/>
    <w:rPr>
      <w:rFonts w:ascii="Arial" w:eastAsia="Times New Roman" w:hAnsi="Arial" w:cs="Arial"/>
      <w:color w:val="000000"/>
      <w:spacing w:val="10"/>
      <w:sz w:val="20"/>
      <w:szCs w:val="20"/>
    </w:rPr>
  </w:style>
  <w:style w:type="numbering" w:customStyle="1" w:styleId="Bezlisty13">
    <w:name w:val="Bez listy13"/>
    <w:next w:val="Bezlisty"/>
    <w:uiPriority w:val="99"/>
    <w:semiHidden/>
    <w:unhideWhenUsed/>
    <w:rsid w:val="008176BA"/>
  </w:style>
  <w:style w:type="numbering" w:customStyle="1" w:styleId="LFO471">
    <w:name w:val="LFO471"/>
    <w:basedOn w:val="Bezlisty"/>
    <w:qFormat/>
    <w:rsid w:val="008176BA"/>
  </w:style>
  <w:style w:type="numbering" w:customStyle="1" w:styleId="LFO841">
    <w:name w:val="LFO841"/>
    <w:basedOn w:val="Bezlisty"/>
    <w:qFormat/>
    <w:rsid w:val="008176BA"/>
    <w:pPr>
      <w:numPr>
        <w:numId w:val="56"/>
      </w:numPr>
    </w:pPr>
  </w:style>
  <w:style w:type="numbering" w:customStyle="1" w:styleId="WWOutlineListStyle21">
    <w:name w:val="WW_OutlineListStyle_21"/>
    <w:basedOn w:val="Bezlisty"/>
    <w:qFormat/>
    <w:rsid w:val="008176BA"/>
  </w:style>
  <w:style w:type="numbering" w:customStyle="1" w:styleId="WWOutlineListStyle51">
    <w:name w:val="WW_OutlineListStyle_51"/>
    <w:basedOn w:val="Bezlisty"/>
    <w:qFormat/>
    <w:rsid w:val="008176BA"/>
    <w:pPr>
      <w:numPr>
        <w:numId w:val="48"/>
      </w:numPr>
    </w:pPr>
  </w:style>
  <w:style w:type="table" w:customStyle="1" w:styleId="Tabela-Siatka10">
    <w:name w:val="Tabela - Siatka10"/>
    <w:basedOn w:val="Standardowy"/>
    <w:next w:val="Tabela-Siatka"/>
    <w:uiPriority w:val="39"/>
    <w:rsid w:val="008176BA"/>
    <w:pPr>
      <w:spacing w:after="0" w:line="240" w:lineRule="auto"/>
      <w:jc w:val="both"/>
    </w:pPr>
    <w:rPr>
      <w:rFonts w:ascii="Times New Roman" w:eastAsia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Zaimportowanystyl391">
    <w:name w:val="Zaimportowany styl 391"/>
    <w:rsid w:val="008176BA"/>
  </w:style>
  <w:style w:type="table" w:customStyle="1" w:styleId="Tabela-Siatka14">
    <w:name w:val="Tabela - Siatka14"/>
    <w:uiPriority w:val="39"/>
    <w:rsid w:val="008176BA"/>
    <w:pPr>
      <w:spacing w:after="0" w:line="240" w:lineRule="auto"/>
      <w:jc w:val="both"/>
    </w:pPr>
    <w:rPr>
      <w:rFonts w:ascii="Calibri" w:eastAsia="Times New Roman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4">
    <w:name w:val="Tabela - Siatka24"/>
    <w:uiPriority w:val="39"/>
    <w:rsid w:val="008176BA"/>
    <w:pPr>
      <w:spacing w:after="0" w:line="240" w:lineRule="auto"/>
      <w:jc w:val="both"/>
    </w:pPr>
    <w:rPr>
      <w:rFonts w:ascii="Calibri" w:eastAsia="Times New Roman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34">
    <w:name w:val="Tabela - Siatka34"/>
    <w:uiPriority w:val="39"/>
    <w:rsid w:val="008176BA"/>
    <w:pPr>
      <w:spacing w:after="0" w:line="240" w:lineRule="auto"/>
      <w:jc w:val="both"/>
    </w:pPr>
    <w:rPr>
      <w:rFonts w:ascii="Calibri" w:eastAsia="Times New Roman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44">
    <w:name w:val="Tabela - Siatka44"/>
    <w:uiPriority w:val="99"/>
    <w:rsid w:val="008176BA"/>
    <w:pPr>
      <w:spacing w:after="0" w:line="240" w:lineRule="auto"/>
      <w:jc w:val="both"/>
    </w:pPr>
    <w:rPr>
      <w:rFonts w:ascii="Calibri" w:eastAsia="Times New Roman" w:hAnsi="Calibri" w:cs="Calibri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13">
    <w:name w:val="Tabela - Siatka113"/>
    <w:uiPriority w:val="99"/>
    <w:rsid w:val="008176BA"/>
    <w:pPr>
      <w:spacing w:after="0" w:line="240" w:lineRule="auto"/>
      <w:jc w:val="both"/>
    </w:pPr>
    <w:rPr>
      <w:rFonts w:ascii="Calibri" w:eastAsia="Times New Roman" w:hAnsi="Calibri" w:cs="Calibri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13">
    <w:name w:val="Tabela - Siatka213"/>
    <w:uiPriority w:val="99"/>
    <w:rsid w:val="008176BA"/>
    <w:pPr>
      <w:spacing w:after="0" w:line="240" w:lineRule="auto"/>
      <w:jc w:val="both"/>
    </w:pPr>
    <w:rPr>
      <w:rFonts w:ascii="Calibri" w:eastAsia="Times New Roman" w:hAnsi="Calibri" w:cs="Calibri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313">
    <w:name w:val="Tabela - Siatka313"/>
    <w:uiPriority w:val="99"/>
    <w:rsid w:val="008176BA"/>
    <w:pPr>
      <w:spacing w:after="0" w:line="240" w:lineRule="auto"/>
      <w:jc w:val="both"/>
    </w:pPr>
    <w:rPr>
      <w:rFonts w:ascii="Calibri" w:eastAsia="Times New Roman" w:hAnsi="Calibri" w:cs="Calibri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411">
    <w:name w:val="Tabela - Siatka411"/>
    <w:uiPriority w:val="99"/>
    <w:rsid w:val="008176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53">
    <w:name w:val="Tabela - Siatka53"/>
    <w:uiPriority w:val="99"/>
    <w:rsid w:val="008176BA"/>
    <w:pPr>
      <w:spacing w:after="0" w:line="240" w:lineRule="auto"/>
      <w:jc w:val="both"/>
    </w:pPr>
    <w:rPr>
      <w:rFonts w:ascii="Calibri" w:eastAsia="Times New Roman" w:hAnsi="Calibri" w:cs="Calibri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4"/>
    <w:basedOn w:val="Normalny"/>
    <w:next w:val="Mapadokumentu"/>
    <w:uiPriority w:val="99"/>
    <w:rsid w:val="008176BA"/>
    <w:pPr>
      <w:widowControl/>
      <w:suppressAutoHyphens w:val="0"/>
    </w:pPr>
    <w:rPr>
      <w:rFonts w:ascii="Tahoma" w:hAnsi="Tahoma" w:cs="Tahoma"/>
      <w:sz w:val="16"/>
      <w:szCs w:val="16"/>
      <w:lang w:eastAsia="pl-PL"/>
    </w:rPr>
  </w:style>
  <w:style w:type="table" w:customStyle="1" w:styleId="Tabela-Siatka61">
    <w:name w:val="Tabela - Siatka61"/>
    <w:uiPriority w:val="99"/>
    <w:rsid w:val="008176BA"/>
    <w:pPr>
      <w:spacing w:after="0" w:line="240" w:lineRule="auto"/>
      <w:jc w:val="both"/>
    </w:pPr>
    <w:rPr>
      <w:rFonts w:ascii="Calibri" w:eastAsia="Times New Roman" w:hAnsi="Calibri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21">
    <w:name w:val="Tabela - Siatka121"/>
    <w:uiPriority w:val="99"/>
    <w:rsid w:val="008176BA"/>
    <w:pPr>
      <w:spacing w:after="0" w:line="240" w:lineRule="auto"/>
      <w:jc w:val="both"/>
    </w:pPr>
    <w:rPr>
      <w:rFonts w:ascii="Calibri" w:eastAsia="Times New Roman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21">
    <w:name w:val="Tabela - Siatka221"/>
    <w:uiPriority w:val="99"/>
    <w:rsid w:val="008176BA"/>
    <w:pPr>
      <w:spacing w:after="0" w:line="240" w:lineRule="auto"/>
      <w:jc w:val="both"/>
    </w:pPr>
    <w:rPr>
      <w:rFonts w:ascii="Calibri" w:eastAsia="Times New Roman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321">
    <w:name w:val="Tabela - Siatka321"/>
    <w:uiPriority w:val="99"/>
    <w:rsid w:val="008176BA"/>
    <w:pPr>
      <w:spacing w:after="0" w:line="240" w:lineRule="auto"/>
      <w:jc w:val="both"/>
    </w:pPr>
    <w:rPr>
      <w:rFonts w:ascii="Calibri" w:eastAsia="Times New Roman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421">
    <w:name w:val="Tabela - Siatka421"/>
    <w:uiPriority w:val="99"/>
    <w:rsid w:val="008176BA"/>
    <w:pPr>
      <w:spacing w:after="0" w:line="240" w:lineRule="auto"/>
      <w:jc w:val="both"/>
    </w:pPr>
    <w:rPr>
      <w:rFonts w:ascii="Calibri" w:eastAsia="Times New Roman" w:hAnsi="Calibri" w:cs="Calibri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111">
    <w:name w:val="Tabela - Siatka1111"/>
    <w:uiPriority w:val="99"/>
    <w:rsid w:val="008176BA"/>
    <w:pPr>
      <w:spacing w:after="0" w:line="240" w:lineRule="auto"/>
      <w:jc w:val="both"/>
    </w:pPr>
    <w:rPr>
      <w:rFonts w:ascii="Calibri" w:eastAsia="Times New Roman" w:hAnsi="Calibri" w:cs="Calibri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111">
    <w:name w:val="Tabela - Siatka2111"/>
    <w:uiPriority w:val="99"/>
    <w:rsid w:val="008176BA"/>
    <w:pPr>
      <w:spacing w:after="0" w:line="240" w:lineRule="auto"/>
      <w:jc w:val="both"/>
    </w:pPr>
    <w:rPr>
      <w:rFonts w:ascii="Calibri" w:eastAsia="Times New Roman" w:hAnsi="Calibri" w:cs="Calibri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3111">
    <w:name w:val="Tabela - Siatka3111"/>
    <w:uiPriority w:val="99"/>
    <w:rsid w:val="008176BA"/>
    <w:pPr>
      <w:spacing w:after="0" w:line="240" w:lineRule="auto"/>
      <w:jc w:val="both"/>
    </w:pPr>
    <w:rPr>
      <w:rFonts w:ascii="Calibri" w:eastAsia="Times New Roman" w:hAnsi="Calibri" w:cs="Calibri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511">
    <w:name w:val="Tabela - Siatka511"/>
    <w:uiPriority w:val="99"/>
    <w:rsid w:val="008176BA"/>
    <w:pPr>
      <w:spacing w:after="0" w:line="240" w:lineRule="auto"/>
      <w:jc w:val="both"/>
    </w:pPr>
    <w:rPr>
      <w:rFonts w:ascii="Calibri" w:eastAsia="Times New Roman" w:hAnsi="Calibri" w:cs="Calibri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WWNum291">
    <w:name w:val="WWNum291"/>
    <w:rsid w:val="008176BA"/>
    <w:pPr>
      <w:numPr>
        <w:numId w:val="5"/>
      </w:numPr>
    </w:pPr>
  </w:style>
  <w:style w:type="numbering" w:customStyle="1" w:styleId="111111121">
    <w:name w:val="1 / 1.1 / 1.1.1121"/>
    <w:rsid w:val="008176BA"/>
    <w:pPr>
      <w:numPr>
        <w:numId w:val="49"/>
      </w:numPr>
    </w:pPr>
  </w:style>
  <w:style w:type="numbering" w:customStyle="1" w:styleId="111111112">
    <w:name w:val="1 / 1.1 / 1.1.1112"/>
    <w:rsid w:val="008176BA"/>
    <w:pPr>
      <w:numPr>
        <w:numId w:val="50"/>
      </w:numPr>
    </w:pPr>
  </w:style>
  <w:style w:type="numbering" w:customStyle="1" w:styleId="1111112111">
    <w:name w:val="1 / 1.1 / 1.1.12111"/>
    <w:rsid w:val="008176BA"/>
  </w:style>
  <w:style w:type="numbering" w:customStyle="1" w:styleId="Bezlisty14">
    <w:name w:val="Bez listy14"/>
    <w:next w:val="Bezlisty"/>
    <w:uiPriority w:val="99"/>
    <w:semiHidden/>
    <w:unhideWhenUsed/>
    <w:rsid w:val="008176BA"/>
  </w:style>
  <w:style w:type="numbering" w:customStyle="1" w:styleId="Bezlisty112">
    <w:name w:val="Bez listy112"/>
    <w:next w:val="Bezlisty"/>
    <w:uiPriority w:val="99"/>
    <w:semiHidden/>
    <w:unhideWhenUsed/>
    <w:rsid w:val="008176BA"/>
  </w:style>
  <w:style w:type="numbering" w:customStyle="1" w:styleId="Bezlisty22">
    <w:name w:val="Bez listy22"/>
    <w:next w:val="Bezlisty"/>
    <w:uiPriority w:val="99"/>
    <w:semiHidden/>
    <w:unhideWhenUsed/>
    <w:rsid w:val="008176BA"/>
  </w:style>
  <w:style w:type="numbering" w:customStyle="1" w:styleId="Bezlisty31">
    <w:name w:val="Bez listy31"/>
    <w:next w:val="Bezlisty"/>
    <w:unhideWhenUsed/>
    <w:qFormat/>
    <w:rsid w:val="008176BA"/>
  </w:style>
  <w:style w:type="numbering" w:customStyle="1" w:styleId="Bezlisty121">
    <w:name w:val="Bez listy121"/>
    <w:next w:val="Bezlisty"/>
    <w:uiPriority w:val="99"/>
    <w:semiHidden/>
    <w:unhideWhenUsed/>
    <w:rsid w:val="008176BA"/>
  </w:style>
  <w:style w:type="numbering" w:customStyle="1" w:styleId="Bezlisty1112">
    <w:name w:val="Bez listy1112"/>
    <w:next w:val="Bezlisty"/>
    <w:uiPriority w:val="99"/>
    <w:semiHidden/>
    <w:unhideWhenUsed/>
    <w:rsid w:val="008176BA"/>
  </w:style>
  <w:style w:type="numbering" w:customStyle="1" w:styleId="Bezlisty211">
    <w:name w:val="Bez listy211"/>
    <w:next w:val="Bezlisty"/>
    <w:unhideWhenUsed/>
    <w:qFormat/>
    <w:rsid w:val="008176BA"/>
  </w:style>
  <w:style w:type="numbering" w:customStyle="1" w:styleId="Bezlisty11112">
    <w:name w:val="Bez listy11112"/>
    <w:next w:val="Bezlisty"/>
    <w:unhideWhenUsed/>
    <w:qFormat/>
    <w:rsid w:val="008176BA"/>
  </w:style>
  <w:style w:type="numbering" w:customStyle="1" w:styleId="Bezlisty41">
    <w:name w:val="Bez listy41"/>
    <w:next w:val="Bezlisty"/>
    <w:qFormat/>
    <w:rsid w:val="008176BA"/>
  </w:style>
  <w:style w:type="character" w:customStyle="1" w:styleId="MapadokumentuZnak2">
    <w:name w:val="Mapa dokumentu Znak2"/>
    <w:basedOn w:val="Domylnaczcionkaakapitu"/>
    <w:rsid w:val="008176BA"/>
    <w:rPr>
      <w:rFonts w:ascii="Segoe UI" w:hAnsi="Segoe UI" w:cs="Segoe UI"/>
      <w:sz w:val="16"/>
      <w:szCs w:val="16"/>
      <w:lang w:eastAsia="ar-SA"/>
    </w:rPr>
  </w:style>
  <w:style w:type="numbering" w:customStyle="1" w:styleId="Zaimportowanystyl401">
    <w:name w:val="Zaimportowany styl 401"/>
    <w:rsid w:val="008176BA"/>
    <w:pPr>
      <w:numPr>
        <w:numId w:val="30"/>
      </w:numPr>
    </w:pPr>
  </w:style>
  <w:style w:type="numbering" w:customStyle="1" w:styleId="Zaimportowanystyl502">
    <w:name w:val="Zaimportowany styl 502"/>
    <w:rsid w:val="008176BA"/>
    <w:pPr>
      <w:numPr>
        <w:numId w:val="99"/>
      </w:numPr>
    </w:pPr>
  </w:style>
  <w:style w:type="numbering" w:customStyle="1" w:styleId="Zaimportowanystyl522">
    <w:name w:val="Zaimportowany styl 522"/>
    <w:rsid w:val="008176BA"/>
    <w:pPr>
      <w:numPr>
        <w:numId w:val="54"/>
      </w:numPr>
    </w:p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8176BA"/>
    <w:rPr>
      <w:color w:val="605E5C"/>
      <w:shd w:val="clear" w:color="auto" w:fill="E1DFDD"/>
    </w:rPr>
  </w:style>
  <w:style w:type="numbering" w:customStyle="1" w:styleId="WW8Num52">
    <w:name w:val="WW8Num52"/>
    <w:basedOn w:val="Bezlisty"/>
    <w:rsid w:val="008176BA"/>
    <w:pPr>
      <w:numPr>
        <w:numId w:val="57"/>
      </w:numPr>
    </w:pPr>
  </w:style>
  <w:style w:type="numbering" w:customStyle="1" w:styleId="WW8Num51">
    <w:name w:val="WW8Num51"/>
    <w:basedOn w:val="Bezlisty"/>
    <w:rsid w:val="008176BA"/>
    <w:pPr>
      <w:numPr>
        <w:numId w:val="58"/>
      </w:numPr>
    </w:pPr>
  </w:style>
  <w:style w:type="numbering" w:customStyle="1" w:styleId="Bezlisty15">
    <w:name w:val="Bez listy15"/>
    <w:next w:val="Bezlisty"/>
    <w:uiPriority w:val="99"/>
    <w:semiHidden/>
    <w:unhideWhenUsed/>
    <w:rsid w:val="008176BA"/>
  </w:style>
  <w:style w:type="table" w:customStyle="1" w:styleId="TableNormal">
    <w:name w:val="Table Normal"/>
    <w:uiPriority w:val="2"/>
    <w:semiHidden/>
    <w:unhideWhenUsed/>
    <w:qFormat/>
    <w:rsid w:val="008176B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Lista22">
    <w:name w:val="Lista 22"/>
    <w:basedOn w:val="Normalny"/>
    <w:rsid w:val="008176BA"/>
    <w:pPr>
      <w:ind w:left="566" w:hanging="283"/>
    </w:pPr>
    <w:rPr>
      <w:kern w:val="1"/>
      <w:szCs w:val="20"/>
    </w:rPr>
  </w:style>
  <w:style w:type="character" w:customStyle="1" w:styleId="ListParagraphChar2">
    <w:name w:val="List Paragraph Char2"/>
    <w:aliases w:val="L1 Char,Numerowanie Char,Preambuła Char,Akapit z listą8 Char,Akapit z listą BS Char,Numeracja 1 poziom Char,Data wydania Char,CW_Lista Char,List bullet Char,Kolorowa lista — akcent 11 Char,Akapit z listą numerowaną Char"/>
    <w:locked/>
    <w:rsid w:val="008176BA"/>
    <w:rPr>
      <w:sz w:val="24"/>
      <w:lang w:eastAsia="ar-SA" w:bidi="ar-SA"/>
    </w:rPr>
  </w:style>
  <w:style w:type="character" w:customStyle="1" w:styleId="Heading2Char2">
    <w:name w:val="Heading 2 Char2"/>
    <w:aliases w:val="Znak6 Char2"/>
    <w:uiPriority w:val="99"/>
    <w:rsid w:val="008176BA"/>
    <w:rPr>
      <w:sz w:val="24"/>
      <w:lang w:val="pl-PL" w:eastAsia="ar-SA" w:bidi="ar-SA"/>
    </w:rPr>
  </w:style>
  <w:style w:type="paragraph" w:customStyle="1" w:styleId="Nagwekspisutreci1">
    <w:name w:val="Nagłówek spisu treści1"/>
    <w:basedOn w:val="Nagwek1"/>
    <w:next w:val="Normalny"/>
    <w:uiPriority w:val="99"/>
    <w:qFormat/>
    <w:rsid w:val="008176BA"/>
    <w:pPr>
      <w:keepLines/>
      <w:widowControl/>
      <w:suppressAutoHyphens w:val="0"/>
      <w:spacing w:before="480" w:after="0" w:line="276" w:lineRule="auto"/>
      <w:outlineLvl w:val="9"/>
    </w:pPr>
    <w:rPr>
      <w:rFonts w:ascii="Cambria" w:hAnsi="Cambria" w:cs="Times New Roman"/>
      <w:bCs w:val="0"/>
      <w:color w:val="365F91"/>
      <w:kern w:val="0"/>
      <w:sz w:val="28"/>
      <w:szCs w:val="28"/>
      <w:lang w:eastAsia="en-US"/>
    </w:rPr>
  </w:style>
  <w:style w:type="paragraph" w:customStyle="1" w:styleId="Bezodstpw2">
    <w:name w:val="Bez odstępów2"/>
    <w:qFormat/>
    <w:rsid w:val="008176BA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customStyle="1" w:styleId="ZnakZnak5">
    <w:name w:val="Znak Znak5"/>
    <w:uiPriority w:val="99"/>
    <w:rsid w:val="008176BA"/>
    <w:rPr>
      <w:rFonts w:cs="Times New Roman"/>
      <w:sz w:val="16"/>
      <w:szCs w:val="16"/>
      <w:lang w:val="pl-PL" w:eastAsia="ar-SA" w:bidi="ar-SA"/>
    </w:rPr>
  </w:style>
  <w:style w:type="paragraph" w:customStyle="1" w:styleId="Poprawka1">
    <w:name w:val="Poprawka1"/>
    <w:uiPriority w:val="99"/>
    <w:rsid w:val="008176B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ZnakZnak4">
    <w:name w:val="Znak Znak4"/>
    <w:semiHidden/>
    <w:rsid w:val="008176BA"/>
    <w:rPr>
      <w:sz w:val="16"/>
      <w:lang w:eastAsia="ar-SA" w:bidi="ar-SA"/>
    </w:rPr>
  </w:style>
  <w:style w:type="character" w:customStyle="1" w:styleId="ZnakZnak2">
    <w:name w:val="Znak Znak2"/>
    <w:rsid w:val="008176BA"/>
    <w:rPr>
      <w:sz w:val="16"/>
      <w:lang w:eastAsia="ar-SA" w:bidi="ar-SA"/>
    </w:rPr>
  </w:style>
  <w:style w:type="character" w:customStyle="1" w:styleId="menusubblck">
    <w:name w:val="menusubblck"/>
    <w:rsid w:val="008176BA"/>
    <w:rPr>
      <w:rFonts w:cs="Times New Roman"/>
    </w:rPr>
  </w:style>
  <w:style w:type="character" w:customStyle="1" w:styleId="produkt">
    <w:name w:val="produkt"/>
    <w:rsid w:val="008176BA"/>
  </w:style>
  <w:style w:type="character" w:customStyle="1" w:styleId="st">
    <w:name w:val="st"/>
    <w:rsid w:val="008176BA"/>
  </w:style>
  <w:style w:type="character" w:customStyle="1" w:styleId="v12szb">
    <w:name w:val="v12szb"/>
    <w:rsid w:val="008176BA"/>
  </w:style>
  <w:style w:type="character" w:customStyle="1" w:styleId="czeinternetowe">
    <w:name w:val="Łącze internetowe"/>
    <w:uiPriority w:val="99"/>
    <w:unhideWhenUsed/>
    <w:rsid w:val="008176BA"/>
    <w:rPr>
      <w:rFonts w:cs="Times New Roman"/>
      <w:color w:val="0000FF"/>
      <w:u w:val="single"/>
    </w:rPr>
  </w:style>
  <w:style w:type="character" w:customStyle="1" w:styleId="Wyrnienie">
    <w:name w:val="Wyróżnienie"/>
    <w:qFormat/>
    <w:rsid w:val="008176BA"/>
    <w:rPr>
      <w:i/>
      <w:iCs/>
    </w:rPr>
  </w:style>
  <w:style w:type="paragraph" w:customStyle="1" w:styleId="Domylnie">
    <w:name w:val="Domyślnie"/>
    <w:rsid w:val="008176BA"/>
    <w:pPr>
      <w:widowControl w:val="0"/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Normalnyzlistnumerowan">
    <w:name w:val="Normalny z listą numerowaną"/>
    <w:basedOn w:val="Normalny"/>
    <w:qFormat/>
    <w:rsid w:val="008176BA"/>
    <w:pPr>
      <w:spacing w:after="60"/>
      <w:jc w:val="both"/>
    </w:pPr>
    <w:rPr>
      <w:rFonts w:ascii="Open Sans Light" w:hAnsi="Open Sans Light"/>
      <w:sz w:val="22"/>
    </w:rPr>
  </w:style>
  <w:style w:type="paragraph" w:customStyle="1" w:styleId="Normalny3">
    <w:name w:val="Normalny3"/>
    <w:rsid w:val="008176BA"/>
    <w:pPr>
      <w:spacing w:after="0" w:line="276" w:lineRule="auto"/>
    </w:pPr>
    <w:rPr>
      <w:rFonts w:ascii="Arial" w:eastAsia="Arial" w:hAnsi="Arial" w:cs="Arial"/>
      <w:color w:val="000000"/>
      <w:lang w:eastAsia="pl-PL"/>
    </w:rPr>
  </w:style>
  <w:style w:type="character" w:customStyle="1" w:styleId="WW8Num7z2">
    <w:name w:val="WW8Num7z2"/>
    <w:rsid w:val="008176BA"/>
    <w:rPr>
      <w:rFonts w:cs="Times New Roman"/>
      <w:sz w:val="22"/>
      <w:szCs w:val="22"/>
    </w:rPr>
  </w:style>
  <w:style w:type="character" w:customStyle="1" w:styleId="gwpe13f67f5size">
    <w:name w:val="gwpe13f67f5_size"/>
    <w:rsid w:val="008176BA"/>
  </w:style>
  <w:style w:type="character" w:customStyle="1" w:styleId="s4">
    <w:name w:val="s4"/>
    <w:basedOn w:val="Domylnaczcionkaakapitu"/>
    <w:rsid w:val="008176BA"/>
  </w:style>
  <w:style w:type="character" w:customStyle="1" w:styleId="Domylnaczcionkaakapitu5">
    <w:name w:val="Domyślna czcionka akapitu5"/>
    <w:rsid w:val="008176BA"/>
  </w:style>
  <w:style w:type="character" w:customStyle="1" w:styleId="Heading1Char">
    <w:name w:val="Heading 1 Char"/>
    <w:rsid w:val="008176BA"/>
    <w:rPr>
      <w:rFonts w:ascii="Arial" w:hAnsi="Arial" w:cs="Times New Roman"/>
      <w:b/>
      <w:kern w:val="1"/>
      <w:sz w:val="32"/>
      <w:lang w:eastAsia="ar-SA" w:bidi="ar-SA"/>
    </w:rPr>
  </w:style>
  <w:style w:type="character" w:customStyle="1" w:styleId="Heading3Char">
    <w:name w:val="Heading 3 Char"/>
    <w:rsid w:val="008176BA"/>
    <w:rPr>
      <w:rFonts w:ascii="Arial" w:hAnsi="Arial" w:cs="Times New Roman"/>
      <w:b/>
      <w:sz w:val="26"/>
      <w:lang w:eastAsia="ar-SA" w:bidi="ar-SA"/>
    </w:rPr>
  </w:style>
  <w:style w:type="character" w:customStyle="1" w:styleId="Heading4Char">
    <w:name w:val="Heading 4 Char"/>
    <w:rsid w:val="008176BA"/>
    <w:rPr>
      <w:rFonts w:ascii="Arial" w:hAnsi="Arial" w:cs="Times New Roman"/>
      <w:b/>
      <w:i/>
    </w:rPr>
  </w:style>
  <w:style w:type="character" w:customStyle="1" w:styleId="Heading5Char">
    <w:name w:val="Heading 5 Char"/>
    <w:rsid w:val="008176BA"/>
    <w:rPr>
      <w:rFonts w:ascii="Arial" w:hAnsi="Arial" w:cs="Times New Roman"/>
      <w:i/>
      <w:spacing w:val="0"/>
    </w:rPr>
  </w:style>
  <w:style w:type="character" w:customStyle="1" w:styleId="Heading6Char">
    <w:name w:val="Heading 6 Char"/>
    <w:rsid w:val="008176BA"/>
    <w:rPr>
      <w:rFonts w:ascii="Arial Black" w:hAnsi="Arial Black" w:cs="Times New Roman"/>
      <w:color w:val="000000"/>
      <w:spacing w:val="0"/>
      <w:sz w:val="88"/>
    </w:rPr>
  </w:style>
  <w:style w:type="character" w:customStyle="1" w:styleId="Heading7Char">
    <w:name w:val="Heading 7 Char"/>
    <w:rsid w:val="008176BA"/>
    <w:rPr>
      <w:rFonts w:cs="Times New Roman"/>
      <w:sz w:val="24"/>
      <w:lang w:eastAsia="ar-SA" w:bidi="ar-SA"/>
    </w:rPr>
  </w:style>
  <w:style w:type="character" w:customStyle="1" w:styleId="Heading8Char">
    <w:name w:val="Heading 8 Char"/>
    <w:rsid w:val="008176BA"/>
    <w:rPr>
      <w:rFonts w:ascii="Calibri" w:hAnsi="Calibri" w:cs="Times New Roman"/>
      <w:i/>
      <w:sz w:val="24"/>
      <w:lang w:eastAsia="ar-SA" w:bidi="ar-SA"/>
    </w:rPr>
  </w:style>
  <w:style w:type="character" w:customStyle="1" w:styleId="Heading9Char">
    <w:name w:val="Heading 9 Char"/>
    <w:rsid w:val="008176BA"/>
    <w:rPr>
      <w:rFonts w:ascii="Arial" w:hAnsi="Arial" w:cs="Times New Roman"/>
      <w:i/>
      <w:sz w:val="18"/>
      <w:lang w:val="en-US"/>
    </w:rPr>
  </w:style>
  <w:style w:type="character" w:customStyle="1" w:styleId="BodyTextIndentChar">
    <w:name w:val="Body Text Indent Char"/>
    <w:rsid w:val="008176BA"/>
    <w:rPr>
      <w:rFonts w:cs="Times New Roman"/>
      <w:sz w:val="24"/>
      <w:lang w:eastAsia="ar-SA" w:bidi="ar-SA"/>
    </w:rPr>
  </w:style>
  <w:style w:type="character" w:customStyle="1" w:styleId="FooterChar">
    <w:name w:val="Footer Char"/>
    <w:aliases w:val="Znak3 Char"/>
    <w:rsid w:val="008176BA"/>
    <w:rPr>
      <w:rFonts w:cs="Times New Roman"/>
      <w:sz w:val="24"/>
      <w:lang w:eastAsia="ar-SA" w:bidi="ar-SA"/>
    </w:rPr>
  </w:style>
  <w:style w:type="character" w:customStyle="1" w:styleId="BodyTextChar">
    <w:name w:val="Body Text Char"/>
    <w:rsid w:val="008176BA"/>
    <w:rPr>
      <w:rFonts w:cs="Times New Roman"/>
      <w:sz w:val="24"/>
      <w:lang w:eastAsia="ar-SA" w:bidi="ar-SA"/>
    </w:rPr>
  </w:style>
  <w:style w:type="character" w:customStyle="1" w:styleId="BodyTextIndent3Char">
    <w:name w:val="Body Text Indent 3 Char"/>
    <w:rsid w:val="008176BA"/>
    <w:rPr>
      <w:rFonts w:cs="Times New Roman"/>
      <w:sz w:val="16"/>
      <w:lang w:val="pl-PL" w:eastAsia="ar-SA" w:bidi="ar-SA"/>
    </w:rPr>
  </w:style>
  <w:style w:type="character" w:customStyle="1" w:styleId="Numerstrony2">
    <w:name w:val="Numer strony2"/>
    <w:rsid w:val="008176BA"/>
    <w:rPr>
      <w:rFonts w:cs="Times New Roman"/>
    </w:rPr>
  </w:style>
  <w:style w:type="character" w:customStyle="1" w:styleId="HeaderChar">
    <w:name w:val="Header Char"/>
    <w:rsid w:val="008176BA"/>
    <w:rPr>
      <w:rFonts w:cs="Times New Roman"/>
      <w:sz w:val="24"/>
      <w:lang w:eastAsia="ar-SA" w:bidi="ar-SA"/>
    </w:rPr>
  </w:style>
  <w:style w:type="character" w:customStyle="1" w:styleId="Heading2Char1">
    <w:name w:val="Heading 2 Char1"/>
    <w:rsid w:val="008176BA"/>
    <w:rPr>
      <w:rFonts w:ascii="Cambria" w:hAnsi="Cambria"/>
      <w:b/>
      <w:i/>
      <w:sz w:val="28"/>
      <w:lang w:eastAsia="ar-SA" w:bidi="ar-SA"/>
    </w:rPr>
  </w:style>
  <w:style w:type="character" w:customStyle="1" w:styleId="CommentTextChar">
    <w:name w:val="Comment Text Char"/>
    <w:rsid w:val="008176BA"/>
    <w:rPr>
      <w:rFonts w:cs="Times New Roman"/>
      <w:lang w:eastAsia="ar-SA" w:bidi="ar-SA"/>
    </w:rPr>
  </w:style>
  <w:style w:type="character" w:customStyle="1" w:styleId="PlainTextChar">
    <w:name w:val="Plain Text Char"/>
    <w:rsid w:val="008176BA"/>
    <w:rPr>
      <w:rFonts w:ascii="Courier New" w:hAnsi="Courier New" w:cs="Times New Roman"/>
    </w:rPr>
  </w:style>
  <w:style w:type="character" w:customStyle="1" w:styleId="BalloonTextChar">
    <w:name w:val="Balloon Text Char"/>
    <w:rsid w:val="008176BA"/>
    <w:rPr>
      <w:rFonts w:ascii="Tahoma" w:hAnsi="Tahoma" w:cs="Times New Roman"/>
      <w:sz w:val="16"/>
      <w:lang w:eastAsia="ar-SA" w:bidi="ar-SA"/>
    </w:rPr>
  </w:style>
  <w:style w:type="character" w:customStyle="1" w:styleId="Odwoaniedokomentarza4">
    <w:name w:val="Odwołanie do komentarza4"/>
    <w:rsid w:val="008176BA"/>
    <w:rPr>
      <w:rFonts w:cs="Times New Roman"/>
      <w:sz w:val="16"/>
    </w:rPr>
  </w:style>
  <w:style w:type="character" w:customStyle="1" w:styleId="CommentSubjectChar">
    <w:name w:val="Comment Subject Char"/>
    <w:rsid w:val="008176BA"/>
    <w:rPr>
      <w:rFonts w:cs="Times New Roman"/>
      <w:b/>
      <w:lang w:eastAsia="ar-SA" w:bidi="ar-SA"/>
    </w:rPr>
  </w:style>
  <w:style w:type="character" w:customStyle="1" w:styleId="BodyText2Char">
    <w:name w:val="Body Text 2 Char"/>
    <w:rsid w:val="008176BA"/>
    <w:rPr>
      <w:rFonts w:cs="Times New Roman"/>
      <w:lang w:eastAsia="ar-SA" w:bidi="ar-SA"/>
    </w:rPr>
  </w:style>
  <w:style w:type="character" w:customStyle="1" w:styleId="BodyTextIndent2Char">
    <w:name w:val="Body Text Indent 2 Char"/>
    <w:rsid w:val="008176BA"/>
    <w:rPr>
      <w:rFonts w:cs="Times New Roman"/>
      <w:lang w:eastAsia="ar-SA" w:bidi="ar-SA"/>
    </w:rPr>
  </w:style>
  <w:style w:type="character" w:customStyle="1" w:styleId="Pogrubienie1">
    <w:name w:val="Pogrubienie1"/>
    <w:rsid w:val="008176BA"/>
    <w:rPr>
      <w:rFonts w:cs="Times New Roman"/>
      <w:b/>
    </w:rPr>
  </w:style>
  <w:style w:type="character" w:customStyle="1" w:styleId="TitleChar1">
    <w:name w:val="Title Char1"/>
    <w:rsid w:val="008176BA"/>
    <w:rPr>
      <w:b/>
      <w:sz w:val="24"/>
      <w:lang w:eastAsia="ar-SA" w:bidi="ar-SA"/>
    </w:rPr>
  </w:style>
  <w:style w:type="character" w:customStyle="1" w:styleId="FootnoteTextChar">
    <w:name w:val="Footnote Text Char"/>
    <w:rsid w:val="008176BA"/>
    <w:rPr>
      <w:rFonts w:cs="Times New Roman"/>
      <w:sz w:val="24"/>
      <w:lang w:eastAsia="ar-SA" w:bidi="ar-SA"/>
    </w:rPr>
  </w:style>
  <w:style w:type="character" w:customStyle="1" w:styleId="Odwoanieprzypisudolnego2">
    <w:name w:val="Odwołanie przypisu dolnego2"/>
    <w:rsid w:val="008176BA"/>
    <w:rPr>
      <w:rFonts w:cs="Times New Roman"/>
      <w:vertAlign w:val="superscript"/>
    </w:rPr>
  </w:style>
  <w:style w:type="character" w:customStyle="1" w:styleId="SubtitleChar">
    <w:name w:val="Subtitle Char"/>
    <w:rsid w:val="008176BA"/>
    <w:rPr>
      <w:rFonts w:ascii="Cambria" w:hAnsi="Cambria" w:cs="Times New Roman"/>
      <w:i/>
      <w:color w:val="4F81BD"/>
      <w:spacing w:val="15"/>
      <w:sz w:val="24"/>
      <w:lang w:eastAsia="ar-SA" w:bidi="ar-SA"/>
    </w:rPr>
  </w:style>
  <w:style w:type="character" w:customStyle="1" w:styleId="UyteHipercze1">
    <w:name w:val="UżyteHiperłącze1"/>
    <w:rsid w:val="008176BA"/>
    <w:rPr>
      <w:rFonts w:cs="Times New Roman"/>
      <w:color w:val="800080"/>
      <w:u w:val="single"/>
    </w:rPr>
  </w:style>
  <w:style w:type="character" w:customStyle="1" w:styleId="BodyText3Char">
    <w:name w:val="Body Text 3 Char"/>
    <w:rsid w:val="008176BA"/>
    <w:rPr>
      <w:rFonts w:ascii="Arial" w:hAnsi="Arial" w:cs="Times New Roman"/>
      <w:sz w:val="24"/>
    </w:rPr>
  </w:style>
  <w:style w:type="character" w:customStyle="1" w:styleId="EndnoteTextChar">
    <w:name w:val="Endnote Text Char"/>
    <w:rsid w:val="008176BA"/>
    <w:rPr>
      <w:rFonts w:cs="Times New Roman"/>
    </w:rPr>
  </w:style>
  <w:style w:type="character" w:customStyle="1" w:styleId="Odwoanieprzypisukocowego1">
    <w:name w:val="Odwołanie przypisu końcowego1"/>
    <w:rsid w:val="008176BA"/>
    <w:rPr>
      <w:rFonts w:cs="Times New Roman"/>
      <w:vertAlign w:val="superscript"/>
    </w:rPr>
  </w:style>
  <w:style w:type="character" w:customStyle="1" w:styleId="DocumentMapChar">
    <w:name w:val="Document Map Char"/>
    <w:rsid w:val="008176BA"/>
    <w:rPr>
      <w:rFonts w:ascii="Tahoma" w:hAnsi="Tahoma" w:cs="Times New Roman"/>
      <w:sz w:val="16"/>
    </w:rPr>
  </w:style>
  <w:style w:type="character" w:customStyle="1" w:styleId="SignatureChar">
    <w:name w:val="Signature Char"/>
    <w:rsid w:val="008176BA"/>
    <w:rPr>
      <w:rFonts w:cs="Times New Roman"/>
      <w:i/>
      <w:iCs/>
      <w:lang w:eastAsia="ar-SA" w:bidi="ar-SA"/>
    </w:rPr>
  </w:style>
  <w:style w:type="character" w:customStyle="1" w:styleId="Znak3ZnakZnak">
    <w:name w:val="Znak3 Znak Znak"/>
    <w:rsid w:val="008176BA"/>
    <w:rPr>
      <w:sz w:val="24"/>
      <w:lang w:eastAsia="ar-SA" w:bidi="ar-SA"/>
    </w:rPr>
  </w:style>
  <w:style w:type="paragraph" w:customStyle="1" w:styleId="Heading">
    <w:name w:val="Heading"/>
    <w:basedOn w:val="Normalny"/>
    <w:next w:val="Tekstpodstawowy"/>
    <w:rsid w:val="008176BA"/>
    <w:pPr>
      <w:keepNext/>
      <w:spacing w:before="240" w:after="120"/>
    </w:pPr>
    <w:rPr>
      <w:rFonts w:ascii="Liberation Sans" w:eastAsia="Droid Sans" w:hAnsi="Liberation Sans" w:cs="Bitstream Vera Sans"/>
      <w:kern w:val="1"/>
      <w:sz w:val="28"/>
      <w:szCs w:val="28"/>
    </w:rPr>
  </w:style>
  <w:style w:type="paragraph" w:customStyle="1" w:styleId="Index">
    <w:name w:val="Index"/>
    <w:basedOn w:val="Normalny"/>
    <w:rsid w:val="008176BA"/>
    <w:pPr>
      <w:suppressLineNumbers/>
    </w:pPr>
    <w:rPr>
      <w:rFonts w:cs="Bitstream Vera Sans"/>
      <w:kern w:val="1"/>
    </w:rPr>
  </w:style>
  <w:style w:type="paragraph" w:customStyle="1" w:styleId="Tekstpodstawowywcity34">
    <w:name w:val="Tekst podstawowy wcięty 34"/>
    <w:basedOn w:val="Normalny"/>
    <w:rsid w:val="008176BA"/>
    <w:pPr>
      <w:spacing w:after="120"/>
      <w:ind w:left="283"/>
    </w:pPr>
    <w:rPr>
      <w:kern w:val="1"/>
      <w:sz w:val="16"/>
      <w:szCs w:val="16"/>
    </w:rPr>
  </w:style>
  <w:style w:type="paragraph" w:customStyle="1" w:styleId="NormalnyWeb3">
    <w:name w:val="Normalny (Web)3"/>
    <w:basedOn w:val="Normalny"/>
    <w:rsid w:val="008176BA"/>
    <w:pPr>
      <w:suppressAutoHyphens w:val="0"/>
      <w:spacing w:before="100" w:after="100" w:line="360" w:lineRule="atLeast"/>
      <w:jc w:val="both"/>
    </w:pPr>
    <w:rPr>
      <w:kern w:val="1"/>
      <w:szCs w:val="20"/>
    </w:rPr>
  </w:style>
  <w:style w:type="paragraph" w:customStyle="1" w:styleId="Tekstkomentarza4">
    <w:name w:val="Tekst komentarza4"/>
    <w:basedOn w:val="Normalny"/>
    <w:rsid w:val="008176BA"/>
    <w:rPr>
      <w:kern w:val="1"/>
      <w:sz w:val="20"/>
      <w:szCs w:val="20"/>
    </w:rPr>
  </w:style>
  <w:style w:type="paragraph" w:customStyle="1" w:styleId="Zwykytekst2">
    <w:name w:val="Zwykły tekst2"/>
    <w:basedOn w:val="Normalny"/>
    <w:rsid w:val="008176BA"/>
    <w:pPr>
      <w:widowControl/>
      <w:suppressAutoHyphens w:val="0"/>
    </w:pPr>
    <w:rPr>
      <w:rFonts w:ascii="Courier New" w:hAnsi="Courier New"/>
      <w:kern w:val="1"/>
      <w:sz w:val="20"/>
      <w:szCs w:val="20"/>
      <w:lang w:eastAsia="pl-PL"/>
    </w:rPr>
  </w:style>
  <w:style w:type="paragraph" w:customStyle="1" w:styleId="Nagwekspisutreci2">
    <w:name w:val="Nagłówek spisu treści2"/>
    <w:basedOn w:val="Nagwek1"/>
    <w:next w:val="Normalny"/>
    <w:rsid w:val="008176BA"/>
    <w:pPr>
      <w:keepLines/>
      <w:widowControl/>
      <w:suppressAutoHyphens w:val="0"/>
      <w:spacing w:before="480" w:after="0" w:line="276" w:lineRule="auto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customStyle="1" w:styleId="Tekstdymka2">
    <w:name w:val="Tekst dymka2"/>
    <w:basedOn w:val="Normalny"/>
    <w:rsid w:val="008176BA"/>
    <w:rPr>
      <w:rFonts w:ascii="Tahoma" w:hAnsi="Tahoma"/>
      <w:kern w:val="1"/>
      <w:sz w:val="16"/>
      <w:szCs w:val="16"/>
    </w:rPr>
  </w:style>
  <w:style w:type="paragraph" w:customStyle="1" w:styleId="Tematkomentarza1">
    <w:name w:val="Temat komentarza1"/>
    <w:basedOn w:val="Tekstkomentarza4"/>
    <w:rsid w:val="008176BA"/>
    <w:rPr>
      <w:b/>
      <w:bCs/>
    </w:rPr>
  </w:style>
  <w:style w:type="paragraph" w:customStyle="1" w:styleId="Listanumerowana20">
    <w:name w:val="Lista numerowana2"/>
    <w:basedOn w:val="Normalny"/>
    <w:rsid w:val="008176BA"/>
    <w:pPr>
      <w:widowControl/>
      <w:ind w:left="360"/>
      <w:contextualSpacing/>
    </w:pPr>
    <w:rPr>
      <w:kern w:val="1"/>
      <w:sz w:val="20"/>
      <w:szCs w:val="20"/>
    </w:rPr>
  </w:style>
  <w:style w:type="paragraph" w:customStyle="1" w:styleId="Tekstpodstawowy23">
    <w:name w:val="Tekst podstawowy 23"/>
    <w:basedOn w:val="Normalny"/>
    <w:rsid w:val="008176BA"/>
    <w:pPr>
      <w:widowControl/>
      <w:spacing w:after="120" w:line="480" w:lineRule="auto"/>
    </w:pPr>
    <w:rPr>
      <w:kern w:val="1"/>
      <w:sz w:val="20"/>
      <w:szCs w:val="20"/>
    </w:rPr>
  </w:style>
  <w:style w:type="paragraph" w:customStyle="1" w:styleId="Tekstpodstawowywcity23">
    <w:name w:val="Tekst podstawowy wcięty 23"/>
    <w:basedOn w:val="Normalny"/>
    <w:rsid w:val="008176BA"/>
    <w:pPr>
      <w:widowControl/>
      <w:spacing w:after="120" w:line="480" w:lineRule="auto"/>
      <w:ind w:left="283"/>
    </w:pPr>
    <w:rPr>
      <w:kern w:val="1"/>
      <w:sz w:val="20"/>
      <w:szCs w:val="20"/>
    </w:rPr>
  </w:style>
  <w:style w:type="paragraph" w:styleId="Listapunktowana2">
    <w:name w:val="List Bullet 2"/>
    <w:basedOn w:val="Normalny"/>
    <w:rsid w:val="008176BA"/>
    <w:pPr>
      <w:ind w:left="566" w:hanging="283"/>
      <w:contextualSpacing/>
    </w:pPr>
    <w:rPr>
      <w:kern w:val="1"/>
      <w:szCs w:val="20"/>
    </w:rPr>
  </w:style>
  <w:style w:type="paragraph" w:customStyle="1" w:styleId="Lista-kontynuacja20">
    <w:name w:val="Lista - kontynuacja2"/>
    <w:basedOn w:val="Normalny"/>
    <w:rsid w:val="008176BA"/>
    <w:pPr>
      <w:spacing w:after="120"/>
      <w:ind w:left="283"/>
      <w:contextualSpacing/>
    </w:pPr>
    <w:rPr>
      <w:kern w:val="1"/>
      <w:szCs w:val="20"/>
    </w:rPr>
  </w:style>
  <w:style w:type="paragraph" w:customStyle="1" w:styleId="Tekstprzypisudolnego2">
    <w:name w:val="Tekst przypisu dolnego2"/>
    <w:basedOn w:val="Normalny"/>
    <w:rsid w:val="008176BA"/>
    <w:rPr>
      <w:kern w:val="1"/>
      <w:szCs w:val="20"/>
    </w:rPr>
  </w:style>
  <w:style w:type="paragraph" w:customStyle="1" w:styleId="Listapunktowana10">
    <w:name w:val="Lista punktowana1"/>
    <w:basedOn w:val="Normalny"/>
    <w:autoRedefine/>
    <w:rsid w:val="008176BA"/>
    <w:pPr>
      <w:widowControl/>
      <w:tabs>
        <w:tab w:val="left" w:pos="709"/>
      </w:tabs>
      <w:suppressAutoHyphens w:val="0"/>
      <w:spacing w:before="120" w:line="360" w:lineRule="auto"/>
      <w:ind w:left="426" w:hanging="426"/>
      <w:jc w:val="both"/>
    </w:pPr>
    <w:rPr>
      <w:b/>
      <w:color w:val="000080"/>
      <w:kern w:val="1"/>
      <w:sz w:val="22"/>
      <w:szCs w:val="22"/>
    </w:rPr>
  </w:style>
  <w:style w:type="paragraph" w:customStyle="1" w:styleId="Listanumerowana41">
    <w:name w:val="Lista numerowana 41"/>
    <w:basedOn w:val="Normalny"/>
    <w:rsid w:val="008176BA"/>
    <w:pPr>
      <w:widowControl/>
      <w:tabs>
        <w:tab w:val="left" w:pos="1209"/>
      </w:tabs>
      <w:suppressAutoHyphens w:val="0"/>
      <w:ind w:left="1209"/>
      <w:jc w:val="both"/>
    </w:pPr>
    <w:rPr>
      <w:rFonts w:ascii="Arial" w:hAnsi="Arial"/>
      <w:kern w:val="1"/>
      <w:sz w:val="20"/>
      <w:szCs w:val="20"/>
      <w:lang w:eastAsia="en-US"/>
    </w:rPr>
  </w:style>
  <w:style w:type="paragraph" w:customStyle="1" w:styleId="Listanumerowana21">
    <w:name w:val="Lista numerowana 21"/>
    <w:basedOn w:val="Normalny"/>
    <w:rsid w:val="008176BA"/>
    <w:pPr>
      <w:widowControl/>
      <w:tabs>
        <w:tab w:val="left" w:pos="643"/>
      </w:tabs>
      <w:suppressAutoHyphens w:val="0"/>
      <w:ind w:left="643"/>
      <w:jc w:val="both"/>
    </w:pPr>
    <w:rPr>
      <w:rFonts w:ascii="Arial" w:hAnsi="Arial"/>
      <w:kern w:val="1"/>
      <w:sz w:val="20"/>
      <w:szCs w:val="20"/>
      <w:lang w:eastAsia="en-US"/>
    </w:rPr>
  </w:style>
  <w:style w:type="paragraph" w:customStyle="1" w:styleId="Bezodstpw3">
    <w:name w:val="Bez odstępów3"/>
    <w:rsid w:val="008176BA"/>
    <w:pPr>
      <w:suppressAutoHyphens/>
      <w:spacing w:after="0" w:line="240" w:lineRule="auto"/>
    </w:pPr>
    <w:rPr>
      <w:rFonts w:ascii="Calibri" w:eastAsia="Times New Roman" w:hAnsi="Calibri" w:cs="Times New Roman"/>
      <w:kern w:val="1"/>
      <w:sz w:val="24"/>
      <w:lang w:eastAsia="pl-PL"/>
    </w:rPr>
  </w:style>
  <w:style w:type="paragraph" w:customStyle="1" w:styleId="Tekstpodstawowy34">
    <w:name w:val="Tekst podstawowy 34"/>
    <w:basedOn w:val="Normalny"/>
    <w:rsid w:val="008176BA"/>
    <w:pPr>
      <w:widowControl/>
      <w:suppressAutoHyphens w:val="0"/>
      <w:jc w:val="both"/>
    </w:pPr>
    <w:rPr>
      <w:rFonts w:ascii="Arial" w:hAnsi="Arial"/>
      <w:kern w:val="1"/>
      <w:lang w:eastAsia="pl-PL"/>
    </w:rPr>
  </w:style>
  <w:style w:type="paragraph" w:customStyle="1" w:styleId="Tekstprzypisukocowego1">
    <w:name w:val="Tekst przypisu końcowego1"/>
    <w:basedOn w:val="Normalny"/>
    <w:rsid w:val="008176BA"/>
    <w:pPr>
      <w:widowControl/>
      <w:suppressAutoHyphens w:val="0"/>
    </w:pPr>
    <w:rPr>
      <w:kern w:val="1"/>
      <w:sz w:val="20"/>
      <w:szCs w:val="20"/>
    </w:rPr>
  </w:style>
  <w:style w:type="paragraph" w:customStyle="1" w:styleId="Poprawka2">
    <w:name w:val="Poprawka2"/>
    <w:rsid w:val="008176BA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pl-PL"/>
    </w:rPr>
  </w:style>
  <w:style w:type="paragraph" w:customStyle="1" w:styleId="Legenda5">
    <w:name w:val="Legenda5"/>
    <w:basedOn w:val="Normalny"/>
    <w:next w:val="Normalny"/>
    <w:rsid w:val="008176BA"/>
    <w:pPr>
      <w:widowControl/>
      <w:suppressAutoHyphens w:val="0"/>
      <w:spacing w:before="100"/>
      <w:ind w:right="283"/>
    </w:pPr>
    <w:rPr>
      <w:kern w:val="1"/>
      <w:szCs w:val="20"/>
      <w:lang w:eastAsia="pl-PL"/>
    </w:rPr>
  </w:style>
  <w:style w:type="paragraph" w:customStyle="1" w:styleId="FrameContents">
    <w:name w:val="Frame Contents"/>
    <w:basedOn w:val="Normalny"/>
    <w:rsid w:val="008176BA"/>
    <w:rPr>
      <w:kern w:val="1"/>
    </w:rPr>
  </w:style>
  <w:style w:type="character" w:customStyle="1" w:styleId="Odwoaniedokomentarza41">
    <w:name w:val="Odwołanie do komentarza41"/>
    <w:qFormat/>
    <w:rsid w:val="008176BA"/>
    <w:rPr>
      <w:sz w:val="16"/>
      <w:szCs w:val="16"/>
    </w:rPr>
  </w:style>
  <w:style w:type="character" w:customStyle="1" w:styleId="ZwykytekstZnak1">
    <w:name w:val="Zwykły tekst Znak1"/>
    <w:rsid w:val="008176BA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WW8Num2z2">
    <w:name w:val="WW8Num2z2"/>
    <w:qFormat/>
    <w:rsid w:val="008176BA"/>
  </w:style>
  <w:style w:type="character" w:customStyle="1" w:styleId="WW8Num2z3">
    <w:name w:val="WW8Num2z3"/>
    <w:qFormat/>
    <w:rsid w:val="008176BA"/>
    <w:rPr>
      <w:rFonts w:ascii="Times New Roman" w:eastAsia="Calibri" w:hAnsi="Times New Roman" w:cs="Times New Roman"/>
      <w:sz w:val="24"/>
      <w:szCs w:val="24"/>
    </w:rPr>
  </w:style>
  <w:style w:type="character" w:customStyle="1" w:styleId="WW8Num2z4">
    <w:name w:val="WW8Num2z4"/>
    <w:qFormat/>
    <w:rsid w:val="008176BA"/>
  </w:style>
  <w:style w:type="character" w:customStyle="1" w:styleId="WW8Num2z5">
    <w:name w:val="WW8Num2z5"/>
    <w:qFormat/>
    <w:rsid w:val="008176BA"/>
  </w:style>
  <w:style w:type="character" w:customStyle="1" w:styleId="WW8Num2z6">
    <w:name w:val="WW8Num2z6"/>
    <w:qFormat/>
    <w:rsid w:val="008176BA"/>
    <w:rPr>
      <w:rFonts w:ascii="Times New Roman" w:hAnsi="Times New Roman" w:cs="Times New Roman"/>
      <w:sz w:val="24"/>
      <w:szCs w:val="24"/>
    </w:rPr>
  </w:style>
  <w:style w:type="character" w:customStyle="1" w:styleId="WW8Num2z7">
    <w:name w:val="WW8Num2z7"/>
    <w:rsid w:val="008176BA"/>
  </w:style>
  <w:style w:type="character" w:customStyle="1" w:styleId="WW8Num2z8">
    <w:name w:val="WW8Num2z8"/>
    <w:rsid w:val="008176BA"/>
  </w:style>
  <w:style w:type="character" w:customStyle="1" w:styleId="WW8Num6z2">
    <w:name w:val="WW8Num6z2"/>
    <w:qFormat/>
    <w:rsid w:val="008176BA"/>
    <w:rPr>
      <w:rFonts w:ascii="Times New Roman" w:hAnsi="Times New Roman" w:cs="Times New Roman"/>
      <w:b/>
      <w:sz w:val="24"/>
      <w:szCs w:val="24"/>
    </w:rPr>
  </w:style>
  <w:style w:type="character" w:customStyle="1" w:styleId="WW8Num11z4">
    <w:name w:val="WW8Num11z4"/>
    <w:qFormat/>
    <w:rsid w:val="008176BA"/>
  </w:style>
  <w:style w:type="character" w:customStyle="1" w:styleId="WW8Num11z5">
    <w:name w:val="WW8Num11z5"/>
    <w:qFormat/>
    <w:rsid w:val="008176BA"/>
  </w:style>
  <w:style w:type="character" w:customStyle="1" w:styleId="WW8Num11z6">
    <w:name w:val="WW8Num11z6"/>
    <w:rsid w:val="008176BA"/>
  </w:style>
  <w:style w:type="character" w:customStyle="1" w:styleId="WW8Num11z7">
    <w:name w:val="WW8Num11z7"/>
    <w:qFormat/>
    <w:rsid w:val="008176BA"/>
  </w:style>
  <w:style w:type="character" w:customStyle="1" w:styleId="WW8Num11z8">
    <w:name w:val="WW8Num11z8"/>
    <w:rsid w:val="008176BA"/>
  </w:style>
  <w:style w:type="character" w:customStyle="1" w:styleId="WW8Num13z2">
    <w:name w:val="WW8Num13z2"/>
    <w:qFormat/>
    <w:rsid w:val="008176BA"/>
  </w:style>
  <w:style w:type="character" w:customStyle="1" w:styleId="WW8Num13z3">
    <w:name w:val="WW8Num13z3"/>
    <w:rsid w:val="008176BA"/>
    <w:rPr>
      <w:rFonts w:ascii="Times New Roman" w:eastAsia="Calibri" w:hAnsi="Times New Roman" w:cs="Times New Roman"/>
    </w:rPr>
  </w:style>
  <w:style w:type="character" w:customStyle="1" w:styleId="WW8Num13z4">
    <w:name w:val="WW8Num13z4"/>
    <w:qFormat/>
    <w:rsid w:val="008176BA"/>
  </w:style>
  <w:style w:type="character" w:customStyle="1" w:styleId="WW8Num13z5">
    <w:name w:val="WW8Num13z5"/>
    <w:qFormat/>
    <w:rsid w:val="008176BA"/>
  </w:style>
  <w:style w:type="character" w:customStyle="1" w:styleId="WW8Num13z6">
    <w:name w:val="WW8Num13z6"/>
    <w:qFormat/>
    <w:rsid w:val="008176BA"/>
  </w:style>
  <w:style w:type="character" w:customStyle="1" w:styleId="WW8Num13z7">
    <w:name w:val="WW8Num13z7"/>
    <w:qFormat/>
    <w:rsid w:val="008176BA"/>
  </w:style>
  <w:style w:type="character" w:customStyle="1" w:styleId="WW8Num13z8">
    <w:name w:val="WW8Num13z8"/>
    <w:qFormat/>
    <w:rsid w:val="008176BA"/>
  </w:style>
  <w:style w:type="character" w:customStyle="1" w:styleId="WW8Num21z1">
    <w:name w:val="WW8Num21z1"/>
    <w:qFormat/>
    <w:rsid w:val="008176BA"/>
  </w:style>
  <w:style w:type="character" w:customStyle="1" w:styleId="WW8Num21z2">
    <w:name w:val="WW8Num21z2"/>
    <w:qFormat/>
    <w:rsid w:val="008176BA"/>
  </w:style>
  <w:style w:type="character" w:customStyle="1" w:styleId="WW8Num21z3">
    <w:name w:val="WW8Num21z3"/>
    <w:qFormat/>
    <w:rsid w:val="008176BA"/>
  </w:style>
  <w:style w:type="character" w:customStyle="1" w:styleId="WW8Num21z5">
    <w:name w:val="WW8Num21z5"/>
    <w:rsid w:val="008176BA"/>
  </w:style>
  <w:style w:type="character" w:customStyle="1" w:styleId="WW8Num21z6">
    <w:name w:val="WW8Num21z6"/>
    <w:qFormat/>
    <w:rsid w:val="008176BA"/>
  </w:style>
  <w:style w:type="character" w:customStyle="1" w:styleId="WW8Num21z7">
    <w:name w:val="WW8Num21z7"/>
    <w:qFormat/>
    <w:rsid w:val="008176BA"/>
  </w:style>
  <w:style w:type="character" w:customStyle="1" w:styleId="WW8Num21z8">
    <w:name w:val="WW8Num21z8"/>
    <w:rsid w:val="008176BA"/>
  </w:style>
  <w:style w:type="character" w:customStyle="1" w:styleId="WW8Num7z3">
    <w:name w:val="WW8Num7z3"/>
    <w:rsid w:val="008176BA"/>
    <w:rPr>
      <w:rFonts w:ascii="Symbol" w:hAnsi="Symbol" w:cs="OpenSymbol"/>
    </w:rPr>
  </w:style>
  <w:style w:type="character" w:customStyle="1" w:styleId="WW8Num20z3">
    <w:name w:val="WW8Num20z3"/>
    <w:qFormat/>
    <w:rsid w:val="008176BA"/>
    <w:rPr>
      <w:rFonts w:ascii="Times New Roman" w:eastAsia="Calibri" w:hAnsi="Times New Roman" w:cs="Times New Roman"/>
      <w:sz w:val="24"/>
      <w:szCs w:val="24"/>
    </w:rPr>
  </w:style>
  <w:style w:type="character" w:customStyle="1" w:styleId="WW8Num20z4">
    <w:name w:val="WW8Num20z4"/>
    <w:qFormat/>
    <w:rsid w:val="008176BA"/>
  </w:style>
  <w:style w:type="character" w:customStyle="1" w:styleId="WW8Num20z5">
    <w:name w:val="WW8Num20z5"/>
    <w:qFormat/>
    <w:rsid w:val="008176BA"/>
  </w:style>
  <w:style w:type="character" w:customStyle="1" w:styleId="WW8Num20z6">
    <w:name w:val="WW8Num20z6"/>
    <w:qFormat/>
    <w:rsid w:val="008176BA"/>
    <w:rPr>
      <w:rFonts w:ascii="Times New Roman" w:hAnsi="Times New Roman" w:cs="Times New Roman"/>
      <w:sz w:val="24"/>
      <w:szCs w:val="24"/>
    </w:rPr>
  </w:style>
  <w:style w:type="character" w:customStyle="1" w:styleId="WW8Num20z7">
    <w:name w:val="WW8Num20z7"/>
    <w:qFormat/>
    <w:rsid w:val="008176BA"/>
  </w:style>
  <w:style w:type="character" w:customStyle="1" w:styleId="WW8Num20z8">
    <w:name w:val="WW8Num20z8"/>
    <w:qFormat/>
    <w:rsid w:val="008176BA"/>
  </w:style>
  <w:style w:type="character" w:customStyle="1" w:styleId="WW8Num23z3">
    <w:name w:val="WW8Num23z3"/>
    <w:qFormat/>
    <w:rsid w:val="008176BA"/>
  </w:style>
  <w:style w:type="character" w:customStyle="1" w:styleId="WW8Num23z4">
    <w:name w:val="WW8Num23z4"/>
    <w:qFormat/>
    <w:rsid w:val="008176BA"/>
  </w:style>
  <w:style w:type="character" w:customStyle="1" w:styleId="WW8Num23z5">
    <w:name w:val="WW8Num23z5"/>
    <w:rsid w:val="008176BA"/>
  </w:style>
  <w:style w:type="character" w:customStyle="1" w:styleId="WW8Num23z6">
    <w:name w:val="WW8Num23z6"/>
    <w:qFormat/>
    <w:rsid w:val="008176BA"/>
  </w:style>
  <w:style w:type="character" w:customStyle="1" w:styleId="WW8Num23z7">
    <w:name w:val="WW8Num23z7"/>
    <w:qFormat/>
    <w:rsid w:val="008176BA"/>
  </w:style>
  <w:style w:type="character" w:customStyle="1" w:styleId="WW8Num23z8">
    <w:name w:val="WW8Num23z8"/>
    <w:qFormat/>
    <w:rsid w:val="008176BA"/>
  </w:style>
  <w:style w:type="character" w:customStyle="1" w:styleId="WW8Num28z1">
    <w:name w:val="WW8Num28z1"/>
    <w:qFormat/>
    <w:rsid w:val="008176BA"/>
    <w:rPr>
      <w:rFonts w:ascii="Courier New" w:hAnsi="Courier New" w:cs="Courier New" w:hint="default"/>
    </w:rPr>
  </w:style>
  <w:style w:type="character" w:customStyle="1" w:styleId="WW8Num28z2">
    <w:name w:val="WW8Num28z2"/>
    <w:qFormat/>
    <w:rsid w:val="008176BA"/>
    <w:rPr>
      <w:rFonts w:ascii="Wingdings" w:hAnsi="Wingdings" w:cs="Wingdings" w:hint="default"/>
    </w:rPr>
  </w:style>
  <w:style w:type="character" w:customStyle="1" w:styleId="WW8Num29z3">
    <w:name w:val="WW8Num29z3"/>
    <w:qFormat/>
    <w:rsid w:val="008176BA"/>
  </w:style>
  <w:style w:type="character" w:customStyle="1" w:styleId="WW8Num29z4">
    <w:name w:val="WW8Num29z4"/>
    <w:qFormat/>
    <w:rsid w:val="008176BA"/>
  </w:style>
  <w:style w:type="character" w:customStyle="1" w:styleId="WW8Num29z5">
    <w:name w:val="WW8Num29z5"/>
    <w:qFormat/>
    <w:rsid w:val="008176BA"/>
  </w:style>
  <w:style w:type="character" w:customStyle="1" w:styleId="WW8Num29z6">
    <w:name w:val="WW8Num29z6"/>
    <w:qFormat/>
    <w:rsid w:val="008176BA"/>
  </w:style>
  <w:style w:type="character" w:customStyle="1" w:styleId="WW8Num29z7">
    <w:name w:val="WW8Num29z7"/>
    <w:qFormat/>
    <w:rsid w:val="008176BA"/>
  </w:style>
  <w:style w:type="character" w:customStyle="1" w:styleId="WW8Num29z8">
    <w:name w:val="WW8Num29z8"/>
    <w:rsid w:val="008176BA"/>
  </w:style>
  <w:style w:type="character" w:customStyle="1" w:styleId="WW8Num31z3">
    <w:name w:val="WW8Num31z3"/>
    <w:qFormat/>
    <w:rsid w:val="008176BA"/>
  </w:style>
  <w:style w:type="character" w:customStyle="1" w:styleId="WW8Num31z4">
    <w:name w:val="WW8Num31z4"/>
    <w:qFormat/>
    <w:rsid w:val="008176BA"/>
  </w:style>
  <w:style w:type="character" w:customStyle="1" w:styleId="WW8Num31z5">
    <w:name w:val="WW8Num31z5"/>
    <w:qFormat/>
    <w:rsid w:val="008176BA"/>
  </w:style>
  <w:style w:type="character" w:customStyle="1" w:styleId="WW8Num31z6">
    <w:name w:val="WW8Num31z6"/>
    <w:qFormat/>
    <w:rsid w:val="008176BA"/>
  </w:style>
  <w:style w:type="character" w:customStyle="1" w:styleId="WW8Num31z7">
    <w:name w:val="WW8Num31z7"/>
    <w:qFormat/>
    <w:rsid w:val="008176BA"/>
  </w:style>
  <w:style w:type="character" w:customStyle="1" w:styleId="WW8Num31z8">
    <w:name w:val="WW8Num31z8"/>
    <w:qFormat/>
    <w:rsid w:val="008176BA"/>
  </w:style>
  <w:style w:type="character" w:customStyle="1" w:styleId="WW8Num32z3">
    <w:name w:val="WW8Num32z3"/>
    <w:qFormat/>
    <w:rsid w:val="008176BA"/>
    <w:rPr>
      <w:rFonts w:ascii="Symbol" w:hAnsi="Symbol" w:cs="Symbol" w:hint="default"/>
    </w:rPr>
  </w:style>
  <w:style w:type="character" w:customStyle="1" w:styleId="WW8Num33z1">
    <w:name w:val="WW8Num33z1"/>
    <w:qFormat/>
    <w:rsid w:val="008176BA"/>
    <w:rPr>
      <w:rFonts w:ascii="Courier New" w:hAnsi="Courier New" w:cs="Courier New" w:hint="default"/>
    </w:rPr>
  </w:style>
  <w:style w:type="character" w:customStyle="1" w:styleId="WW8Num33z2">
    <w:name w:val="WW8Num33z2"/>
    <w:qFormat/>
    <w:rsid w:val="008176BA"/>
    <w:rPr>
      <w:rFonts w:ascii="Wingdings" w:hAnsi="Wingdings" w:cs="Wingdings" w:hint="default"/>
    </w:rPr>
  </w:style>
  <w:style w:type="character" w:customStyle="1" w:styleId="WW8Num33z3">
    <w:name w:val="WW8Num33z3"/>
    <w:qFormat/>
    <w:rsid w:val="008176BA"/>
    <w:rPr>
      <w:rFonts w:ascii="Symbol" w:hAnsi="Symbol" w:cs="Symbol" w:hint="default"/>
    </w:rPr>
  </w:style>
  <w:style w:type="character" w:customStyle="1" w:styleId="WW8Num34z3">
    <w:name w:val="WW8Num34z3"/>
    <w:qFormat/>
    <w:rsid w:val="008176BA"/>
  </w:style>
  <w:style w:type="character" w:customStyle="1" w:styleId="WW8Num34z4">
    <w:name w:val="WW8Num34z4"/>
    <w:qFormat/>
    <w:rsid w:val="008176BA"/>
  </w:style>
  <w:style w:type="character" w:customStyle="1" w:styleId="WW8Num34z5">
    <w:name w:val="WW8Num34z5"/>
    <w:qFormat/>
    <w:rsid w:val="008176BA"/>
  </w:style>
  <w:style w:type="character" w:customStyle="1" w:styleId="WW8Num34z6">
    <w:name w:val="WW8Num34z6"/>
    <w:qFormat/>
    <w:rsid w:val="008176BA"/>
  </w:style>
  <w:style w:type="character" w:customStyle="1" w:styleId="WW8Num34z7">
    <w:name w:val="WW8Num34z7"/>
    <w:qFormat/>
    <w:rsid w:val="008176BA"/>
  </w:style>
  <w:style w:type="character" w:customStyle="1" w:styleId="WW8Num34z8">
    <w:name w:val="WW8Num34z8"/>
    <w:qFormat/>
    <w:rsid w:val="008176BA"/>
  </w:style>
  <w:style w:type="character" w:customStyle="1" w:styleId="WW8Num35z0">
    <w:name w:val="WW8Num35z0"/>
    <w:qFormat/>
    <w:rsid w:val="008176BA"/>
    <w:rPr>
      <w:rFonts w:ascii="Times New Roman" w:hAnsi="Times New Roman" w:cs="Times New Roman"/>
      <w:b/>
      <w:color w:val="000000"/>
      <w:sz w:val="24"/>
      <w:szCs w:val="24"/>
    </w:rPr>
  </w:style>
  <w:style w:type="character" w:customStyle="1" w:styleId="WW8Num35z1">
    <w:name w:val="WW8Num35z1"/>
    <w:qFormat/>
    <w:rsid w:val="008176BA"/>
    <w:rPr>
      <w:rFonts w:ascii="Times New Roman" w:hAnsi="Times New Roman" w:cs="Times New Roman"/>
      <w:sz w:val="24"/>
      <w:szCs w:val="24"/>
      <w:highlight w:val="yellow"/>
      <w:lang w:val="en-US"/>
    </w:rPr>
  </w:style>
  <w:style w:type="character" w:customStyle="1" w:styleId="WW8Num35z2">
    <w:name w:val="WW8Num35z2"/>
    <w:qFormat/>
    <w:rsid w:val="008176BA"/>
    <w:rPr>
      <w:rFonts w:ascii="Times New Roman" w:hAnsi="Times New Roman" w:cs="Times New Roman"/>
      <w:b/>
      <w:sz w:val="24"/>
      <w:szCs w:val="24"/>
    </w:rPr>
  </w:style>
  <w:style w:type="character" w:customStyle="1" w:styleId="WW8Num36z4">
    <w:name w:val="WW8Num36z4"/>
    <w:qFormat/>
    <w:rsid w:val="008176BA"/>
  </w:style>
  <w:style w:type="character" w:customStyle="1" w:styleId="WW8Num36z5">
    <w:name w:val="WW8Num36z5"/>
    <w:qFormat/>
    <w:rsid w:val="008176BA"/>
  </w:style>
  <w:style w:type="character" w:customStyle="1" w:styleId="WW8Num36z6">
    <w:name w:val="WW8Num36z6"/>
    <w:qFormat/>
    <w:rsid w:val="008176BA"/>
  </w:style>
  <w:style w:type="character" w:customStyle="1" w:styleId="WW8Num36z7">
    <w:name w:val="WW8Num36z7"/>
    <w:qFormat/>
    <w:rsid w:val="008176BA"/>
  </w:style>
  <w:style w:type="character" w:customStyle="1" w:styleId="WW8Num36z8">
    <w:name w:val="WW8Num36z8"/>
    <w:qFormat/>
    <w:rsid w:val="008176BA"/>
  </w:style>
  <w:style w:type="character" w:customStyle="1" w:styleId="WW8Num37z1">
    <w:name w:val="WW8Num37z1"/>
    <w:qFormat/>
    <w:rsid w:val="008176BA"/>
    <w:rPr>
      <w:rFonts w:ascii="Courier New" w:hAnsi="Courier New" w:cs="Courier New" w:hint="default"/>
    </w:rPr>
  </w:style>
  <w:style w:type="character" w:customStyle="1" w:styleId="WW8Num37z2">
    <w:name w:val="WW8Num37z2"/>
    <w:qFormat/>
    <w:rsid w:val="008176BA"/>
    <w:rPr>
      <w:rFonts w:ascii="Wingdings" w:hAnsi="Wingdings" w:cs="Wingdings" w:hint="default"/>
    </w:rPr>
  </w:style>
  <w:style w:type="character" w:customStyle="1" w:styleId="WW8Num38z1">
    <w:name w:val="WW8Num38z1"/>
    <w:qFormat/>
    <w:rsid w:val="008176BA"/>
  </w:style>
  <w:style w:type="character" w:customStyle="1" w:styleId="WW8Num38z2">
    <w:name w:val="WW8Num38z2"/>
    <w:qFormat/>
    <w:rsid w:val="008176BA"/>
  </w:style>
  <w:style w:type="character" w:customStyle="1" w:styleId="WW8Num38z3">
    <w:name w:val="WW8Num38z3"/>
    <w:qFormat/>
    <w:rsid w:val="008176BA"/>
  </w:style>
  <w:style w:type="character" w:customStyle="1" w:styleId="WW8Num38z4">
    <w:name w:val="WW8Num38z4"/>
    <w:qFormat/>
    <w:rsid w:val="008176BA"/>
  </w:style>
  <w:style w:type="character" w:customStyle="1" w:styleId="WW8Num38z5">
    <w:name w:val="WW8Num38z5"/>
    <w:rsid w:val="008176BA"/>
  </w:style>
  <w:style w:type="character" w:customStyle="1" w:styleId="WW8Num38z6">
    <w:name w:val="WW8Num38z6"/>
    <w:rsid w:val="008176BA"/>
  </w:style>
  <w:style w:type="character" w:customStyle="1" w:styleId="WW8Num38z7">
    <w:name w:val="WW8Num38z7"/>
    <w:rsid w:val="008176BA"/>
  </w:style>
  <w:style w:type="character" w:customStyle="1" w:styleId="WW8Num38z8">
    <w:name w:val="WW8Num38z8"/>
    <w:qFormat/>
    <w:rsid w:val="008176BA"/>
  </w:style>
  <w:style w:type="character" w:customStyle="1" w:styleId="WW8Num40z3">
    <w:name w:val="WW8Num40z3"/>
    <w:qFormat/>
    <w:rsid w:val="008176BA"/>
  </w:style>
  <w:style w:type="character" w:customStyle="1" w:styleId="WW8Num40z4">
    <w:name w:val="WW8Num40z4"/>
    <w:rsid w:val="008176BA"/>
  </w:style>
  <w:style w:type="character" w:customStyle="1" w:styleId="WW8Num40z5">
    <w:name w:val="WW8Num40z5"/>
    <w:qFormat/>
    <w:rsid w:val="008176BA"/>
  </w:style>
  <w:style w:type="character" w:customStyle="1" w:styleId="WW8Num40z6">
    <w:name w:val="WW8Num40z6"/>
    <w:qFormat/>
    <w:rsid w:val="008176BA"/>
  </w:style>
  <w:style w:type="character" w:customStyle="1" w:styleId="WW8Num40z7">
    <w:name w:val="WW8Num40z7"/>
    <w:rsid w:val="008176BA"/>
  </w:style>
  <w:style w:type="character" w:customStyle="1" w:styleId="WW8Num40z8">
    <w:name w:val="WW8Num40z8"/>
    <w:rsid w:val="008176BA"/>
  </w:style>
  <w:style w:type="character" w:customStyle="1" w:styleId="WW8Num41z3">
    <w:name w:val="WW8Num41z3"/>
    <w:rsid w:val="008176BA"/>
  </w:style>
  <w:style w:type="character" w:customStyle="1" w:styleId="WW8Num41z4">
    <w:name w:val="WW8Num41z4"/>
    <w:rsid w:val="008176BA"/>
  </w:style>
  <w:style w:type="character" w:customStyle="1" w:styleId="WW8Num41z5">
    <w:name w:val="WW8Num41z5"/>
    <w:rsid w:val="008176BA"/>
  </w:style>
  <w:style w:type="character" w:customStyle="1" w:styleId="WW8Num41z6">
    <w:name w:val="WW8Num41z6"/>
    <w:qFormat/>
    <w:rsid w:val="008176BA"/>
  </w:style>
  <w:style w:type="character" w:customStyle="1" w:styleId="WW8Num41z7">
    <w:name w:val="WW8Num41z7"/>
    <w:rsid w:val="008176BA"/>
  </w:style>
  <w:style w:type="character" w:customStyle="1" w:styleId="WW8Num41z8">
    <w:name w:val="WW8Num41z8"/>
    <w:rsid w:val="008176BA"/>
  </w:style>
  <w:style w:type="character" w:customStyle="1" w:styleId="WW8Num43z3">
    <w:name w:val="WW8Num43z3"/>
    <w:rsid w:val="008176BA"/>
    <w:rPr>
      <w:rFonts w:ascii="Symbol" w:hAnsi="Symbol" w:cs="Symbol" w:hint="default"/>
    </w:rPr>
  </w:style>
  <w:style w:type="character" w:customStyle="1" w:styleId="WW8Num46z3">
    <w:name w:val="WW8Num46z3"/>
    <w:qFormat/>
    <w:rsid w:val="008176BA"/>
  </w:style>
  <w:style w:type="character" w:customStyle="1" w:styleId="WW8Num46z4">
    <w:name w:val="WW8Num46z4"/>
    <w:qFormat/>
    <w:rsid w:val="008176BA"/>
  </w:style>
  <w:style w:type="character" w:customStyle="1" w:styleId="WW8Num46z5">
    <w:name w:val="WW8Num46z5"/>
    <w:rsid w:val="008176BA"/>
  </w:style>
  <w:style w:type="character" w:customStyle="1" w:styleId="WW8Num46z6">
    <w:name w:val="WW8Num46z6"/>
    <w:qFormat/>
    <w:rsid w:val="008176BA"/>
  </w:style>
  <w:style w:type="character" w:customStyle="1" w:styleId="WW8Num46z7">
    <w:name w:val="WW8Num46z7"/>
    <w:rsid w:val="008176BA"/>
  </w:style>
  <w:style w:type="character" w:customStyle="1" w:styleId="WW8Num46z8">
    <w:name w:val="WW8Num46z8"/>
    <w:qFormat/>
    <w:rsid w:val="008176BA"/>
  </w:style>
  <w:style w:type="character" w:customStyle="1" w:styleId="WW8Num47z2">
    <w:name w:val="WW8Num47z2"/>
    <w:qFormat/>
    <w:rsid w:val="008176BA"/>
    <w:rPr>
      <w:rFonts w:ascii="Wingdings" w:hAnsi="Wingdings" w:cs="Wingdings" w:hint="default"/>
    </w:rPr>
  </w:style>
  <w:style w:type="character" w:customStyle="1" w:styleId="WW8Num47z3">
    <w:name w:val="WW8Num47z3"/>
    <w:qFormat/>
    <w:rsid w:val="008176BA"/>
    <w:rPr>
      <w:rFonts w:ascii="Symbol" w:hAnsi="Symbol" w:cs="Symbol" w:hint="default"/>
    </w:rPr>
  </w:style>
  <w:style w:type="character" w:customStyle="1" w:styleId="WW8Num48z3">
    <w:name w:val="WW8Num48z3"/>
    <w:qFormat/>
    <w:rsid w:val="008176BA"/>
    <w:rPr>
      <w:rFonts w:ascii="Symbol" w:hAnsi="Symbol" w:cs="Symbol" w:hint="default"/>
    </w:rPr>
  </w:style>
  <w:style w:type="character" w:customStyle="1" w:styleId="WW8Num49z3">
    <w:name w:val="WW8Num49z3"/>
    <w:qFormat/>
    <w:rsid w:val="008176BA"/>
    <w:rPr>
      <w:rFonts w:ascii="Times New Roman" w:eastAsia="Calibri" w:hAnsi="Times New Roman" w:cs="Times New Roman"/>
    </w:rPr>
  </w:style>
  <w:style w:type="character" w:customStyle="1" w:styleId="WW8Num49z4">
    <w:name w:val="WW8Num49z4"/>
    <w:qFormat/>
    <w:rsid w:val="008176BA"/>
  </w:style>
  <w:style w:type="character" w:customStyle="1" w:styleId="WW8Num49z5">
    <w:name w:val="WW8Num49z5"/>
    <w:qFormat/>
    <w:rsid w:val="008176BA"/>
  </w:style>
  <w:style w:type="character" w:customStyle="1" w:styleId="WW8Num49z6">
    <w:name w:val="WW8Num49z6"/>
    <w:qFormat/>
    <w:rsid w:val="008176BA"/>
  </w:style>
  <w:style w:type="character" w:customStyle="1" w:styleId="WW8Num49z7">
    <w:name w:val="WW8Num49z7"/>
    <w:qFormat/>
    <w:rsid w:val="008176BA"/>
  </w:style>
  <w:style w:type="character" w:customStyle="1" w:styleId="WW8Num49z8">
    <w:name w:val="WW8Num49z8"/>
    <w:qFormat/>
    <w:rsid w:val="008176BA"/>
  </w:style>
  <w:style w:type="character" w:customStyle="1" w:styleId="WW8Num50z3">
    <w:name w:val="WW8Num50z3"/>
    <w:qFormat/>
    <w:rsid w:val="008176BA"/>
    <w:rPr>
      <w:rFonts w:ascii="Symbol" w:hAnsi="Symbol" w:cs="Symbol" w:hint="default"/>
    </w:rPr>
  </w:style>
  <w:style w:type="character" w:customStyle="1" w:styleId="WW8Num51z4">
    <w:name w:val="WW8Num51z4"/>
    <w:qFormat/>
    <w:rsid w:val="008176BA"/>
  </w:style>
  <w:style w:type="character" w:customStyle="1" w:styleId="WW8Num51z5">
    <w:name w:val="WW8Num51z5"/>
    <w:qFormat/>
    <w:rsid w:val="008176BA"/>
  </w:style>
  <w:style w:type="character" w:customStyle="1" w:styleId="WW8Num51z6">
    <w:name w:val="WW8Num51z6"/>
    <w:qFormat/>
    <w:rsid w:val="008176BA"/>
  </w:style>
  <w:style w:type="character" w:customStyle="1" w:styleId="WW8Num51z7">
    <w:name w:val="WW8Num51z7"/>
    <w:qFormat/>
    <w:rsid w:val="008176BA"/>
  </w:style>
  <w:style w:type="character" w:customStyle="1" w:styleId="WW8Num51z8">
    <w:name w:val="WW8Num51z8"/>
    <w:qFormat/>
    <w:rsid w:val="008176BA"/>
  </w:style>
  <w:style w:type="character" w:customStyle="1" w:styleId="WW8Num52z0">
    <w:name w:val="WW8Num52z0"/>
    <w:qFormat/>
    <w:rsid w:val="008176BA"/>
    <w:rPr>
      <w:rFonts w:hint="default"/>
    </w:rPr>
  </w:style>
  <w:style w:type="character" w:customStyle="1" w:styleId="WW8Num52z1">
    <w:name w:val="WW8Num52z1"/>
    <w:qFormat/>
    <w:rsid w:val="008176BA"/>
  </w:style>
  <w:style w:type="character" w:customStyle="1" w:styleId="WW8Num52z2">
    <w:name w:val="WW8Num52z2"/>
    <w:qFormat/>
    <w:rsid w:val="008176BA"/>
  </w:style>
  <w:style w:type="character" w:customStyle="1" w:styleId="WW8Num52z3">
    <w:name w:val="WW8Num52z3"/>
    <w:qFormat/>
    <w:rsid w:val="008176BA"/>
  </w:style>
  <w:style w:type="character" w:customStyle="1" w:styleId="WW8Num52z4">
    <w:name w:val="WW8Num52z4"/>
    <w:qFormat/>
    <w:rsid w:val="008176BA"/>
  </w:style>
  <w:style w:type="character" w:customStyle="1" w:styleId="WW8Num52z5">
    <w:name w:val="WW8Num52z5"/>
    <w:qFormat/>
    <w:rsid w:val="008176BA"/>
  </w:style>
  <w:style w:type="character" w:customStyle="1" w:styleId="WW8Num52z6">
    <w:name w:val="WW8Num52z6"/>
    <w:qFormat/>
    <w:rsid w:val="008176BA"/>
  </w:style>
  <w:style w:type="character" w:customStyle="1" w:styleId="WW8Num52z7">
    <w:name w:val="WW8Num52z7"/>
    <w:qFormat/>
    <w:rsid w:val="008176BA"/>
  </w:style>
  <w:style w:type="character" w:customStyle="1" w:styleId="WW8Num52z8">
    <w:name w:val="WW8Num52z8"/>
    <w:qFormat/>
    <w:rsid w:val="008176BA"/>
  </w:style>
  <w:style w:type="character" w:customStyle="1" w:styleId="WW8Num53z3">
    <w:name w:val="WW8Num53z3"/>
    <w:qFormat/>
    <w:rsid w:val="008176BA"/>
    <w:rPr>
      <w:rFonts w:ascii="Times New Roman" w:eastAsia="Calibri" w:hAnsi="Times New Roman" w:cs="Times New Roman"/>
    </w:rPr>
  </w:style>
  <w:style w:type="character" w:customStyle="1" w:styleId="WW8Num53z4">
    <w:name w:val="WW8Num53z4"/>
    <w:qFormat/>
    <w:rsid w:val="008176BA"/>
  </w:style>
  <w:style w:type="character" w:customStyle="1" w:styleId="WW8Num53z5">
    <w:name w:val="WW8Num53z5"/>
    <w:qFormat/>
    <w:rsid w:val="008176BA"/>
  </w:style>
  <w:style w:type="character" w:customStyle="1" w:styleId="WW8Num53z6">
    <w:name w:val="WW8Num53z6"/>
    <w:qFormat/>
    <w:rsid w:val="008176BA"/>
  </w:style>
  <w:style w:type="character" w:customStyle="1" w:styleId="WW8Num53z7">
    <w:name w:val="WW8Num53z7"/>
    <w:qFormat/>
    <w:rsid w:val="008176BA"/>
  </w:style>
  <w:style w:type="character" w:customStyle="1" w:styleId="WW8Num53z8">
    <w:name w:val="WW8Num53z8"/>
    <w:qFormat/>
    <w:rsid w:val="008176BA"/>
  </w:style>
  <w:style w:type="character" w:customStyle="1" w:styleId="WW8Num54z1">
    <w:name w:val="WW8Num54z1"/>
    <w:qFormat/>
    <w:rsid w:val="008176BA"/>
    <w:rPr>
      <w:rFonts w:ascii="Courier New" w:hAnsi="Courier New" w:cs="Courier New" w:hint="default"/>
    </w:rPr>
  </w:style>
  <w:style w:type="character" w:customStyle="1" w:styleId="WW8Num54z2">
    <w:name w:val="WW8Num54z2"/>
    <w:qFormat/>
    <w:rsid w:val="008176BA"/>
    <w:rPr>
      <w:rFonts w:ascii="Wingdings" w:hAnsi="Wingdings" w:cs="Wingdings" w:hint="default"/>
    </w:rPr>
  </w:style>
  <w:style w:type="character" w:customStyle="1" w:styleId="WW8Num55z0">
    <w:name w:val="WW8Num55z0"/>
    <w:qFormat/>
    <w:rsid w:val="008176BA"/>
    <w:rPr>
      <w:rFonts w:ascii="Times New Roman" w:hAnsi="Times New Roman" w:cs="Times New Roman" w:hint="default"/>
      <w:b/>
      <w:color w:val="auto"/>
      <w:sz w:val="24"/>
      <w:szCs w:val="24"/>
    </w:rPr>
  </w:style>
  <w:style w:type="character" w:customStyle="1" w:styleId="WW8Num55z1">
    <w:name w:val="WW8Num55z1"/>
    <w:qFormat/>
    <w:rsid w:val="008176BA"/>
  </w:style>
  <w:style w:type="character" w:customStyle="1" w:styleId="WW8Num55z2">
    <w:name w:val="WW8Num55z2"/>
    <w:qFormat/>
    <w:rsid w:val="008176BA"/>
  </w:style>
  <w:style w:type="character" w:customStyle="1" w:styleId="WW8Num55z3">
    <w:name w:val="WW8Num55z3"/>
    <w:qFormat/>
    <w:rsid w:val="008176BA"/>
  </w:style>
  <w:style w:type="character" w:customStyle="1" w:styleId="WW8Num55z4">
    <w:name w:val="WW8Num55z4"/>
    <w:qFormat/>
    <w:rsid w:val="008176BA"/>
  </w:style>
  <w:style w:type="character" w:customStyle="1" w:styleId="WW8Num55z5">
    <w:name w:val="WW8Num55z5"/>
    <w:qFormat/>
    <w:rsid w:val="008176BA"/>
  </w:style>
  <w:style w:type="character" w:customStyle="1" w:styleId="WW8Num55z6">
    <w:name w:val="WW8Num55z6"/>
    <w:qFormat/>
    <w:rsid w:val="008176BA"/>
  </w:style>
  <w:style w:type="character" w:customStyle="1" w:styleId="WW8Num55z7">
    <w:name w:val="WW8Num55z7"/>
    <w:qFormat/>
    <w:rsid w:val="008176BA"/>
  </w:style>
  <w:style w:type="character" w:customStyle="1" w:styleId="WW8Num55z8">
    <w:name w:val="WW8Num55z8"/>
    <w:qFormat/>
    <w:rsid w:val="008176BA"/>
  </w:style>
  <w:style w:type="character" w:customStyle="1" w:styleId="WW8Num56z1">
    <w:name w:val="WW8Num56z1"/>
    <w:qFormat/>
    <w:rsid w:val="008176BA"/>
    <w:rPr>
      <w:rFonts w:ascii="Courier New" w:hAnsi="Courier New" w:cs="Courier New" w:hint="default"/>
    </w:rPr>
  </w:style>
  <w:style w:type="character" w:customStyle="1" w:styleId="WW8Num56z2">
    <w:name w:val="WW8Num56z2"/>
    <w:qFormat/>
    <w:rsid w:val="008176BA"/>
    <w:rPr>
      <w:rFonts w:ascii="Wingdings" w:hAnsi="Wingdings" w:cs="Wingdings" w:hint="default"/>
    </w:rPr>
  </w:style>
  <w:style w:type="character" w:customStyle="1" w:styleId="WW8Num56z3">
    <w:name w:val="WW8Num56z3"/>
    <w:qFormat/>
    <w:rsid w:val="008176BA"/>
    <w:rPr>
      <w:rFonts w:ascii="Symbol" w:hAnsi="Symbol" w:cs="Symbol" w:hint="default"/>
    </w:rPr>
  </w:style>
  <w:style w:type="character" w:customStyle="1" w:styleId="WW8Num57z1">
    <w:name w:val="WW8Num57z1"/>
    <w:qFormat/>
    <w:rsid w:val="008176BA"/>
  </w:style>
  <w:style w:type="character" w:customStyle="1" w:styleId="WW8Num57z2">
    <w:name w:val="WW8Num57z2"/>
    <w:qFormat/>
    <w:rsid w:val="008176BA"/>
  </w:style>
  <w:style w:type="character" w:customStyle="1" w:styleId="WW8Num57z3">
    <w:name w:val="WW8Num57z3"/>
    <w:qFormat/>
    <w:rsid w:val="008176BA"/>
  </w:style>
  <w:style w:type="character" w:customStyle="1" w:styleId="WW8Num57z4">
    <w:name w:val="WW8Num57z4"/>
    <w:qFormat/>
    <w:rsid w:val="008176BA"/>
  </w:style>
  <w:style w:type="character" w:customStyle="1" w:styleId="WW8Num57z5">
    <w:name w:val="WW8Num57z5"/>
    <w:qFormat/>
    <w:rsid w:val="008176BA"/>
  </w:style>
  <w:style w:type="character" w:customStyle="1" w:styleId="WW8Num57z6">
    <w:name w:val="WW8Num57z6"/>
    <w:qFormat/>
    <w:rsid w:val="008176BA"/>
  </w:style>
  <w:style w:type="character" w:customStyle="1" w:styleId="WW8Num57z7">
    <w:name w:val="WW8Num57z7"/>
    <w:qFormat/>
    <w:rsid w:val="008176BA"/>
  </w:style>
  <w:style w:type="character" w:customStyle="1" w:styleId="WW8Num57z8">
    <w:name w:val="WW8Num57z8"/>
    <w:qFormat/>
    <w:rsid w:val="008176BA"/>
  </w:style>
  <w:style w:type="character" w:customStyle="1" w:styleId="WW8Num58z1">
    <w:name w:val="WW8Num58z1"/>
    <w:qFormat/>
    <w:rsid w:val="008176BA"/>
    <w:rPr>
      <w:rFonts w:ascii="Courier New" w:hAnsi="Courier New" w:cs="Courier New" w:hint="default"/>
    </w:rPr>
  </w:style>
  <w:style w:type="character" w:customStyle="1" w:styleId="WW8Num58z2">
    <w:name w:val="WW8Num58z2"/>
    <w:qFormat/>
    <w:rsid w:val="008176BA"/>
    <w:rPr>
      <w:rFonts w:ascii="Wingdings" w:hAnsi="Wingdings" w:cs="Wingdings" w:hint="default"/>
    </w:rPr>
  </w:style>
  <w:style w:type="character" w:customStyle="1" w:styleId="WW8Num59z0">
    <w:name w:val="WW8Num59z0"/>
    <w:qFormat/>
    <w:rsid w:val="008176BA"/>
    <w:rPr>
      <w:rFonts w:hint="default"/>
    </w:rPr>
  </w:style>
  <w:style w:type="character" w:customStyle="1" w:styleId="WW8Num59z1">
    <w:name w:val="WW8Num59z1"/>
    <w:qFormat/>
    <w:rsid w:val="008176BA"/>
  </w:style>
  <w:style w:type="character" w:customStyle="1" w:styleId="WW8Num59z2">
    <w:name w:val="WW8Num59z2"/>
    <w:qFormat/>
    <w:rsid w:val="008176BA"/>
  </w:style>
  <w:style w:type="character" w:customStyle="1" w:styleId="WW8Num59z3">
    <w:name w:val="WW8Num59z3"/>
    <w:qFormat/>
    <w:rsid w:val="008176BA"/>
  </w:style>
  <w:style w:type="character" w:customStyle="1" w:styleId="WW8Num59z4">
    <w:name w:val="WW8Num59z4"/>
    <w:qFormat/>
    <w:rsid w:val="008176BA"/>
  </w:style>
  <w:style w:type="character" w:customStyle="1" w:styleId="WW8Num59z5">
    <w:name w:val="WW8Num59z5"/>
    <w:qFormat/>
    <w:rsid w:val="008176BA"/>
  </w:style>
  <w:style w:type="character" w:customStyle="1" w:styleId="WW8Num59z6">
    <w:name w:val="WW8Num59z6"/>
    <w:qFormat/>
    <w:rsid w:val="008176BA"/>
  </w:style>
  <w:style w:type="character" w:customStyle="1" w:styleId="WW8Num59z7">
    <w:name w:val="WW8Num59z7"/>
    <w:qFormat/>
    <w:rsid w:val="008176BA"/>
  </w:style>
  <w:style w:type="character" w:customStyle="1" w:styleId="WW8Num59z8">
    <w:name w:val="WW8Num59z8"/>
    <w:qFormat/>
    <w:rsid w:val="008176BA"/>
  </w:style>
  <w:style w:type="character" w:customStyle="1" w:styleId="WW8Num60z1">
    <w:name w:val="WW8Num60z1"/>
    <w:qFormat/>
    <w:rsid w:val="008176BA"/>
    <w:rPr>
      <w:rFonts w:ascii="Courier New" w:hAnsi="Courier New" w:cs="Courier New" w:hint="default"/>
    </w:rPr>
  </w:style>
  <w:style w:type="character" w:customStyle="1" w:styleId="WW8Num60z2">
    <w:name w:val="WW8Num60z2"/>
    <w:qFormat/>
    <w:rsid w:val="008176BA"/>
    <w:rPr>
      <w:rFonts w:ascii="Wingdings" w:hAnsi="Wingdings" w:cs="Wingdings" w:hint="default"/>
    </w:rPr>
  </w:style>
  <w:style w:type="character" w:customStyle="1" w:styleId="WW8Num60z3">
    <w:name w:val="WW8Num60z3"/>
    <w:qFormat/>
    <w:rsid w:val="008176BA"/>
    <w:rPr>
      <w:rFonts w:ascii="Symbol" w:hAnsi="Symbol" w:cs="Symbol" w:hint="default"/>
    </w:rPr>
  </w:style>
  <w:style w:type="character" w:customStyle="1" w:styleId="WW8Num61z1">
    <w:name w:val="WW8Num61z1"/>
    <w:qFormat/>
    <w:rsid w:val="008176BA"/>
    <w:rPr>
      <w:rFonts w:ascii="Courier New" w:hAnsi="Courier New" w:cs="Courier New" w:hint="default"/>
    </w:rPr>
  </w:style>
  <w:style w:type="character" w:customStyle="1" w:styleId="WW8Num61z2">
    <w:name w:val="WW8Num61z2"/>
    <w:qFormat/>
    <w:rsid w:val="008176BA"/>
    <w:rPr>
      <w:rFonts w:ascii="Wingdings" w:hAnsi="Wingdings" w:cs="Wingdings" w:hint="default"/>
    </w:rPr>
  </w:style>
  <w:style w:type="character" w:customStyle="1" w:styleId="WW8Num61z3">
    <w:name w:val="WW8Num61z3"/>
    <w:qFormat/>
    <w:rsid w:val="008176BA"/>
    <w:rPr>
      <w:rFonts w:ascii="Symbol" w:hAnsi="Symbol" w:cs="Symbol" w:hint="default"/>
    </w:rPr>
  </w:style>
  <w:style w:type="character" w:customStyle="1" w:styleId="WW8Num62z0">
    <w:name w:val="WW8Num62z0"/>
    <w:qFormat/>
    <w:rsid w:val="008176BA"/>
  </w:style>
  <w:style w:type="character" w:customStyle="1" w:styleId="WW8Num62z3">
    <w:name w:val="WW8Num62z3"/>
    <w:qFormat/>
    <w:rsid w:val="008176BA"/>
  </w:style>
  <w:style w:type="character" w:customStyle="1" w:styleId="WW8Num62z4">
    <w:name w:val="WW8Num62z4"/>
    <w:qFormat/>
    <w:rsid w:val="008176BA"/>
  </w:style>
  <w:style w:type="character" w:customStyle="1" w:styleId="WW8Num62z5">
    <w:name w:val="WW8Num62z5"/>
    <w:qFormat/>
    <w:rsid w:val="008176BA"/>
  </w:style>
  <w:style w:type="character" w:customStyle="1" w:styleId="WW8Num62z6">
    <w:name w:val="WW8Num62z6"/>
    <w:qFormat/>
    <w:rsid w:val="008176BA"/>
  </w:style>
  <w:style w:type="character" w:customStyle="1" w:styleId="WW8Num62z7">
    <w:name w:val="WW8Num62z7"/>
    <w:qFormat/>
    <w:rsid w:val="008176BA"/>
  </w:style>
  <w:style w:type="character" w:customStyle="1" w:styleId="WW8Num62z8">
    <w:name w:val="WW8Num62z8"/>
    <w:qFormat/>
    <w:rsid w:val="008176BA"/>
  </w:style>
  <w:style w:type="character" w:customStyle="1" w:styleId="WW8Num63z1">
    <w:name w:val="WW8Num63z1"/>
    <w:qFormat/>
    <w:rsid w:val="008176BA"/>
  </w:style>
  <w:style w:type="character" w:customStyle="1" w:styleId="WW8Num63z2">
    <w:name w:val="WW8Num63z2"/>
    <w:qFormat/>
    <w:rsid w:val="008176BA"/>
  </w:style>
  <w:style w:type="character" w:customStyle="1" w:styleId="WW8Num63z3">
    <w:name w:val="WW8Num63z3"/>
    <w:qFormat/>
    <w:rsid w:val="008176BA"/>
  </w:style>
  <w:style w:type="character" w:customStyle="1" w:styleId="WW8Num63z4">
    <w:name w:val="WW8Num63z4"/>
    <w:qFormat/>
    <w:rsid w:val="008176BA"/>
  </w:style>
  <w:style w:type="character" w:customStyle="1" w:styleId="WW8Num63z5">
    <w:name w:val="WW8Num63z5"/>
    <w:qFormat/>
    <w:rsid w:val="008176BA"/>
  </w:style>
  <w:style w:type="character" w:customStyle="1" w:styleId="WW8Num63z6">
    <w:name w:val="WW8Num63z6"/>
    <w:qFormat/>
    <w:rsid w:val="008176BA"/>
  </w:style>
  <w:style w:type="character" w:customStyle="1" w:styleId="WW8Num63z7">
    <w:name w:val="WW8Num63z7"/>
    <w:qFormat/>
    <w:rsid w:val="008176BA"/>
  </w:style>
  <w:style w:type="character" w:customStyle="1" w:styleId="WW8Num63z8">
    <w:name w:val="WW8Num63z8"/>
    <w:qFormat/>
    <w:rsid w:val="008176BA"/>
  </w:style>
  <w:style w:type="character" w:customStyle="1" w:styleId="WW8Num64z1">
    <w:name w:val="WW8Num64z1"/>
    <w:qFormat/>
    <w:rsid w:val="008176BA"/>
    <w:rPr>
      <w:rFonts w:ascii="Courier New" w:hAnsi="Courier New" w:cs="Courier New" w:hint="default"/>
    </w:rPr>
  </w:style>
  <w:style w:type="character" w:customStyle="1" w:styleId="WW8Num64z2">
    <w:name w:val="WW8Num64z2"/>
    <w:qFormat/>
    <w:rsid w:val="008176BA"/>
    <w:rPr>
      <w:rFonts w:ascii="Wingdings" w:hAnsi="Wingdings" w:cs="Wingdings" w:hint="default"/>
    </w:rPr>
  </w:style>
  <w:style w:type="character" w:customStyle="1" w:styleId="WW8Num64z3">
    <w:name w:val="WW8Num64z3"/>
    <w:qFormat/>
    <w:rsid w:val="008176BA"/>
    <w:rPr>
      <w:rFonts w:ascii="Symbol" w:hAnsi="Symbol" w:cs="Symbol" w:hint="default"/>
    </w:rPr>
  </w:style>
  <w:style w:type="character" w:customStyle="1" w:styleId="WW8Num65z0">
    <w:name w:val="WW8Num65z0"/>
    <w:qFormat/>
    <w:rsid w:val="008176BA"/>
    <w:rPr>
      <w:rFonts w:ascii="Times New Roman" w:hAnsi="Times New Roman" w:cs="Times New Roman"/>
      <w:sz w:val="24"/>
      <w:szCs w:val="24"/>
      <w:highlight w:val="yellow"/>
    </w:rPr>
  </w:style>
  <w:style w:type="character" w:customStyle="1" w:styleId="WW8Num65z1">
    <w:name w:val="WW8Num65z1"/>
    <w:qFormat/>
    <w:rsid w:val="008176BA"/>
  </w:style>
  <w:style w:type="character" w:customStyle="1" w:styleId="WW8Num65z2">
    <w:name w:val="WW8Num65z2"/>
    <w:qFormat/>
    <w:rsid w:val="008176BA"/>
  </w:style>
  <w:style w:type="character" w:customStyle="1" w:styleId="WW8Num65z3">
    <w:name w:val="WW8Num65z3"/>
    <w:qFormat/>
    <w:rsid w:val="008176BA"/>
  </w:style>
  <w:style w:type="character" w:customStyle="1" w:styleId="WW8Num65z4">
    <w:name w:val="WW8Num65z4"/>
    <w:qFormat/>
    <w:rsid w:val="008176BA"/>
  </w:style>
  <w:style w:type="character" w:customStyle="1" w:styleId="WW8Num65z5">
    <w:name w:val="WW8Num65z5"/>
    <w:qFormat/>
    <w:rsid w:val="008176BA"/>
  </w:style>
  <w:style w:type="character" w:customStyle="1" w:styleId="WW8Num65z6">
    <w:name w:val="WW8Num65z6"/>
    <w:qFormat/>
    <w:rsid w:val="008176BA"/>
  </w:style>
  <w:style w:type="character" w:customStyle="1" w:styleId="WW8Num65z7">
    <w:name w:val="WW8Num65z7"/>
    <w:qFormat/>
    <w:rsid w:val="008176BA"/>
  </w:style>
  <w:style w:type="character" w:customStyle="1" w:styleId="WW8Num65z8">
    <w:name w:val="WW8Num65z8"/>
    <w:qFormat/>
    <w:rsid w:val="008176BA"/>
  </w:style>
  <w:style w:type="character" w:customStyle="1" w:styleId="Teksttreci3">
    <w:name w:val="Tekst treści3"/>
    <w:qFormat/>
    <w:rsid w:val="008176BA"/>
  </w:style>
  <w:style w:type="character" w:customStyle="1" w:styleId="gwpe79ee784gmail-normaltextrun">
    <w:name w:val="gwpe79ee784_gmail-normaltextrun"/>
    <w:rsid w:val="008176BA"/>
  </w:style>
  <w:style w:type="paragraph" w:customStyle="1" w:styleId="msonormal0">
    <w:name w:val="msonormal"/>
    <w:basedOn w:val="Normalny"/>
    <w:rsid w:val="008176BA"/>
    <w:pPr>
      <w:widowControl/>
      <w:suppressAutoHyphens w:val="0"/>
      <w:spacing w:before="100" w:beforeAutospacing="1" w:after="100" w:afterAutospacing="1"/>
    </w:pPr>
    <w:rPr>
      <w:lang w:eastAsia="pl-PL"/>
    </w:rPr>
  </w:style>
  <w:style w:type="character" w:customStyle="1" w:styleId="tlid-translation">
    <w:name w:val="tlid-translation"/>
    <w:rsid w:val="008176BA"/>
  </w:style>
  <w:style w:type="paragraph" w:customStyle="1" w:styleId="paragraph">
    <w:name w:val="paragraph"/>
    <w:basedOn w:val="Normalny"/>
    <w:rsid w:val="008176BA"/>
    <w:pPr>
      <w:widowControl/>
      <w:suppressAutoHyphens w:val="0"/>
      <w:spacing w:before="100" w:beforeAutospacing="1" w:after="100" w:afterAutospacing="1"/>
    </w:pPr>
    <w:rPr>
      <w:lang w:eastAsia="en-GB"/>
    </w:rPr>
  </w:style>
  <w:style w:type="character" w:customStyle="1" w:styleId="normaltextrun">
    <w:name w:val="normaltextrun"/>
    <w:rsid w:val="008176BA"/>
  </w:style>
  <w:style w:type="character" w:customStyle="1" w:styleId="markedcontent">
    <w:name w:val="markedcontent"/>
    <w:basedOn w:val="Domylnaczcionkaakapitu"/>
    <w:rsid w:val="008176BA"/>
  </w:style>
  <w:style w:type="character" w:customStyle="1" w:styleId="Nagwek2Znak1">
    <w:name w:val="Nagłówek 2 Znak1"/>
    <w:aliases w:val="Znak6 Znak1"/>
    <w:basedOn w:val="Domylnaczcionkaakapitu"/>
    <w:semiHidden/>
    <w:rsid w:val="008176B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ar-SA"/>
    </w:rPr>
  </w:style>
  <w:style w:type="character" w:customStyle="1" w:styleId="Nagwek3Znak1">
    <w:name w:val="Nagłówek 3 Znak1"/>
    <w:aliases w:val="H3-Heading 3 Znak1,3 Znak1,l3.3 Znak1,h3 Znak1,l3 Znak1,list 3 Znak1,Naglówek 3 Znak1,Topic Sub Heading Znak1,H3 Znak1,L3 Znak1,Heading 3. Znak1,H31 Znak1,Map Znak1"/>
    <w:basedOn w:val="Domylnaczcionkaakapitu"/>
    <w:semiHidden/>
    <w:rsid w:val="008176B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ar-SA"/>
    </w:rPr>
  </w:style>
  <w:style w:type="paragraph" w:customStyle="1" w:styleId="CommentText">
    <w:name w:val="Comment Text"/>
    <w:basedOn w:val="Normalny"/>
    <w:qFormat/>
    <w:rsid w:val="008176BA"/>
    <w:pPr>
      <w:widowControl/>
      <w:autoSpaceDN w:val="0"/>
    </w:pPr>
    <w:rPr>
      <w:sz w:val="20"/>
      <w:szCs w:val="20"/>
    </w:rPr>
  </w:style>
  <w:style w:type="paragraph" w:customStyle="1" w:styleId="CommentSubject">
    <w:name w:val="Comment Subject"/>
    <w:basedOn w:val="CommentText"/>
    <w:next w:val="CommentText"/>
    <w:qFormat/>
    <w:rsid w:val="008176BA"/>
    <w:rPr>
      <w:b/>
      <w:bCs/>
    </w:rPr>
  </w:style>
  <w:style w:type="character" w:customStyle="1" w:styleId="adaZnak">
    <w:name w:val="ada Znak"/>
    <w:link w:val="ada"/>
    <w:semiHidden/>
    <w:locked/>
    <w:rsid w:val="008176BA"/>
    <w:rPr>
      <w:rFonts w:ascii="Verdana" w:hAnsi="Verdana"/>
      <w:bCs/>
      <w:sz w:val="18"/>
      <w:szCs w:val="18"/>
    </w:rPr>
  </w:style>
  <w:style w:type="paragraph" w:customStyle="1" w:styleId="ada">
    <w:name w:val="ada"/>
    <w:basedOn w:val="Normalny"/>
    <w:link w:val="adaZnak"/>
    <w:semiHidden/>
    <w:qFormat/>
    <w:rsid w:val="008176BA"/>
    <w:pPr>
      <w:widowControl/>
      <w:suppressAutoHyphens w:val="0"/>
      <w:autoSpaceDN w:val="0"/>
      <w:spacing w:line="276" w:lineRule="auto"/>
      <w:jc w:val="both"/>
    </w:pPr>
    <w:rPr>
      <w:rFonts w:ascii="Verdana" w:eastAsiaTheme="minorHAnsi" w:hAnsi="Verdana" w:cstheme="minorBidi"/>
      <w:bCs/>
      <w:sz w:val="18"/>
      <w:szCs w:val="18"/>
      <w:lang w:eastAsia="en-US"/>
    </w:rPr>
  </w:style>
  <w:style w:type="character" w:customStyle="1" w:styleId="CommentReference">
    <w:name w:val="Comment Reference"/>
    <w:qFormat/>
    <w:rsid w:val="008176BA"/>
    <w:rPr>
      <w:sz w:val="16"/>
      <w:szCs w:val="16"/>
    </w:rPr>
  </w:style>
  <w:style w:type="character" w:customStyle="1" w:styleId="param-name">
    <w:name w:val="param-name"/>
    <w:basedOn w:val="Domylnaczcionkaakapitu"/>
    <w:rsid w:val="008176BA"/>
  </w:style>
  <w:style w:type="paragraph" w:customStyle="1" w:styleId="Wyjanienie">
    <w:name w:val="Wyjaśnienie"/>
    <w:basedOn w:val="Cytat"/>
    <w:link w:val="WyjanienieZnak"/>
    <w:qFormat/>
    <w:rsid w:val="008176BA"/>
    <w:pPr>
      <w:widowControl/>
      <w:suppressAutoHyphens w:val="0"/>
      <w:autoSpaceDN/>
      <w:spacing w:before="160" w:line="300" w:lineRule="auto"/>
      <w:ind w:left="144" w:right="144"/>
      <w:jc w:val="left"/>
    </w:pPr>
    <w:rPr>
      <w:rFonts w:asciiTheme="majorHAnsi" w:eastAsiaTheme="minorEastAsia" w:hAnsiTheme="majorHAnsi"/>
      <w:color w:val="A6A6A6" w:themeColor="background1" w:themeShade="A6"/>
      <w:sz w:val="16"/>
      <w:szCs w:val="24"/>
    </w:rPr>
  </w:style>
  <w:style w:type="character" w:customStyle="1" w:styleId="WyjanienieZnak">
    <w:name w:val="Wyjaśnienie Znak"/>
    <w:basedOn w:val="CytatZnak"/>
    <w:link w:val="Wyjanienie"/>
    <w:rsid w:val="008176BA"/>
    <w:rPr>
      <w:rFonts w:asciiTheme="majorHAnsi" w:eastAsiaTheme="minorEastAsia" w:hAnsiTheme="majorHAnsi" w:cs="Times New Roman"/>
      <w:i/>
      <w:iCs/>
      <w:color w:val="A6A6A6" w:themeColor="background1" w:themeShade="A6"/>
      <w:sz w:val="16"/>
      <w:szCs w:val="20"/>
      <w:lang w:eastAsia="ar-SA"/>
    </w:rPr>
  </w:style>
  <w:style w:type="paragraph" w:styleId="Cytat">
    <w:name w:val="Quote"/>
    <w:basedOn w:val="Normalny"/>
    <w:next w:val="Normalny"/>
    <w:link w:val="CytatZnak"/>
    <w:qFormat/>
    <w:rsid w:val="008176BA"/>
    <w:pPr>
      <w:autoSpaceDN w:val="0"/>
      <w:spacing w:before="200" w:after="160"/>
      <w:ind w:left="864" w:right="864"/>
      <w:jc w:val="center"/>
    </w:pPr>
    <w:rPr>
      <w:i/>
      <w:iCs/>
      <w:color w:val="404040" w:themeColor="text1" w:themeTint="BF"/>
      <w:szCs w:val="20"/>
    </w:rPr>
  </w:style>
  <w:style w:type="character" w:customStyle="1" w:styleId="CytatZnak">
    <w:name w:val="Cytat Znak"/>
    <w:basedOn w:val="Domylnaczcionkaakapitu"/>
    <w:link w:val="Cytat"/>
    <w:rsid w:val="008176BA"/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0"/>
      <w:lang w:eastAsia="ar-SA"/>
    </w:rPr>
  </w:style>
  <w:style w:type="character" w:styleId="Tytuksiki">
    <w:name w:val="Book Title"/>
    <w:basedOn w:val="Domylnaczcionkaakapitu"/>
    <w:qFormat/>
    <w:rsid w:val="008176BA"/>
    <w:rPr>
      <w:b/>
      <w:bCs/>
      <w:i/>
      <w:iCs/>
      <w:spacing w:val="5"/>
    </w:rPr>
  </w:style>
  <w:style w:type="character" w:customStyle="1" w:styleId="WW8Num9z2">
    <w:name w:val="WW8Num9z2"/>
    <w:qFormat/>
    <w:rsid w:val="008176BA"/>
    <w:rPr>
      <w:rFonts w:ascii="Wingdings" w:hAnsi="Wingdings" w:cs="Wingdings"/>
    </w:rPr>
  </w:style>
  <w:style w:type="character" w:customStyle="1" w:styleId="WW8Num10z2">
    <w:name w:val="WW8Num10z2"/>
    <w:qFormat/>
    <w:rsid w:val="008176BA"/>
    <w:rPr>
      <w:rFonts w:ascii="Wingdings" w:hAnsi="Wingdings" w:cs="Wingdings"/>
    </w:rPr>
  </w:style>
  <w:style w:type="character" w:customStyle="1" w:styleId="WW8Num10z3">
    <w:name w:val="WW8Num10z3"/>
    <w:qFormat/>
    <w:rsid w:val="008176BA"/>
    <w:rPr>
      <w:rFonts w:ascii="Symbol" w:hAnsi="Symbol" w:cs="Symbol"/>
    </w:rPr>
  </w:style>
  <w:style w:type="character" w:customStyle="1" w:styleId="WW8Num19z3">
    <w:name w:val="WW8Num19z3"/>
    <w:qFormat/>
    <w:rsid w:val="008176BA"/>
  </w:style>
  <w:style w:type="character" w:customStyle="1" w:styleId="WW8Num19z4">
    <w:name w:val="WW8Num19z4"/>
    <w:qFormat/>
    <w:rsid w:val="008176BA"/>
  </w:style>
  <w:style w:type="character" w:customStyle="1" w:styleId="WW8Num19z5">
    <w:name w:val="WW8Num19z5"/>
    <w:qFormat/>
    <w:rsid w:val="008176BA"/>
  </w:style>
  <w:style w:type="character" w:customStyle="1" w:styleId="WW8Num19z6">
    <w:name w:val="WW8Num19z6"/>
    <w:qFormat/>
    <w:rsid w:val="008176BA"/>
  </w:style>
  <w:style w:type="character" w:customStyle="1" w:styleId="WW8Num19z7">
    <w:name w:val="WW8Num19z7"/>
    <w:qFormat/>
    <w:rsid w:val="008176BA"/>
  </w:style>
  <w:style w:type="character" w:customStyle="1" w:styleId="WW8Num19z8">
    <w:name w:val="WW8Num19z8"/>
    <w:qFormat/>
    <w:rsid w:val="008176BA"/>
  </w:style>
  <w:style w:type="character" w:customStyle="1" w:styleId="WW8Num24z3">
    <w:name w:val="WW8Num24z3"/>
    <w:qFormat/>
    <w:rsid w:val="008176BA"/>
  </w:style>
  <w:style w:type="character" w:customStyle="1" w:styleId="WW8Num24z4">
    <w:name w:val="WW8Num24z4"/>
    <w:qFormat/>
    <w:rsid w:val="008176BA"/>
  </w:style>
  <w:style w:type="character" w:customStyle="1" w:styleId="WW8Num24z5">
    <w:name w:val="WW8Num24z5"/>
    <w:qFormat/>
    <w:rsid w:val="008176BA"/>
  </w:style>
  <w:style w:type="character" w:customStyle="1" w:styleId="WW8Num24z6">
    <w:name w:val="WW8Num24z6"/>
    <w:qFormat/>
    <w:rsid w:val="008176BA"/>
  </w:style>
  <w:style w:type="character" w:customStyle="1" w:styleId="WW8Num24z7">
    <w:name w:val="WW8Num24z7"/>
    <w:qFormat/>
    <w:rsid w:val="008176BA"/>
  </w:style>
  <w:style w:type="character" w:customStyle="1" w:styleId="WW8Num24z8">
    <w:name w:val="WW8Num24z8"/>
    <w:qFormat/>
    <w:rsid w:val="008176BA"/>
  </w:style>
  <w:style w:type="character" w:customStyle="1" w:styleId="WW8Num25z3">
    <w:name w:val="WW8Num25z3"/>
    <w:qFormat/>
    <w:rsid w:val="008176BA"/>
  </w:style>
  <w:style w:type="character" w:customStyle="1" w:styleId="WW8Num25z4">
    <w:name w:val="WW8Num25z4"/>
    <w:qFormat/>
    <w:rsid w:val="008176BA"/>
  </w:style>
  <w:style w:type="character" w:customStyle="1" w:styleId="WW8Num25z5">
    <w:name w:val="WW8Num25z5"/>
    <w:qFormat/>
    <w:rsid w:val="008176BA"/>
  </w:style>
  <w:style w:type="character" w:customStyle="1" w:styleId="WW8Num25z6">
    <w:name w:val="WW8Num25z6"/>
    <w:qFormat/>
    <w:rsid w:val="008176BA"/>
  </w:style>
  <w:style w:type="character" w:customStyle="1" w:styleId="WW8Num25z7">
    <w:name w:val="WW8Num25z7"/>
    <w:qFormat/>
    <w:rsid w:val="008176BA"/>
  </w:style>
  <w:style w:type="character" w:customStyle="1" w:styleId="WW8Num25z8">
    <w:name w:val="WW8Num25z8"/>
    <w:qFormat/>
    <w:rsid w:val="008176BA"/>
  </w:style>
  <w:style w:type="character" w:customStyle="1" w:styleId="WW8Num26z4">
    <w:name w:val="WW8Num26z4"/>
    <w:qFormat/>
    <w:rsid w:val="008176BA"/>
  </w:style>
  <w:style w:type="character" w:customStyle="1" w:styleId="WW8Num26z5">
    <w:name w:val="WW8Num26z5"/>
    <w:qFormat/>
    <w:rsid w:val="008176BA"/>
  </w:style>
  <w:style w:type="character" w:customStyle="1" w:styleId="WW8Num26z6">
    <w:name w:val="WW8Num26z6"/>
    <w:qFormat/>
    <w:rsid w:val="008176BA"/>
  </w:style>
  <w:style w:type="character" w:customStyle="1" w:styleId="WW8Num26z7">
    <w:name w:val="WW8Num26z7"/>
    <w:qFormat/>
    <w:rsid w:val="008176BA"/>
  </w:style>
  <w:style w:type="character" w:customStyle="1" w:styleId="WW8Num26z8">
    <w:name w:val="WW8Num26z8"/>
    <w:qFormat/>
    <w:rsid w:val="008176BA"/>
  </w:style>
  <w:style w:type="character" w:customStyle="1" w:styleId="WW8Num27z4">
    <w:name w:val="WW8Num27z4"/>
    <w:qFormat/>
    <w:rsid w:val="008176BA"/>
  </w:style>
  <w:style w:type="character" w:customStyle="1" w:styleId="WW8Num27z5">
    <w:name w:val="WW8Num27z5"/>
    <w:qFormat/>
    <w:rsid w:val="008176BA"/>
  </w:style>
  <w:style w:type="character" w:customStyle="1" w:styleId="WW8Num27z6">
    <w:name w:val="WW8Num27z6"/>
    <w:qFormat/>
    <w:rsid w:val="008176BA"/>
  </w:style>
  <w:style w:type="character" w:customStyle="1" w:styleId="WW8Num27z7">
    <w:name w:val="WW8Num27z7"/>
    <w:qFormat/>
    <w:rsid w:val="008176BA"/>
  </w:style>
  <w:style w:type="character" w:customStyle="1" w:styleId="WW8Num27z8">
    <w:name w:val="WW8Num27z8"/>
    <w:qFormat/>
    <w:rsid w:val="008176BA"/>
  </w:style>
  <w:style w:type="character" w:customStyle="1" w:styleId="WW8Num28z3">
    <w:name w:val="WW8Num28z3"/>
    <w:qFormat/>
    <w:rsid w:val="008176BA"/>
  </w:style>
  <w:style w:type="character" w:customStyle="1" w:styleId="WW8Num28z4">
    <w:name w:val="WW8Num28z4"/>
    <w:qFormat/>
    <w:rsid w:val="008176BA"/>
  </w:style>
  <w:style w:type="character" w:customStyle="1" w:styleId="WW8Num28z5">
    <w:name w:val="WW8Num28z5"/>
    <w:qFormat/>
    <w:rsid w:val="008176BA"/>
  </w:style>
  <w:style w:type="character" w:customStyle="1" w:styleId="WW8Num28z6">
    <w:name w:val="WW8Num28z6"/>
    <w:qFormat/>
    <w:rsid w:val="008176BA"/>
  </w:style>
  <w:style w:type="character" w:customStyle="1" w:styleId="WW8Num28z7">
    <w:name w:val="WW8Num28z7"/>
    <w:qFormat/>
    <w:rsid w:val="008176BA"/>
  </w:style>
  <w:style w:type="character" w:customStyle="1" w:styleId="WW8Num28z8">
    <w:name w:val="WW8Num28z8"/>
    <w:qFormat/>
    <w:rsid w:val="008176BA"/>
  </w:style>
  <w:style w:type="character" w:customStyle="1" w:styleId="WW8Num30z3">
    <w:name w:val="WW8Num30z3"/>
    <w:qFormat/>
    <w:rsid w:val="008176BA"/>
  </w:style>
  <w:style w:type="character" w:customStyle="1" w:styleId="WW8Num30z4">
    <w:name w:val="WW8Num30z4"/>
    <w:qFormat/>
    <w:rsid w:val="008176BA"/>
  </w:style>
  <w:style w:type="character" w:customStyle="1" w:styleId="WW8Num30z5">
    <w:name w:val="WW8Num30z5"/>
    <w:qFormat/>
    <w:rsid w:val="008176BA"/>
  </w:style>
  <w:style w:type="character" w:customStyle="1" w:styleId="WW8Num30z6">
    <w:name w:val="WW8Num30z6"/>
    <w:qFormat/>
    <w:rsid w:val="008176BA"/>
  </w:style>
  <w:style w:type="character" w:customStyle="1" w:styleId="WW8Num30z8">
    <w:name w:val="WW8Num30z8"/>
    <w:qFormat/>
    <w:rsid w:val="008176BA"/>
  </w:style>
  <w:style w:type="character" w:customStyle="1" w:styleId="WW8Num33z4">
    <w:name w:val="WW8Num33z4"/>
    <w:qFormat/>
    <w:rsid w:val="008176BA"/>
  </w:style>
  <w:style w:type="character" w:customStyle="1" w:styleId="WW8Num33z5">
    <w:name w:val="WW8Num33z5"/>
    <w:qFormat/>
    <w:rsid w:val="008176BA"/>
  </w:style>
  <w:style w:type="character" w:customStyle="1" w:styleId="WW8Num33z6">
    <w:name w:val="WW8Num33z6"/>
    <w:qFormat/>
    <w:rsid w:val="008176BA"/>
  </w:style>
  <w:style w:type="character" w:customStyle="1" w:styleId="WW8Num33z7">
    <w:name w:val="WW8Num33z7"/>
    <w:qFormat/>
    <w:rsid w:val="008176BA"/>
  </w:style>
  <w:style w:type="character" w:customStyle="1" w:styleId="WW8Num33z8">
    <w:name w:val="WW8Num33z8"/>
    <w:qFormat/>
    <w:rsid w:val="008176BA"/>
  </w:style>
  <w:style w:type="character" w:customStyle="1" w:styleId="WW8Num35z3">
    <w:name w:val="WW8Num35z3"/>
    <w:qFormat/>
    <w:rsid w:val="008176BA"/>
  </w:style>
  <w:style w:type="character" w:customStyle="1" w:styleId="WW8Num35z4">
    <w:name w:val="WW8Num35z4"/>
    <w:qFormat/>
    <w:rsid w:val="008176BA"/>
  </w:style>
  <w:style w:type="character" w:customStyle="1" w:styleId="WW8Num35z5">
    <w:name w:val="WW8Num35z5"/>
    <w:qFormat/>
    <w:rsid w:val="008176BA"/>
  </w:style>
  <w:style w:type="character" w:customStyle="1" w:styleId="WW8Num35z6">
    <w:name w:val="WW8Num35z6"/>
    <w:qFormat/>
    <w:rsid w:val="008176BA"/>
  </w:style>
  <w:style w:type="character" w:customStyle="1" w:styleId="WW8Num35z7">
    <w:name w:val="WW8Num35z7"/>
    <w:qFormat/>
    <w:rsid w:val="008176BA"/>
  </w:style>
  <w:style w:type="character" w:customStyle="1" w:styleId="WW8Num35z8">
    <w:name w:val="WW8Num35z8"/>
    <w:qFormat/>
    <w:rsid w:val="008176BA"/>
  </w:style>
  <w:style w:type="character" w:customStyle="1" w:styleId="Mocnewyrnione">
    <w:name w:val="Mocne wyróżnione"/>
    <w:qFormat/>
    <w:rsid w:val="008176BA"/>
    <w:rPr>
      <w:b/>
      <w:bCs/>
    </w:rPr>
  </w:style>
  <w:style w:type="character" w:customStyle="1" w:styleId="Numerstron">
    <w:name w:val="Numer stron"/>
    <w:rsid w:val="008176BA"/>
  </w:style>
  <w:style w:type="character" w:customStyle="1" w:styleId="price-excluding-tax">
    <w:name w:val="price-excluding-tax"/>
    <w:qFormat/>
    <w:rsid w:val="008176BA"/>
  </w:style>
  <w:style w:type="character" w:customStyle="1" w:styleId="label">
    <w:name w:val="label"/>
    <w:qFormat/>
    <w:rsid w:val="008176BA"/>
  </w:style>
  <w:style w:type="character" w:customStyle="1" w:styleId="price">
    <w:name w:val="price"/>
    <w:qFormat/>
    <w:rsid w:val="008176BA"/>
  </w:style>
  <w:style w:type="character" w:customStyle="1" w:styleId="price-including-tax">
    <w:name w:val="price-including-tax"/>
    <w:qFormat/>
    <w:rsid w:val="008176BA"/>
  </w:style>
  <w:style w:type="paragraph" w:customStyle="1" w:styleId="Gwkaistopka">
    <w:name w:val="Główka i stopka"/>
    <w:basedOn w:val="Normalny"/>
    <w:qFormat/>
    <w:rsid w:val="008176BA"/>
    <w:pPr>
      <w:widowControl/>
      <w:suppressLineNumbers/>
      <w:tabs>
        <w:tab w:val="center" w:pos="4819"/>
        <w:tab w:val="right" w:pos="9638"/>
      </w:tabs>
      <w:spacing w:after="160" w:line="256" w:lineRule="auto"/>
    </w:pPr>
    <w:rPr>
      <w:rFonts w:ascii="Calibri" w:eastAsia="Calibri" w:hAnsi="Calibri"/>
      <w:sz w:val="22"/>
      <w:szCs w:val="22"/>
      <w:lang w:eastAsia="zh-CN"/>
    </w:rPr>
  </w:style>
  <w:style w:type="numbering" w:customStyle="1" w:styleId="WW8Num1">
    <w:name w:val="WW8Num1"/>
    <w:qFormat/>
    <w:rsid w:val="008176BA"/>
  </w:style>
  <w:style w:type="numbering" w:customStyle="1" w:styleId="WW8Num2">
    <w:name w:val="WW8Num2"/>
    <w:qFormat/>
    <w:rsid w:val="008176BA"/>
  </w:style>
  <w:style w:type="numbering" w:customStyle="1" w:styleId="WW8Num3">
    <w:name w:val="WW8Num3"/>
    <w:qFormat/>
    <w:rsid w:val="008176BA"/>
  </w:style>
  <w:style w:type="numbering" w:customStyle="1" w:styleId="WW8Num4">
    <w:name w:val="WW8Num4"/>
    <w:qFormat/>
    <w:rsid w:val="008176BA"/>
  </w:style>
  <w:style w:type="numbering" w:customStyle="1" w:styleId="WW8Num5">
    <w:name w:val="WW8Num5"/>
    <w:qFormat/>
    <w:rsid w:val="008176BA"/>
  </w:style>
  <w:style w:type="numbering" w:customStyle="1" w:styleId="WW8Num6">
    <w:name w:val="WW8Num6"/>
    <w:qFormat/>
    <w:rsid w:val="008176BA"/>
  </w:style>
  <w:style w:type="numbering" w:customStyle="1" w:styleId="WW8Num7">
    <w:name w:val="WW8Num7"/>
    <w:qFormat/>
    <w:rsid w:val="008176BA"/>
  </w:style>
  <w:style w:type="numbering" w:customStyle="1" w:styleId="WW8Num8">
    <w:name w:val="WW8Num8"/>
    <w:qFormat/>
    <w:rsid w:val="008176BA"/>
  </w:style>
  <w:style w:type="numbering" w:customStyle="1" w:styleId="WW8Num9">
    <w:name w:val="WW8Num9"/>
    <w:qFormat/>
    <w:rsid w:val="008176BA"/>
  </w:style>
  <w:style w:type="numbering" w:customStyle="1" w:styleId="WW8Num10">
    <w:name w:val="WW8Num10"/>
    <w:qFormat/>
    <w:rsid w:val="008176BA"/>
  </w:style>
  <w:style w:type="numbering" w:customStyle="1" w:styleId="WW8Num11">
    <w:name w:val="WW8Num11"/>
    <w:qFormat/>
    <w:rsid w:val="008176BA"/>
  </w:style>
  <w:style w:type="numbering" w:customStyle="1" w:styleId="WW8Num12">
    <w:name w:val="WW8Num12"/>
    <w:qFormat/>
    <w:rsid w:val="008176BA"/>
  </w:style>
  <w:style w:type="numbering" w:customStyle="1" w:styleId="WW8Num13">
    <w:name w:val="WW8Num13"/>
    <w:qFormat/>
    <w:rsid w:val="008176BA"/>
  </w:style>
  <w:style w:type="numbering" w:customStyle="1" w:styleId="WW8Num14">
    <w:name w:val="WW8Num14"/>
    <w:qFormat/>
    <w:rsid w:val="008176BA"/>
  </w:style>
  <w:style w:type="numbering" w:customStyle="1" w:styleId="WW8Num15">
    <w:name w:val="WW8Num15"/>
    <w:qFormat/>
    <w:rsid w:val="008176BA"/>
  </w:style>
  <w:style w:type="numbering" w:customStyle="1" w:styleId="WW8Num16">
    <w:name w:val="WW8Num16"/>
    <w:qFormat/>
    <w:rsid w:val="008176BA"/>
  </w:style>
  <w:style w:type="numbering" w:customStyle="1" w:styleId="WW8Num17">
    <w:name w:val="WW8Num17"/>
    <w:qFormat/>
    <w:rsid w:val="008176BA"/>
  </w:style>
  <w:style w:type="numbering" w:customStyle="1" w:styleId="WW8Num18">
    <w:name w:val="WW8Num18"/>
    <w:qFormat/>
    <w:rsid w:val="008176BA"/>
  </w:style>
  <w:style w:type="numbering" w:customStyle="1" w:styleId="WW8Num19">
    <w:name w:val="WW8Num19"/>
    <w:qFormat/>
    <w:rsid w:val="008176BA"/>
  </w:style>
  <w:style w:type="numbering" w:customStyle="1" w:styleId="WW8Num20">
    <w:name w:val="WW8Num20"/>
    <w:qFormat/>
    <w:rsid w:val="008176BA"/>
  </w:style>
  <w:style w:type="numbering" w:customStyle="1" w:styleId="WW8Num21">
    <w:name w:val="WW8Num21"/>
    <w:qFormat/>
    <w:rsid w:val="008176BA"/>
  </w:style>
  <w:style w:type="numbering" w:customStyle="1" w:styleId="WW8Num22">
    <w:name w:val="WW8Num22"/>
    <w:qFormat/>
    <w:rsid w:val="008176BA"/>
  </w:style>
  <w:style w:type="numbering" w:customStyle="1" w:styleId="WW8Num23">
    <w:name w:val="WW8Num23"/>
    <w:qFormat/>
    <w:rsid w:val="008176BA"/>
  </w:style>
  <w:style w:type="numbering" w:customStyle="1" w:styleId="WW8Num24">
    <w:name w:val="WW8Num24"/>
    <w:qFormat/>
    <w:rsid w:val="008176BA"/>
  </w:style>
  <w:style w:type="numbering" w:customStyle="1" w:styleId="WW8Num25">
    <w:name w:val="WW8Num25"/>
    <w:qFormat/>
    <w:rsid w:val="008176BA"/>
  </w:style>
  <w:style w:type="numbering" w:customStyle="1" w:styleId="WW8Num26">
    <w:name w:val="WW8Num26"/>
    <w:qFormat/>
    <w:rsid w:val="008176BA"/>
  </w:style>
  <w:style w:type="numbering" w:customStyle="1" w:styleId="WW8Num27">
    <w:name w:val="WW8Num27"/>
    <w:qFormat/>
    <w:rsid w:val="008176BA"/>
  </w:style>
  <w:style w:type="numbering" w:customStyle="1" w:styleId="WW8Num28">
    <w:name w:val="WW8Num28"/>
    <w:qFormat/>
    <w:rsid w:val="008176BA"/>
  </w:style>
  <w:style w:type="numbering" w:customStyle="1" w:styleId="WW8Num29">
    <w:name w:val="WW8Num29"/>
    <w:qFormat/>
    <w:rsid w:val="008176BA"/>
  </w:style>
  <w:style w:type="numbering" w:customStyle="1" w:styleId="WW8Num30">
    <w:name w:val="WW8Num30"/>
    <w:qFormat/>
    <w:rsid w:val="008176BA"/>
  </w:style>
  <w:style w:type="numbering" w:customStyle="1" w:styleId="WW8Num31">
    <w:name w:val="WW8Num31"/>
    <w:qFormat/>
    <w:rsid w:val="008176BA"/>
  </w:style>
  <w:style w:type="numbering" w:customStyle="1" w:styleId="WW8Num32">
    <w:name w:val="WW8Num32"/>
    <w:qFormat/>
    <w:rsid w:val="008176BA"/>
  </w:style>
  <w:style w:type="numbering" w:customStyle="1" w:styleId="WW8Num33">
    <w:name w:val="WW8Num33"/>
    <w:qFormat/>
    <w:rsid w:val="008176BA"/>
  </w:style>
  <w:style w:type="numbering" w:customStyle="1" w:styleId="WW8Num34">
    <w:name w:val="WW8Num34"/>
    <w:qFormat/>
    <w:rsid w:val="008176BA"/>
  </w:style>
  <w:style w:type="numbering" w:customStyle="1" w:styleId="WW8Num35">
    <w:name w:val="WW8Num35"/>
    <w:qFormat/>
    <w:rsid w:val="008176BA"/>
  </w:style>
  <w:style w:type="character" w:customStyle="1" w:styleId="Styl1Znak">
    <w:name w:val="Styl1 Znak"/>
    <w:link w:val="Styl1"/>
    <w:rsid w:val="008176BA"/>
    <w:rPr>
      <w:rFonts w:ascii="Times New Roman" w:eastAsia="Times New Roman" w:hAnsi="Times New Roman" w:cs="Times New Roman"/>
      <w:sz w:val="24"/>
      <w:szCs w:val="24"/>
      <w:lang w:eastAsia="ar-SA"/>
    </w:rPr>
  </w:style>
  <w:style w:type="numbering" w:customStyle="1" w:styleId="Bezlisty16">
    <w:name w:val="Bez listy16"/>
    <w:next w:val="Bezlisty"/>
    <w:qFormat/>
    <w:rsid w:val="00941F72"/>
  </w:style>
  <w:style w:type="numbering" w:customStyle="1" w:styleId="Bezlisty17">
    <w:name w:val="Bez listy17"/>
    <w:next w:val="Bezlisty"/>
    <w:uiPriority w:val="99"/>
    <w:semiHidden/>
    <w:rsid w:val="00ED2A89"/>
  </w:style>
  <w:style w:type="paragraph" w:customStyle="1" w:styleId="Tekstpodstawowywcity35">
    <w:name w:val="Tekst podstawowy wcięty 35"/>
    <w:basedOn w:val="Normalny"/>
    <w:rsid w:val="00ED2A89"/>
    <w:pPr>
      <w:widowControl/>
      <w:suppressAutoHyphens w:val="0"/>
      <w:overflowPunct w:val="0"/>
      <w:autoSpaceDE w:val="0"/>
      <w:autoSpaceDN w:val="0"/>
      <w:adjustRightInd w:val="0"/>
      <w:spacing w:line="360" w:lineRule="auto"/>
      <w:ind w:firstLine="426"/>
      <w:jc w:val="both"/>
      <w:textAlignment w:val="baseline"/>
    </w:pPr>
    <w:rPr>
      <w:szCs w:val="20"/>
      <w:lang w:eastAsia="pl-PL"/>
    </w:rPr>
  </w:style>
  <w:style w:type="table" w:customStyle="1" w:styleId="Tabela-Siatka15">
    <w:name w:val="Tabela - Siatka15"/>
    <w:basedOn w:val="Standardowy"/>
    <w:next w:val="Tabela-Siatka"/>
    <w:rsid w:val="00ED2A8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ryg">
    <w:name w:val="oryg"/>
    <w:basedOn w:val="Domylnaczcionkaakapitu"/>
    <w:rsid w:val="00ED2A89"/>
  </w:style>
  <w:style w:type="character" w:customStyle="1" w:styleId="biggertext3">
    <w:name w:val="biggertext3"/>
    <w:rsid w:val="00ED2A89"/>
    <w:rPr>
      <w:sz w:val="28"/>
      <w:szCs w:val="28"/>
    </w:rPr>
  </w:style>
  <w:style w:type="numbering" w:customStyle="1" w:styleId="Bezlisty18">
    <w:name w:val="Bez listy18"/>
    <w:next w:val="Bezlisty"/>
    <w:uiPriority w:val="99"/>
    <w:semiHidden/>
    <w:unhideWhenUsed/>
    <w:rsid w:val="00523F47"/>
  </w:style>
  <w:style w:type="character" w:customStyle="1" w:styleId="WW8Num5z3">
    <w:name w:val="WW8Num5z3"/>
    <w:rsid w:val="00523F47"/>
    <w:rPr>
      <w:rFonts w:ascii="Symbol" w:hAnsi="Symbol" w:cs="Symbol" w:hint="default"/>
    </w:rPr>
  </w:style>
  <w:style w:type="character" w:customStyle="1" w:styleId="WW8Num6z4">
    <w:name w:val="WW8Num6z4"/>
    <w:rsid w:val="00523F47"/>
    <w:rPr>
      <w:rFonts w:ascii="Courier New" w:hAnsi="Courier New" w:cs="Courier New" w:hint="default"/>
    </w:rPr>
  </w:style>
  <w:style w:type="character" w:customStyle="1" w:styleId="WW8Num7z4">
    <w:name w:val="WW8Num7z4"/>
    <w:rsid w:val="00523F47"/>
  </w:style>
  <w:style w:type="character" w:customStyle="1" w:styleId="WW8Num7z5">
    <w:name w:val="WW8Num7z5"/>
    <w:rsid w:val="00523F47"/>
  </w:style>
  <w:style w:type="character" w:customStyle="1" w:styleId="WW8Num7z6">
    <w:name w:val="WW8Num7z6"/>
    <w:rsid w:val="00523F47"/>
  </w:style>
  <w:style w:type="character" w:customStyle="1" w:styleId="WW8Num7z7">
    <w:name w:val="WW8Num7z7"/>
    <w:rsid w:val="00523F47"/>
  </w:style>
  <w:style w:type="character" w:customStyle="1" w:styleId="WW8Num7z8">
    <w:name w:val="WW8Num7z8"/>
    <w:rsid w:val="00523F47"/>
  </w:style>
  <w:style w:type="character" w:customStyle="1" w:styleId="WW8Num12z3">
    <w:name w:val="WW8Num12z3"/>
    <w:rsid w:val="00523F47"/>
    <w:rPr>
      <w:rFonts w:ascii="Symbol" w:hAnsi="Symbol" w:cs="Symbol" w:hint="default"/>
    </w:rPr>
  </w:style>
  <w:style w:type="character" w:customStyle="1" w:styleId="WW8Num18z3">
    <w:name w:val="WW8Num18z3"/>
    <w:rsid w:val="00523F47"/>
    <w:rPr>
      <w:rFonts w:ascii="Symbol" w:hAnsi="Symbol" w:cs="Symbol" w:hint="default"/>
    </w:rPr>
  </w:style>
  <w:style w:type="character" w:customStyle="1" w:styleId="WW8Num22z4">
    <w:name w:val="WW8Num22z4"/>
    <w:rsid w:val="00523F47"/>
    <w:rPr>
      <w:rFonts w:ascii="Courier New" w:hAnsi="Courier New" w:cs="Courier New" w:hint="default"/>
    </w:rPr>
  </w:style>
  <w:style w:type="character" w:customStyle="1" w:styleId="IndexLink">
    <w:name w:val="Index Link"/>
    <w:rsid w:val="00523F47"/>
  </w:style>
  <w:style w:type="paragraph" w:customStyle="1" w:styleId="Legenda6">
    <w:name w:val="Legenda6"/>
    <w:basedOn w:val="Normalny"/>
    <w:rsid w:val="00523F47"/>
    <w:pPr>
      <w:widowControl/>
      <w:suppressLineNumbers/>
      <w:spacing w:before="120" w:after="120"/>
    </w:pPr>
    <w:rPr>
      <w:rFonts w:cs="Lucida Sans"/>
      <w:i/>
      <w:iCs/>
    </w:rPr>
  </w:style>
  <w:style w:type="paragraph" w:customStyle="1" w:styleId="adresat">
    <w:name w:val="adresat"/>
    <w:basedOn w:val="Normalny"/>
    <w:rsid w:val="00523F47"/>
    <w:pPr>
      <w:widowControl/>
      <w:spacing w:before="1440"/>
      <w:ind w:left="5670"/>
    </w:pPr>
    <w:rPr>
      <w:rFonts w:ascii="Arial" w:hAnsi="Arial" w:cs="Arial"/>
      <w:b/>
    </w:rPr>
  </w:style>
  <w:style w:type="paragraph" w:customStyle="1" w:styleId="nrPisma">
    <w:name w:val="nrPisma"/>
    <w:basedOn w:val="Normalny"/>
    <w:rsid w:val="00523F47"/>
    <w:pPr>
      <w:widowControl/>
    </w:pPr>
    <w:rPr>
      <w:rFonts w:ascii="Courier New" w:hAnsi="Courier New" w:cs="Courier New"/>
      <w:b/>
      <w:sz w:val="20"/>
      <w:szCs w:val="20"/>
    </w:rPr>
  </w:style>
  <w:style w:type="paragraph" w:customStyle="1" w:styleId="Contents10">
    <w:name w:val="Contents 10"/>
    <w:basedOn w:val="Index"/>
    <w:rsid w:val="00523F47"/>
    <w:pPr>
      <w:widowControl/>
      <w:tabs>
        <w:tab w:val="right" w:leader="dot" w:pos="7091"/>
      </w:tabs>
      <w:ind w:left="2547"/>
    </w:pPr>
    <w:rPr>
      <w:rFonts w:cs="Lucida Sans"/>
      <w:kern w:val="0"/>
    </w:rPr>
  </w:style>
  <w:style w:type="paragraph" w:customStyle="1" w:styleId="TableContents">
    <w:name w:val="Table Contents"/>
    <w:basedOn w:val="Normalny"/>
    <w:rsid w:val="00523F47"/>
    <w:pPr>
      <w:widowControl/>
      <w:suppressLineNumbers/>
    </w:pPr>
  </w:style>
  <w:style w:type="paragraph" w:customStyle="1" w:styleId="TableHeading">
    <w:name w:val="Table Heading"/>
    <w:basedOn w:val="TableContents"/>
    <w:rsid w:val="00523F47"/>
    <w:pPr>
      <w:jc w:val="center"/>
    </w:pPr>
    <w:rPr>
      <w:b/>
      <w:bCs/>
    </w:rPr>
  </w:style>
  <w:style w:type="table" w:customStyle="1" w:styleId="Tabela-Siatka16">
    <w:name w:val="Tabela - Siatka16"/>
    <w:basedOn w:val="Standardowy"/>
    <w:next w:val="Tabela-Siatka"/>
    <w:uiPriority w:val="59"/>
    <w:rsid w:val="00523F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9">
    <w:name w:val="Bez listy19"/>
    <w:next w:val="Bezlisty"/>
    <w:uiPriority w:val="99"/>
    <w:semiHidden/>
    <w:unhideWhenUsed/>
    <w:rsid w:val="00CA0895"/>
  </w:style>
  <w:style w:type="table" w:customStyle="1" w:styleId="Tabela-Siatka17">
    <w:name w:val="Tabela - Siatka17"/>
    <w:basedOn w:val="Standardowy"/>
    <w:next w:val="Tabela-Siatka"/>
    <w:uiPriority w:val="39"/>
    <w:rsid w:val="00C1577F"/>
    <w:pPr>
      <w:spacing w:after="0" w:line="240" w:lineRule="auto"/>
    </w:pPr>
    <w:rPr>
      <w:sz w:val="2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22">
    <w:name w:val="1 / 1.1 / 1.1.1122"/>
    <w:qFormat/>
    <w:rsid w:val="00C1577F"/>
  </w:style>
  <w:style w:type="character" w:customStyle="1" w:styleId="NagwekZnak2">
    <w:name w:val="Nagłówek Znak2"/>
    <w:basedOn w:val="Domylnaczcionkaakapitu"/>
    <w:uiPriority w:val="99"/>
    <w:rsid w:val="00C1577F"/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character" w:customStyle="1" w:styleId="TekstpodstawowyZnak1">
    <w:name w:val="Tekst podstawowy Znak1"/>
    <w:aliases w:val="(F2) Znak2,(F2) Znak Znak Znak1,(F2) Znak Znak2"/>
    <w:basedOn w:val="Domylnaczcionkaakapitu"/>
    <w:uiPriority w:val="99"/>
    <w:rsid w:val="00C1577F"/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character" w:customStyle="1" w:styleId="TekstpodstawowywcityZnak2">
    <w:name w:val="Tekst podstawowy wcięty Znak2"/>
    <w:aliases w:val="Znak4 Znak1"/>
    <w:basedOn w:val="Domylnaczcionkaakapitu"/>
    <w:rsid w:val="00C1577F"/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character" w:customStyle="1" w:styleId="Tekstpodstawowywcity3Znak2">
    <w:name w:val="Tekst podstawowy wcięty 3 Znak2"/>
    <w:basedOn w:val="Domylnaczcionkaakapitu"/>
    <w:uiPriority w:val="99"/>
    <w:rsid w:val="00C1577F"/>
    <w:rPr>
      <w:rFonts w:ascii="Times New Roman" w:eastAsia="Times New Roman" w:hAnsi="Times New Roman" w:cs="Times New Roman"/>
      <w:color w:val="00000A"/>
      <w:sz w:val="16"/>
      <w:szCs w:val="16"/>
      <w:lang w:eastAsia="ar-SA"/>
    </w:rPr>
  </w:style>
  <w:style w:type="character" w:customStyle="1" w:styleId="TekstdymkaZnak2">
    <w:name w:val="Tekst dymka Znak2"/>
    <w:basedOn w:val="Domylnaczcionkaakapitu"/>
    <w:uiPriority w:val="99"/>
    <w:rsid w:val="00C1577F"/>
    <w:rPr>
      <w:rFonts w:ascii="Tahoma" w:eastAsia="Times New Roman" w:hAnsi="Tahoma" w:cs="Times New Roman"/>
      <w:color w:val="00000A"/>
      <w:sz w:val="16"/>
      <w:szCs w:val="16"/>
      <w:lang w:eastAsia="ar-SA"/>
    </w:rPr>
  </w:style>
  <w:style w:type="character" w:customStyle="1" w:styleId="TematkomentarzaZnak2">
    <w:name w:val="Temat komentarza Znak2"/>
    <w:basedOn w:val="TekstkomentarzaZnak4"/>
    <w:uiPriority w:val="99"/>
    <w:rsid w:val="00C1577F"/>
    <w:rPr>
      <w:rFonts w:ascii="Times New Roman" w:eastAsia="Times New Roman" w:hAnsi="Times New Roman" w:cs="Times New Roman"/>
      <w:b/>
      <w:bCs/>
      <w:color w:val="00000A"/>
      <w:sz w:val="20"/>
      <w:szCs w:val="20"/>
      <w:lang w:eastAsia="ar-SA"/>
    </w:rPr>
  </w:style>
  <w:style w:type="character" w:customStyle="1" w:styleId="Tekstpodstawowywcity2Znak2">
    <w:name w:val="Tekst podstawowy wcięty 2 Znak2"/>
    <w:basedOn w:val="Domylnaczcionkaakapitu"/>
    <w:rsid w:val="00C1577F"/>
    <w:rPr>
      <w:rFonts w:ascii="Times New Roman" w:eastAsia="Times New Roman" w:hAnsi="Times New Roman" w:cs="Times New Roman"/>
      <w:color w:val="00000A"/>
      <w:sz w:val="20"/>
      <w:szCs w:val="20"/>
      <w:lang w:eastAsia="ar-SA"/>
    </w:rPr>
  </w:style>
  <w:style w:type="character" w:customStyle="1" w:styleId="TytuZnak2">
    <w:name w:val="Tytuł Znak2"/>
    <w:basedOn w:val="Domylnaczcionkaakapitu"/>
    <w:rsid w:val="00C1577F"/>
    <w:rPr>
      <w:rFonts w:ascii="Times New Roman" w:eastAsia="Times New Roman" w:hAnsi="Times New Roman" w:cs="Times New Roman"/>
      <w:b/>
      <w:color w:val="00000A"/>
      <w:sz w:val="24"/>
      <w:szCs w:val="20"/>
      <w:lang w:eastAsia="ar-SA"/>
    </w:rPr>
  </w:style>
  <w:style w:type="character" w:customStyle="1" w:styleId="TekstprzypisudolnegoZnak2">
    <w:name w:val="Tekst przypisu dolnego Znak2"/>
    <w:basedOn w:val="Domylnaczcionkaakapitu"/>
    <w:uiPriority w:val="99"/>
    <w:rsid w:val="00C1577F"/>
    <w:rPr>
      <w:rFonts w:ascii="Times New Roman" w:eastAsia="Times New Roman" w:hAnsi="Times New Roman" w:cs="Times New Roman"/>
      <w:color w:val="00000A"/>
      <w:sz w:val="24"/>
      <w:szCs w:val="20"/>
      <w:lang w:eastAsia="ar-SA"/>
    </w:rPr>
  </w:style>
  <w:style w:type="character" w:customStyle="1" w:styleId="PodtytuZnak1">
    <w:name w:val="Podtytuł Znak1"/>
    <w:basedOn w:val="Domylnaczcionkaakapitu"/>
    <w:uiPriority w:val="11"/>
    <w:rsid w:val="00C1577F"/>
    <w:rPr>
      <w:rFonts w:ascii="Cambria" w:eastAsia="Times New Roman" w:hAnsi="Cambria" w:cs="Times New Roman"/>
      <w:i/>
      <w:iCs/>
      <w:color w:val="4F81BD"/>
      <w:spacing w:val="15"/>
      <w:sz w:val="24"/>
      <w:szCs w:val="20"/>
      <w:lang w:eastAsia="ar-SA"/>
    </w:rPr>
  </w:style>
  <w:style w:type="character" w:customStyle="1" w:styleId="Tekstpodstawowy3Znak2">
    <w:name w:val="Tekst podstawowy 3 Znak2"/>
    <w:basedOn w:val="Domylnaczcionkaakapitu"/>
    <w:uiPriority w:val="99"/>
    <w:rsid w:val="00C1577F"/>
    <w:rPr>
      <w:rFonts w:ascii="Arial" w:eastAsia="Times New Roman" w:hAnsi="Arial" w:cs="Times New Roman"/>
      <w:color w:val="00000A"/>
      <w:sz w:val="24"/>
      <w:szCs w:val="24"/>
      <w:lang w:eastAsia="ar-SA"/>
    </w:rPr>
  </w:style>
  <w:style w:type="character" w:customStyle="1" w:styleId="TekstprzypisukocowegoZnak2">
    <w:name w:val="Tekst przypisu końcowego Znak2"/>
    <w:basedOn w:val="Domylnaczcionkaakapitu"/>
    <w:rsid w:val="00C1577F"/>
    <w:rPr>
      <w:rFonts w:ascii="Times New Roman" w:eastAsia="Times New Roman" w:hAnsi="Times New Roman" w:cs="Times New Roman"/>
      <w:color w:val="00000A"/>
      <w:sz w:val="20"/>
      <w:szCs w:val="20"/>
      <w:lang w:eastAsia="ar-SA"/>
    </w:rPr>
  </w:style>
  <w:style w:type="character" w:customStyle="1" w:styleId="PodpisZnak1">
    <w:name w:val="Podpis Znak1"/>
    <w:basedOn w:val="Domylnaczcionkaakapitu"/>
    <w:rsid w:val="00C1577F"/>
    <w:rPr>
      <w:rFonts w:ascii="Times New Roman" w:eastAsia="Times New Roman" w:hAnsi="Times New Roman" w:cs="Times New Roman"/>
      <w:i/>
      <w:iCs/>
      <w:color w:val="00000A"/>
      <w:sz w:val="20"/>
      <w:szCs w:val="20"/>
      <w:lang w:eastAsia="ar-SA"/>
    </w:rPr>
  </w:style>
  <w:style w:type="numbering" w:customStyle="1" w:styleId="11111113">
    <w:name w:val="1 / 1.1 / 1.1.113"/>
    <w:qFormat/>
    <w:rsid w:val="00C1577F"/>
  </w:style>
  <w:style w:type="numbering" w:customStyle="1" w:styleId="1111112">
    <w:name w:val="1 / 1.1 / 1.1.12"/>
    <w:qFormat/>
    <w:rsid w:val="00C1577F"/>
  </w:style>
  <w:style w:type="numbering" w:customStyle="1" w:styleId="11111121">
    <w:name w:val="1 / 1.1 / 1.1.121"/>
    <w:qFormat/>
    <w:rsid w:val="00C1577F"/>
  </w:style>
  <w:style w:type="numbering" w:customStyle="1" w:styleId="1111113">
    <w:name w:val="1 / 1.1 / 1.1.13"/>
    <w:qFormat/>
    <w:rsid w:val="00C1577F"/>
  </w:style>
  <w:style w:type="numbering" w:customStyle="1" w:styleId="Styl21">
    <w:name w:val="Styl21"/>
    <w:uiPriority w:val="99"/>
    <w:rsid w:val="00C1577F"/>
  </w:style>
  <w:style w:type="character" w:customStyle="1" w:styleId="CharacterStyle1">
    <w:name w:val="Character Style 1"/>
    <w:uiPriority w:val="99"/>
    <w:rsid w:val="00C1577F"/>
    <w:rPr>
      <w:rFonts w:ascii="Arial" w:hAnsi="Arial" w:cs="Arial"/>
      <w:sz w:val="18"/>
      <w:szCs w:val="18"/>
    </w:rPr>
  </w:style>
  <w:style w:type="paragraph" w:customStyle="1" w:styleId="Style2">
    <w:name w:val="Style 2"/>
    <w:uiPriority w:val="99"/>
    <w:rsid w:val="00C1577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val="en-US" w:eastAsia="pl-PL"/>
    </w:rPr>
  </w:style>
  <w:style w:type="paragraph" w:customStyle="1" w:styleId="Standardowy2">
    <w:name w:val="Standardowy2"/>
    <w:rsid w:val="00C1577F"/>
    <w:pPr>
      <w:suppressAutoHyphens/>
      <w:autoSpaceDN w:val="0"/>
      <w:spacing w:after="0" w:line="240" w:lineRule="auto"/>
    </w:pPr>
    <w:rPr>
      <w:rFonts w:ascii="Times New Roman" w:eastAsia="Arial" w:hAnsi="Times New Roman" w:cs="Times New Roman"/>
      <w:kern w:val="2"/>
      <w:sz w:val="24"/>
      <w:szCs w:val="20"/>
      <w:lang w:eastAsia="ar-SA"/>
    </w:rPr>
  </w:style>
  <w:style w:type="paragraph" w:customStyle="1" w:styleId="Style9">
    <w:name w:val="Style9"/>
    <w:basedOn w:val="Normalny"/>
    <w:rsid w:val="00C1577F"/>
    <w:pPr>
      <w:autoSpaceDN w:val="0"/>
      <w:jc w:val="both"/>
    </w:pPr>
    <w:rPr>
      <w:rFonts w:eastAsia="Batang" w:cs="Mangal"/>
      <w:kern w:val="2"/>
      <w:lang w:eastAsia="hi-IN" w:bidi="hi-IN"/>
    </w:rPr>
  </w:style>
  <w:style w:type="character" w:customStyle="1" w:styleId="luchili">
    <w:name w:val="luc_hili"/>
    <w:rsid w:val="00C1577F"/>
  </w:style>
  <w:style w:type="character" w:customStyle="1" w:styleId="checktxt">
    <w:name w:val="checktxt"/>
    <w:rsid w:val="00C1577F"/>
  </w:style>
  <w:style w:type="character" w:customStyle="1" w:styleId="TeksttreciKursywa2">
    <w:name w:val="Tekst treści + Kursywa2"/>
    <w:uiPriority w:val="99"/>
    <w:rsid w:val="00C1577F"/>
    <w:rPr>
      <w:rFonts w:ascii="Times New Roman" w:hAnsi="Times New Roman" w:cs="Times New Roman" w:hint="default"/>
      <w:i/>
      <w:iCs/>
      <w:spacing w:val="0"/>
      <w:sz w:val="22"/>
      <w:szCs w:val="22"/>
      <w:shd w:val="clear" w:color="auto" w:fill="FFFFFF"/>
    </w:rPr>
  </w:style>
  <w:style w:type="numbering" w:customStyle="1" w:styleId="1111111111">
    <w:name w:val="1 / 1.1 / 1.1.11111"/>
    <w:rsid w:val="00C1577F"/>
    <w:pPr>
      <w:numPr>
        <w:numId w:val="139"/>
      </w:numPr>
    </w:pPr>
  </w:style>
  <w:style w:type="numbering" w:customStyle="1" w:styleId="1111114">
    <w:name w:val="1 / 1.1 / 1.1.14"/>
    <w:basedOn w:val="Bezlisty"/>
    <w:next w:val="111111"/>
    <w:semiHidden/>
    <w:unhideWhenUsed/>
    <w:rsid w:val="00C1577F"/>
    <w:pPr>
      <w:numPr>
        <w:numId w:val="13"/>
      </w:numPr>
    </w:pPr>
  </w:style>
  <w:style w:type="numbering" w:customStyle="1" w:styleId="111111131">
    <w:name w:val="1 / 1.1 / 1.1.1131"/>
    <w:basedOn w:val="Bezlisty"/>
    <w:next w:val="111111"/>
    <w:rsid w:val="00C1577F"/>
    <w:pPr>
      <w:numPr>
        <w:numId w:val="89"/>
      </w:numPr>
    </w:pPr>
  </w:style>
  <w:style w:type="numbering" w:customStyle="1" w:styleId="11111111111">
    <w:name w:val="1 / 1.1 / 1.1.111111"/>
    <w:basedOn w:val="Bezlisty"/>
    <w:next w:val="111111"/>
    <w:rsid w:val="00C1577F"/>
    <w:pPr>
      <w:numPr>
        <w:numId w:val="84"/>
      </w:numPr>
    </w:pPr>
  </w:style>
  <w:style w:type="numbering" w:customStyle="1" w:styleId="111111111111">
    <w:name w:val="1 / 1.1 / 1.1.1111111"/>
    <w:basedOn w:val="Bezlisty"/>
    <w:next w:val="111111"/>
    <w:rsid w:val="00C1577F"/>
    <w:pPr>
      <w:numPr>
        <w:numId w:val="14"/>
      </w:numPr>
    </w:pPr>
  </w:style>
  <w:style w:type="character" w:customStyle="1" w:styleId="Teksttreci14Odstpy0pt">
    <w:name w:val="Tekst treści (14) + Odstępy 0 pt"/>
    <w:rsid w:val="00C157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9"/>
      <w:szCs w:val="29"/>
      <w:shd w:val="clear" w:color="auto" w:fill="FFFFFF"/>
      <w:lang w:val="pl-PL"/>
    </w:rPr>
  </w:style>
  <w:style w:type="character" w:customStyle="1" w:styleId="Teksttreci14">
    <w:name w:val="Tekst treści (14)_"/>
    <w:link w:val="Teksttreci140"/>
    <w:rsid w:val="00C1577F"/>
    <w:rPr>
      <w:b/>
      <w:bCs/>
      <w:spacing w:val="-10"/>
      <w:sz w:val="29"/>
      <w:szCs w:val="29"/>
      <w:shd w:val="clear" w:color="auto" w:fill="FFFFFF"/>
    </w:rPr>
  </w:style>
  <w:style w:type="character" w:customStyle="1" w:styleId="Nagwek70">
    <w:name w:val="Nagłówek #7_"/>
    <w:link w:val="Nagwek71"/>
    <w:rsid w:val="00C1577F"/>
    <w:rPr>
      <w:b/>
      <w:bCs/>
      <w:sz w:val="29"/>
      <w:szCs w:val="29"/>
      <w:shd w:val="clear" w:color="auto" w:fill="FFFFFF"/>
    </w:rPr>
  </w:style>
  <w:style w:type="paragraph" w:customStyle="1" w:styleId="Teksttreci140">
    <w:name w:val="Tekst treści (14)"/>
    <w:basedOn w:val="Normalny"/>
    <w:link w:val="Teksttreci14"/>
    <w:rsid w:val="00C1577F"/>
    <w:pPr>
      <w:shd w:val="clear" w:color="auto" w:fill="FFFFFF"/>
      <w:suppressAutoHyphens w:val="0"/>
      <w:spacing w:line="0" w:lineRule="atLeast"/>
      <w:jc w:val="both"/>
    </w:pPr>
    <w:rPr>
      <w:rFonts w:asciiTheme="minorHAnsi" w:eastAsiaTheme="minorHAnsi" w:hAnsiTheme="minorHAnsi" w:cstheme="minorBidi"/>
      <w:b/>
      <w:bCs/>
      <w:spacing w:val="-10"/>
      <w:sz w:val="29"/>
      <w:szCs w:val="29"/>
      <w:lang w:eastAsia="en-US"/>
    </w:rPr>
  </w:style>
  <w:style w:type="paragraph" w:customStyle="1" w:styleId="Nagwek71">
    <w:name w:val="Nagłówek #7"/>
    <w:basedOn w:val="Normalny"/>
    <w:link w:val="Nagwek70"/>
    <w:rsid w:val="00C1577F"/>
    <w:pPr>
      <w:shd w:val="clear" w:color="auto" w:fill="FFFFFF"/>
      <w:suppressAutoHyphens w:val="0"/>
      <w:spacing w:before="480" w:after="240" w:line="0" w:lineRule="atLeast"/>
      <w:ind w:hanging="400"/>
      <w:jc w:val="both"/>
      <w:outlineLvl w:val="6"/>
    </w:pPr>
    <w:rPr>
      <w:rFonts w:asciiTheme="minorHAnsi" w:eastAsiaTheme="minorHAnsi" w:hAnsiTheme="minorHAnsi" w:cstheme="minorBidi"/>
      <w:b/>
      <w:bCs/>
      <w:sz w:val="29"/>
      <w:szCs w:val="29"/>
      <w:lang w:eastAsia="en-US"/>
    </w:rPr>
  </w:style>
  <w:style w:type="character" w:customStyle="1" w:styleId="Teksttreci30">
    <w:name w:val="Tekst treści (3)_"/>
    <w:link w:val="Teksttreci31"/>
    <w:rsid w:val="00C1577F"/>
    <w:rPr>
      <w:b/>
      <w:bCs/>
      <w:sz w:val="21"/>
      <w:szCs w:val="21"/>
      <w:shd w:val="clear" w:color="auto" w:fill="FFFFFF"/>
    </w:rPr>
  </w:style>
  <w:style w:type="paragraph" w:customStyle="1" w:styleId="Teksttreci31">
    <w:name w:val="Tekst treści (3)"/>
    <w:basedOn w:val="Normalny"/>
    <w:link w:val="Teksttreci30"/>
    <w:rsid w:val="00C1577F"/>
    <w:pPr>
      <w:shd w:val="clear" w:color="auto" w:fill="FFFFFF"/>
      <w:suppressAutoHyphens w:val="0"/>
      <w:spacing w:before="240" w:after="240" w:line="0" w:lineRule="atLeast"/>
      <w:ind w:hanging="360"/>
      <w:jc w:val="center"/>
    </w:pPr>
    <w:rPr>
      <w:rFonts w:asciiTheme="minorHAnsi" w:eastAsiaTheme="minorHAnsi" w:hAnsiTheme="minorHAnsi" w:cstheme="minorBidi"/>
      <w:b/>
      <w:bCs/>
      <w:sz w:val="21"/>
      <w:szCs w:val="21"/>
      <w:lang w:eastAsia="en-US"/>
    </w:rPr>
  </w:style>
  <w:style w:type="numbering" w:customStyle="1" w:styleId="1111111121">
    <w:name w:val="1 / 1.1 / 1.1.11121"/>
    <w:rsid w:val="00C1577F"/>
  </w:style>
  <w:style w:type="numbering" w:customStyle="1" w:styleId="1111115">
    <w:name w:val="1 / 1.1 / 1.1.15"/>
    <w:basedOn w:val="Bezlisty"/>
    <w:next w:val="111111"/>
    <w:semiHidden/>
    <w:unhideWhenUsed/>
    <w:rsid w:val="00C1577F"/>
  </w:style>
  <w:style w:type="numbering" w:customStyle="1" w:styleId="Bezlisty113">
    <w:name w:val="Bez listy113"/>
    <w:next w:val="Bezlisty"/>
    <w:uiPriority w:val="99"/>
    <w:semiHidden/>
    <w:rsid w:val="00C1577F"/>
  </w:style>
  <w:style w:type="numbering" w:customStyle="1" w:styleId="11111114">
    <w:name w:val="1 / 1.1 / 1.1.114"/>
    <w:basedOn w:val="Bezlisty"/>
    <w:next w:val="111111"/>
    <w:rsid w:val="00C1577F"/>
  </w:style>
  <w:style w:type="numbering" w:customStyle="1" w:styleId="1111111112">
    <w:name w:val="1 / 1.1 / 1.1.11112"/>
    <w:basedOn w:val="Bezlisty"/>
    <w:next w:val="111111"/>
    <w:rsid w:val="00C1577F"/>
  </w:style>
  <w:style w:type="numbering" w:customStyle="1" w:styleId="Bezlisty1113">
    <w:name w:val="Bez listy1113"/>
    <w:next w:val="Bezlisty"/>
    <w:uiPriority w:val="99"/>
    <w:semiHidden/>
    <w:unhideWhenUsed/>
    <w:rsid w:val="00C1577F"/>
  </w:style>
  <w:style w:type="numbering" w:customStyle="1" w:styleId="11111111112">
    <w:name w:val="1 / 1.1 / 1.1.111112"/>
    <w:basedOn w:val="Bezlisty"/>
    <w:next w:val="111111"/>
    <w:rsid w:val="00C1577F"/>
  </w:style>
  <w:style w:type="numbering" w:customStyle="1" w:styleId="Bezlisty23">
    <w:name w:val="Bez listy23"/>
    <w:next w:val="Bezlisty"/>
    <w:uiPriority w:val="99"/>
    <w:semiHidden/>
    <w:unhideWhenUsed/>
    <w:rsid w:val="00C1577F"/>
  </w:style>
  <w:style w:type="paragraph" w:customStyle="1" w:styleId="Standardowy3">
    <w:name w:val="Standardowy3"/>
    <w:rsid w:val="00C1577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Tekstpodstawowy25">
    <w:name w:val="Tekst podstawowy 25"/>
    <w:basedOn w:val="Normalny"/>
    <w:rsid w:val="00C1577F"/>
    <w:pPr>
      <w:spacing w:line="360" w:lineRule="auto"/>
      <w:jc w:val="center"/>
    </w:pPr>
    <w:rPr>
      <w:b/>
      <w:szCs w:val="20"/>
    </w:rPr>
  </w:style>
  <w:style w:type="paragraph" w:customStyle="1" w:styleId="ZnakZnakZnakZnak">
    <w:name w:val="Znak Znak Znak Znak"/>
    <w:basedOn w:val="Normalny"/>
    <w:autoRedefine/>
    <w:rsid w:val="00C1577F"/>
    <w:pPr>
      <w:widowControl/>
      <w:tabs>
        <w:tab w:val="left" w:pos="709"/>
      </w:tabs>
      <w:suppressAutoHyphens w:val="0"/>
      <w:spacing w:before="120"/>
      <w:ind w:left="4" w:hanging="4"/>
    </w:pPr>
    <w:rPr>
      <w:rFonts w:ascii="Arial" w:hAnsi="Arial" w:cs="Arial"/>
      <w:lang w:eastAsia="pl-PL"/>
    </w:rPr>
  </w:style>
  <w:style w:type="character" w:customStyle="1" w:styleId="WW8Num9z3">
    <w:name w:val="WW8Num9z3"/>
    <w:rsid w:val="00C1577F"/>
    <w:rPr>
      <w:b w:val="0"/>
      <w:i w:val="0"/>
    </w:rPr>
  </w:style>
  <w:style w:type="character" w:customStyle="1" w:styleId="WW8Num37z7">
    <w:name w:val="WW8Num37z7"/>
    <w:rsid w:val="00C1577F"/>
    <w:rPr>
      <w:b w:val="0"/>
      <w:i w:val="0"/>
      <w:sz w:val="24"/>
      <w:szCs w:val="24"/>
      <w:u w:val="none"/>
    </w:rPr>
  </w:style>
  <w:style w:type="character" w:customStyle="1" w:styleId="WW8Num67z1">
    <w:name w:val="WW8Num67z1"/>
    <w:rsid w:val="00C1577F"/>
    <w:rPr>
      <w:rFonts w:ascii="Symbol" w:hAnsi="Symbol" w:cs="StarSymbol"/>
      <w:sz w:val="18"/>
      <w:szCs w:val="18"/>
    </w:rPr>
  </w:style>
  <w:style w:type="character" w:customStyle="1" w:styleId="WW8Num69z0">
    <w:name w:val="WW8Num69z0"/>
    <w:rsid w:val="00C1577F"/>
    <w:rPr>
      <w:rFonts w:ascii="Times New Roman" w:hAnsi="Times New Roman" w:cs="Times New Roman"/>
    </w:rPr>
  </w:style>
  <w:style w:type="character" w:customStyle="1" w:styleId="WW8Num69z1">
    <w:name w:val="WW8Num69z1"/>
    <w:rsid w:val="00C1577F"/>
    <w:rPr>
      <w:rFonts w:ascii="Courier New" w:hAnsi="Courier New" w:cs="Courier New"/>
    </w:rPr>
  </w:style>
  <w:style w:type="character" w:customStyle="1" w:styleId="WW8Num69z2">
    <w:name w:val="WW8Num69z2"/>
    <w:rsid w:val="00C1577F"/>
    <w:rPr>
      <w:rFonts w:ascii="Wingdings" w:hAnsi="Wingdings"/>
    </w:rPr>
  </w:style>
  <w:style w:type="character" w:customStyle="1" w:styleId="WW8Num69z3">
    <w:name w:val="WW8Num69z3"/>
    <w:rsid w:val="00C1577F"/>
    <w:rPr>
      <w:rFonts w:ascii="Symbol" w:hAnsi="Symbol"/>
    </w:rPr>
  </w:style>
  <w:style w:type="character" w:customStyle="1" w:styleId="WW8Num73z0">
    <w:name w:val="WW8Num73z0"/>
    <w:rsid w:val="00C1577F"/>
    <w:rPr>
      <w:sz w:val="22"/>
      <w:szCs w:val="22"/>
    </w:rPr>
  </w:style>
  <w:style w:type="character" w:customStyle="1" w:styleId="WW8Num73z1">
    <w:name w:val="WW8Num73z1"/>
    <w:rsid w:val="00C1577F"/>
    <w:rPr>
      <w:rFonts w:ascii="Symbol" w:hAnsi="Symbol" w:cs="StarSymbol"/>
      <w:sz w:val="18"/>
      <w:szCs w:val="18"/>
    </w:rPr>
  </w:style>
  <w:style w:type="character" w:customStyle="1" w:styleId="WW8Num76z1">
    <w:name w:val="WW8Num76z1"/>
    <w:rsid w:val="00C1577F"/>
    <w:rPr>
      <w:rFonts w:ascii="Courier New" w:hAnsi="Courier New" w:cs="Courier New"/>
    </w:rPr>
  </w:style>
  <w:style w:type="character" w:customStyle="1" w:styleId="WW8Num76z2">
    <w:name w:val="WW8Num76z2"/>
    <w:rsid w:val="00C1577F"/>
    <w:rPr>
      <w:rFonts w:ascii="Wingdings" w:hAnsi="Wingdings"/>
    </w:rPr>
  </w:style>
  <w:style w:type="character" w:customStyle="1" w:styleId="WW8Num76z3">
    <w:name w:val="WW8Num76z3"/>
    <w:rsid w:val="00C1577F"/>
    <w:rPr>
      <w:rFonts w:ascii="Symbol" w:hAnsi="Symbol"/>
    </w:rPr>
  </w:style>
  <w:style w:type="character" w:customStyle="1" w:styleId="WW8Num77z1">
    <w:name w:val="WW8Num77z1"/>
    <w:rsid w:val="00C1577F"/>
    <w:rPr>
      <w:b w:val="0"/>
      <w:i w:val="0"/>
    </w:rPr>
  </w:style>
  <w:style w:type="character" w:customStyle="1" w:styleId="WW8Num84z0">
    <w:name w:val="WW8Num84z0"/>
    <w:rsid w:val="00C1577F"/>
    <w:rPr>
      <w:rFonts w:ascii="Symbol" w:hAnsi="Symbol"/>
      <w:b w:val="0"/>
      <w:i w:val="0"/>
    </w:rPr>
  </w:style>
  <w:style w:type="character" w:customStyle="1" w:styleId="WW8Num85z2">
    <w:name w:val="WW8Num85z2"/>
    <w:rsid w:val="00C1577F"/>
    <w:rPr>
      <w:rFonts w:ascii="Arial" w:hAnsi="Arial"/>
      <w:b w:val="0"/>
      <w:i w:val="0"/>
      <w:sz w:val="22"/>
      <w:szCs w:val="22"/>
    </w:rPr>
  </w:style>
  <w:style w:type="character" w:customStyle="1" w:styleId="WW8Num86z3">
    <w:name w:val="WW8Num86z3"/>
    <w:rsid w:val="00C1577F"/>
    <w:rPr>
      <w:rFonts w:ascii="Symbol" w:eastAsia="Times New Roman" w:hAnsi="Symbol" w:cs="Arial"/>
      <w:color w:val="000000"/>
    </w:rPr>
  </w:style>
  <w:style w:type="character" w:customStyle="1" w:styleId="WW8Num87z0">
    <w:name w:val="WW8Num87z0"/>
    <w:rsid w:val="00C1577F"/>
    <w:rPr>
      <w:b w:val="0"/>
      <w:i w:val="0"/>
    </w:rPr>
  </w:style>
  <w:style w:type="character" w:customStyle="1" w:styleId="WW8Num89z0">
    <w:name w:val="WW8Num89z0"/>
    <w:rsid w:val="00C1577F"/>
    <w:rPr>
      <w:b w:val="0"/>
    </w:rPr>
  </w:style>
  <w:style w:type="character" w:customStyle="1" w:styleId="WW8Num90z1">
    <w:name w:val="WW8Num90z1"/>
    <w:rsid w:val="00C1577F"/>
    <w:rPr>
      <w:rFonts w:ascii="Courier New" w:hAnsi="Courier New" w:cs="Courier New"/>
    </w:rPr>
  </w:style>
  <w:style w:type="character" w:customStyle="1" w:styleId="WW8Num90z2">
    <w:name w:val="WW8Num90z2"/>
    <w:rsid w:val="00C1577F"/>
    <w:rPr>
      <w:rFonts w:ascii="Wingdings" w:hAnsi="Wingdings"/>
    </w:rPr>
  </w:style>
  <w:style w:type="character" w:customStyle="1" w:styleId="WW8Num93z0">
    <w:name w:val="WW8Num93z0"/>
    <w:rsid w:val="00C1577F"/>
    <w:rPr>
      <w:b w:val="0"/>
      <w:i w:val="0"/>
    </w:rPr>
  </w:style>
  <w:style w:type="character" w:customStyle="1" w:styleId="WW8Num94z0">
    <w:name w:val="WW8Num94z0"/>
    <w:rsid w:val="00C1577F"/>
    <w:rPr>
      <w:b w:val="0"/>
      <w:i w:val="0"/>
      <w:sz w:val="24"/>
      <w:szCs w:val="24"/>
    </w:rPr>
  </w:style>
  <w:style w:type="character" w:customStyle="1" w:styleId="WW8Num96z0">
    <w:name w:val="WW8Num96z0"/>
    <w:rsid w:val="00C1577F"/>
    <w:rPr>
      <w:rFonts w:ascii="Symbol" w:hAnsi="Symbol"/>
    </w:rPr>
  </w:style>
  <w:style w:type="character" w:customStyle="1" w:styleId="WW8Num96z1">
    <w:name w:val="WW8Num96z1"/>
    <w:rsid w:val="00C1577F"/>
    <w:rPr>
      <w:rFonts w:ascii="Courier New" w:hAnsi="Courier New" w:cs="Courier New"/>
    </w:rPr>
  </w:style>
  <w:style w:type="character" w:customStyle="1" w:styleId="WW8Num96z2">
    <w:name w:val="WW8Num96z2"/>
    <w:rsid w:val="00C1577F"/>
    <w:rPr>
      <w:rFonts w:ascii="Wingdings" w:hAnsi="Wingdings"/>
    </w:rPr>
  </w:style>
  <w:style w:type="character" w:customStyle="1" w:styleId="WW8Num102z0">
    <w:name w:val="WW8Num102z0"/>
    <w:rsid w:val="00C1577F"/>
    <w:rPr>
      <w:rFonts w:ascii="Symbol" w:hAnsi="Symbol"/>
    </w:rPr>
  </w:style>
  <w:style w:type="character" w:customStyle="1" w:styleId="WW8Num102z1">
    <w:name w:val="WW8Num102z1"/>
    <w:rsid w:val="00C1577F"/>
    <w:rPr>
      <w:rFonts w:ascii="Courier New" w:hAnsi="Courier New" w:cs="Courier New"/>
    </w:rPr>
  </w:style>
  <w:style w:type="character" w:customStyle="1" w:styleId="WW8Num102z2">
    <w:name w:val="WW8Num102z2"/>
    <w:rsid w:val="00C1577F"/>
    <w:rPr>
      <w:rFonts w:ascii="Wingdings" w:hAnsi="Wingdings"/>
    </w:rPr>
  </w:style>
  <w:style w:type="character" w:customStyle="1" w:styleId="WW8Num104z0">
    <w:name w:val="WW8Num104z0"/>
    <w:rsid w:val="00C1577F"/>
    <w:rPr>
      <w:b w:val="0"/>
      <w:i w:val="0"/>
      <w:sz w:val="22"/>
      <w:szCs w:val="22"/>
    </w:rPr>
  </w:style>
  <w:style w:type="character" w:customStyle="1" w:styleId="WW8Num105z0">
    <w:name w:val="WW8Num105z0"/>
    <w:rsid w:val="00C1577F"/>
    <w:rPr>
      <w:sz w:val="24"/>
      <w:szCs w:val="24"/>
    </w:rPr>
  </w:style>
  <w:style w:type="character" w:customStyle="1" w:styleId="WW8Num105z1">
    <w:name w:val="WW8Num105z1"/>
    <w:rsid w:val="00C1577F"/>
    <w:rPr>
      <w:rFonts w:ascii="Symbol" w:hAnsi="Symbol" w:cs="StarSymbol"/>
      <w:sz w:val="18"/>
      <w:szCs w:val="18"/>
    </w:rPr>
  </w:style>
  <w:style w:type="character" w:customStyle="1" w:styleId="WW8Num107z1">
    <w:name w:val="WW8Num107z1"/>
    <w:rsid w:val="00C1577F"/>
    <w:rPr>
      <w:rFonts w:ascii="Times New Roman" w:hAnsi="Times New Roman" w:cs="Times New Roman"/>
    </w:rPr>
  </w:style>
  <w:style w:type="character" w:customStyle="1" w:styleId="WW8Num110z0">
    <w:name w:val="WW8Num110z0"/>
    <w:rsid w:val="00C1577F"/>
    <w:rPr>
      <w:b w:val="0"/>
      <w:i w:val="0"/>
      <w:strike w:val="0"/>
      <w:dstrike w:val="0"/>
      <w:color w:val="000000"/>
      <w:sz w:val="24"/>
    </w:rPr>
  </w:style>
  <w:style w:type="character" w:customStyle="1" w:styleId="WW8Num112z0">
    <w:name w:val="WW8Num112z0"/>
    <w:rsid w:val="00C1577F"/>
    <w:rPr>
      <w:b w:val="0"/>
      <w:i w:val="0"/>
    </w:rPr>
  </w:style>
  <w:style w:type="character" w:customStyle="1" w:styleId="WW8Num113z0">
    <w:name w:val="WW8Num113z0"/>
    <w:rsid w:val="00C1577F"/>
    <w:rPr>
      <w:rFonts w:ascii="Symbol" w:hAnsi="Symbol"/>
      <w:color w:val="000000"/>
    </w:rPr>
  </w:style>
  <w:style w:type="character" w:customStyle="1" w:styleId="WW8Num114z0">
    <w:name w:val="WW8Num114z0"/>
    <w:rsid w:val="00C1577F"/>
    <w:rPr>
      <w:b w:val="0"/>
      <w:bCs w:val="0"/>
      <w:i w:val="0"/>
      <w:color w:val="000000"/>
    </w:rPr>
  </w:style>
  <w:style w:type="character" w:customStyle="1" w:styleId="WW8Num115z0">
    <w:name w:val="WW8Num115z0"/>
    <w:rsid w:val="00C1577F"/>
    <w:rPr>
      <w:b w:val="0"/>
      <w:i w:val="0"/>
    </w:rPr>
  </w:style>
  <w:style w:type="character" w:customStyle="1" w:styleId="WW8Num115z1">
    <w:name w:val="WW8Num115z1"/>
    <w:rsid w:val="00C1577F"/>
    <w:rPr>
      <w:rFonts w:ascii="Symbol" w:hAnsi="Symbol"/>
      <w:b w:val="0"/>
      <w:i w:val="0"/>
    </w:rPr>
  </w:style>
  <w:style w:type="character" w:customStyle="1" w:styleId="WW8Num118z0">
    <w:name w:val="WW8Num118z0"/>
    <w:rsid w:val="00C1577F"/>
    <w:rPr>
      <w:rFonts w:ascii="Symbol" w:hAnsi="Symbol"/>
    </w:rPr>
  </w:style>
  <w:style w:type="character" w:customStyle="1" w:styleId="WW8Num118z1">
    <w:name w:val="WW8Num118z1"/>
    <w:rsid w:val="00C1577F"/>
    <w:rPr>
      <w:rFonts w:ascii="Courier New" w:hAnsi="Courier New" w:cs="Courier New"/>
    </w:rPr>
  </w:style>
  <w:style w:type="character" w:customStyle="1" w:styleId="WW8Num118z2">
    <w:name w:val="WW8Num118z2"/>
    <w:rsid w:val="00C1577F"/>
    <w:rPr>
      <w:rFonts w:ascii="Wingdings" w:hAnsi="Wingdings"/>
    </w:rPr>
  </w:style>
  <w:style w:type="character" w:customStyle="1" w:styleId="WW8Num121z0">
    <w:name w:val="WW8Num121z0"/>
    <w:rsid w:val="00C1577F"/>
    <w:rPr>
      <w:b w:val="0"/>
      <w:i w:val="0"/>
      <w:sz w:val="24"/>
      <w:szCs w:val="24"/>
    </w:rPr>
  </w:style>
  <w:style w:type="character" w:customStyle="1" w:styleId="WW8Num122z0">
    <w:name w:val="WW8Num122z0"/>
    <w:rsid w:val="00C1577F"/>
    <w:rPr>
      <w:b w:val="0"/>
      <w:i w:val="0"/>
    </w:rPr>
  </w:style>
  <w:style w:type="character" w:customStyle="1" w:styleId="WW8Num122z1">
    <w:name w:val="WW8Num122z1"/>
    <w:rsid w:val="00C1577F"/>
    <w:rPr>
      <w:rFonts w:ascii="Symbol" w:hAnsi="Symbol"/>
      <w:b w:val="0"/>
      <w:i w:val="0"/>
    </w:rPr>
  </w:style>
  <w:style w:type="character" w:customStyle="1" w:styleId="WW8Num123z0">
    <w:name w:val="WW8Num123z0"/>
    <w:rsid w:val="00C1577F"/>
    <w:rPr>
      <w:b w:val="0"/>
      <w:i w:val="0"/>
    </w:rPr>
  </w:style>
  <w:style w:type="character" w:customStyle="1" w:styleId="WW8Num124z0">
    <w:name w:val="WW8Num124z0"/>
    <w:rsid w:val="00C1577F"/>
    <w:rPr>
      <w:rFonts w:ascii="Times New Roman" w:hAnsi="Times New Roman" w:cs="Times New Roman"/>
      <w:b w:val="0"/>
    </w:rPr>
  </w:style>
  <w:style w:type="character" w:customStyle="1" w:styleId="WW8Num128z0">
    <w:name w:val="WW8Num128z0"/>
    <w:rsid w:val="00C1577F"/>
    <w:rPr>
      <w:b w:val="0"/>
      <w:sz w:val="24"/>
      <w:szCs w:val="24"/>
      <w:u w:val="none"/>
    </w:rPr>
  </w:style>
  <w:style w:type="character" w:customStyle="1" w:styleId="akapitustep1">
    <w:name w:val="akapitustep1"/>
    <w:basedOn w:val="Domylnaczcionkaakapitu1"/>
    <w:rsid w:val="00C1577F"/>
  </w:style>
  <w:style w:type="character" w:customStyle="1" w:styleId="paraintropara">
    <w:name w:val="para_intropara"/>
    <w:basedOn w:val="Domylnaczcionkaakapitu1"/>
    <w:rsid w:val="00C1577F"/>
  </w:style>
  <w:style w:type="character" w:customStyle="1" w:styleId="cechykoment">
    <w:name w:val="cechy_koment"/>
    <w:basedOn w:val="Domylnaczcionkaakapitu1"/>
    <w:rsid w:val="00C1577F"/>
  </w:style>
  <w:style w:type="character" w:customStyle="1" w:styleId="CytatintensywnyZnak">
    <w:name w:val="Cytat intensywny Znak"/>
    <w:rsid w:val="00C1577F"/>
    <w:rPr>
      <w:rFonts w:ascii="Cambria" w:hAnsi="Cambria"/>
      <w:i/>
      <w:iCs/>
      <w:sz w:val="22"/>
      <w:szCs w:val="22"/>
      <w:lang w:val="en-US" w:eastAsia="en-US" w:bidi="en-US"/>
    </w:rPr>
  </w:style>
  <w:style w:type="character" w:styleId="Wyrnieniedelikatne">
    <w:name w:val="Subtle Emphasis"/>
    <w:qFormat/>
    <w:rsid w:val="00C1577F"/>
    <w:rPr>
      <w:i/>
      <w:iCs/>
    </w:rPr>
  </w:style>
  <w:style w:type="character" w:styleId="Wyrnienieintensywne">
    <w:name w:val="Intense Emphasis"/>
    <w:qFormat/>
    <w:rsid w:val="00C1577F"/>
    <w:rPr>
      <w:b/>
      <w:bCs/>
      <w:i/>
      <w:iCs/>
    </w:rPr>
  </w:style>
  <w:style w:type="character" w:styleId="Odwoaniedelikatne">
    <w:name w:val="Subtle Reference"/>
    <w:qFormat/>
    <w:rsid w:val="00C1577F"/>
    <w:rPr>
      <w:smallCaps/>
    </w:rPr>
  </w:style>
  <w:style w:type="character" w:styleId="Odwoanieintensywne">
    <w:name w:val="Intense Reference"/>
    <w:qFormat/>
    <w:rsid w:val="00C1577F"/>
    <w:rPr>
      <w:b/>
      <w:bCs/>
      <w:smallCaps/>
    </w:rPr>
  </w:style>
  <w:style w:type="character" w:customStyle="1" w:styleId="FontStyle105">
    <w:name w:val="Font Style105"/>
    <w:rsid w:val="00C1577F"/>
    <w:rPr>
      <w:rFonts w:ascii="Book Antiqua" w:hAnsi="Book Antiqua" w:cs="Book Antiqua"/>
      <w:b/>
      <w:bCs/>
      <w:sz w:val="18"/>
      <w:szCs w:val="18"/>
    </w:rPr>
  </w:style>
  <w:style w:type="paragraph" w:customStyle="1" w:styleId="WW-ZnakZnakZnakZnakZnakZnakZnakZnakZnakZnakZnakZnakZnakZnakZnak1ZnakZnakZnakZnak">
    <w:name w:val="WW-Znak Znak Znak Znak Znak Znak Znak Znak Znak Znak Znak Znak Znak Znak Znak1 Znak Znak Znak Znak"/>
    <w:basedOn w:val="Normalny"/>
    <w:rsid w:val="00C1577F"/>
    <w:pPr>
      <w:widowControl/>
      <w:suppressAutoHyphens w:val="0"/>
      <w:spacing w:before="120"/>
      <w:ind w:left="4" w:hanging="4"/>
    </w:pPr>
    <w:rPr>
      <w:rFonts w:ascii="Arial" w:hAnsi="Arial" w:cs="Arial"/>
    </w:rPr>
  </w:style>
  <w:style w:type="paragraph" w:customStyle="1" w:styleId="WW-Tekstpodstawowy21">
    <w:name w:val="WW-Tekst podstawowy 21"/>
    <w:basedOn w:val="Normalny"/>
    <w:rsid w:val="00C1577F"/>
    <w:pPr>
      <w:widowControl/>
      <w:jc w:val="both"/>
    </w:pPr>
    <w:rPr>
      <w:rFonts w:ascii="Arial" w:hAnsi="Arial" w:cs="Arial"/>
    </w:rPr>
  </w:style>
  <w:style w:type="paragraph" w:customStyle="1" w:styleId="Tytutabeli">
    <w:name w:val="Tytuł tabeli"/>
    <w:basedOn w:val="Zawartotabeli"/>
    <w:rsid w:val="00C1577F"/>
    <w:pPr>
      <w:spacing w:after="120"/>
      <w:jc w:val="center"/>
    </w:pPr>
    <w:rPr>
      <w:rFonts w:ascii="Thorndale" w:eastAsia="HG Mincho Light J" w:hAnsi="Thorndale" w:cs="Times New Roman"/>
      <w:b/>
      <w:i/>
      <w:color w:val="000000"/>
      <w:sz w:val="24"/>
      <w:szCs w:val="20"/>
      <w:lang w:eastAsia="ar-SA" w:bidi="ar-SA"/>
    </w:rPr>
  </w:style>
  <w:style w:type="paragraph" w:customStyle="1" w:styleId="Wcicienormalne1">
    <w:name w:val="Wcięcie normalne1"/>
    <w:basedOn w:val="Normalny"/>
    <w:rsid w:val="00C1577F"/>
    <w:pPr>
      <w:widowControl/>
      <w:suppressAutoHyphens w:val="0"/>
      <w:ind w:left="1134" w:hanging="397"/>
    </w:pPr>
    <w:rPr>
      <w:sz w:val="22"/>
      <w:szCs w:val="20"/>
    </w:rPr>
  </w:style>
  <w:style w:type="character" w:customStyle="1" w:styleId="HTML-wstpniesformatowanyZnak1">
    <w:name w:val="HTML - wstępnie sformatowany Znak1"/>
    <w:basedOn w:val="Domylnaczcionkaakapitu"/>
    <w:rsid w:val="00C1577F"/>
    <w:rPr>
      <w:rFonts w:ascii="Courier New" w:eastAsia="Times New Roman" w:hAnsi="Courier New" w:cs="Courier New"/>
      <w:sz w:val="20"/>
      <w:szCs w:val="20"/>
      <w:lang w:val="en-US" w:bidi="en-US"/>
    </w:rPr>
  </w:style>
  <w:style w:type="paragraph" w:customStyle="1" w:styleId="WW-Tekstpodstawowywcity21">
    <w:name w:val="WW-Tekst podstawowy wcięty 21"/>
    <w:basedOn w:val="Normalny"/>
    <w:rsid w:val="00C1577F"/>
    <w:pPr>
      <w:spacing w:after="200" w:line="216" w:lineRule="auto"/>
      <w:ind w:left="284" w:hanging="284"/>
    </w:pPr>
    <w:rPr>
      <w:rFonts w:ascii="Arial" w:hAnsi="Arial"/>
      <w:sz w:val="22"/>
      <w:szCs w:val="20"/>
      <w:lang w:val="en-US" w:eastAsia="en-US" w:bidi="en-US"/>
    </w:rPr>
  </w:style>
  <w:style w:type="character" w:customStyle="1" w:styleId="CytatZnak1">
    <w:name w:val="Cytat Znak1"/>
    <w:basedOn w:val="Domylnaczcionkaakapitu"/>
    <w:rsid w:val="00C1577F"/>
    <w:rPr>
      <w:rFonts w:ascii="Cambria" w:eastAsia="Times New Roman" w:hAnsi="Cambria" w:cs="Times New Roman"/>
      <w:i/>
      <w:iCs/>
      <w:lang w:val="en-US" w:bidi="en-US"/>
    </w:rPr>
  </w:style>
  <w:style w:type="paragraph" w:styleId="Cytatintensywny">
    <w:name w:val="Intense Quote"/>
    <w:basedOn w:val="Normalny"/>
    <w:next w:val="Normalny"/>
    <w:link w:val="CytatintensywnyZnak1"/>
    <w:qFormat/>
    <w:rsid w:val="00C1577F"/>
    <w:pPr>
      <w:widowControl/>
      <w:suppressAutoHyphens w:val="0"/>
      <w:spacing w:before="240" w:after="240" w:line="300" w:lineRule="auto"/>
      <w:ind w:left="1152" w:right="1152"/>
      <w:jc w:val="both"/>
    </w:pPr>
    <w:rPr>
      <w:rFonts w:ascii="Cambria" w:hAnsi="Cambria"/>
      <w:i/>
      <w:iCs/>
      <w:sz w:val="22"/>
      <w:szCs w:val="22"/>
      <w:lang w:val="en-US" w:eastAsia="en-US" w:bidi="en-US"/>
    </w:rPr>
  </w:style>
  <w:style w:type="character" w:customStyle="1" w:styleId="CytatintensywnyZnak1">
    <w:name w:val="Cytat intensywny Znak1"/>
    <w:basedOn w:val="Domylnaczcionkaakapitu"/>
    <w:link w:val="Cytatintensywny"/>
    <w:rsid w:val="00C1577F"/>
    <w:rPr>
      <w:rFonts w:ascii="Cambria" w:eastAsia="Times New Roman" w:hAnsi="Cambria" w:cs="Times New Roman"/>
      <w:i/>
      <w:iCs/>
      <w:lang w:val="en-US" w:bidi="en-US"/>
    </w:rPr>
  </w:style>
  <w:style w:type="paragraph" w:customStyle="1" w:styleId="ZnakZnakZnakZnakZnakZnakZnakZnakZnakZnakZnakZnakZnakZnakZnak1ZnakZnakZnakZnakZnakZnakZnakZnakZnakZnak">
    <w:name w:val="Znak Znak Znak Znak Znak Znak Znak Znak Znak Znak Znak Znak Znak Znak Znak1 Znak Znak Znak Znak Znak Znak Znak Znak Znak Znak"/>
    <w:basedOn w:val="Normalny"/>
    <w:rsid w:val="00C1577F"/>
    <w:pPr>
      <w:widowControl/>
      <w:suppressAutoHyphens w:val="0"/>
      <w:spacing w:before="120"/>
      <w:ind w:left="4" w:hanging="4"/>
    </w:pPr>
    <w:rPr>
      <w:rFonts w:ascii="Arial" w:hAnsi="Arial" w:cs="Arial"/>
    </w:rPr>
  </w:style>
  <w:style w:type="paragraph" w:customStyle="1" w:styleId="Lista31">
    <w:name w:val="Lista 31"/>
    <w:basedOn w:val="Normalny"/>
    <w:rsid w:val="00C1577F"/>
    <w:pPr>
      <w:ind w:left="849" w:hanging="283"/>
    </w:pPr>
    <w:rPr>
      <w:szCs w:val="20"/>
    </w:rPr>
  </w:style>
  <w:style w:type="paragraph" w:customStyle="1" w:styleId="FR1">
    <w:name w:val="FR1"/>
    <w:rsid w:val="00C1577F"/>
    <w:pPr>
      <w:widowControl w:val="0"/>
      <w:suppressAutoHyphens/>
      <w:autoSpaceDE w:val="0"/>
      <w:spacing w:before="280" w:after="0" w:line="240" w:lineRule="auto"/>
      <w:jc w:val="both"/>
    </w:pPr>
    <w:rPr>
      <w:rFonts w:ascii="Arial" w:eastAsia="Arial" w:hAnsi="Arial" w:cs="Times New Roman"/>
      <w:b/>
      <w:sz w:val="20"/>
      <w:szCs w:val="20"/>
      <w:lang w:eastAsia="ar-SA"/>
    </w:rPr>
  </w:style>
  <w:style w:type="paragraph" w:customStyle="1" w:styleId="Standardowy5">
    <w:name w:val="Standardowy5"/>
    <w:rsid w:val="00C1577F"/>
    <w:pPr>
      <w:suppressAutoHyphens/>
      <w:spacing w:after="0" w:line="240" w:lineRule="auto"/>
    </w:pPr>
    <w:rPr>
      <w:rFonts w:ascii="Times New Roman" w:eastAsia="Arial" w:hAnsi="Times New Roman" w:cs="Times New Roman"/>
      <w:sz w:val="24"/>
      <w:szCs w:val="20"/>
      <w:lang w:eastAsia="ar-SA"/>
    </w:rPr>
  </w:style>
  <w:style w:type="paragraph" w:customStyle="1" w:styleId="Standardowy4">
    <w:name w:val="Standardowy4"/>
    <w:rsid w:val="00C1577F"/>
    <w:pPr>
      <w:suppressAutoHyphens/>
      <w:spacing w:after="0" w:line="240" w:lineRule="auto"/>
    </w:pPr>
    <w:rPr>
      <w:rFonts w:ascii="Times New Roman" w:eastAsia="Arial" w:hAnsi="Times New Roman" w:cs="Times New Roman"/>
      <w:sz w:val="24"/>
      <w:szCs w:val="20"/>
      <w:lang w:eastAsia="ar-SA"/>
    </w:rPr>
  </w:style>
  <w:style w:type="character" w:customStyle="1" w:styleId="WW8Num70z1">
    <w:name w:val="WW8Num70z1"/>
    <w:rsid w:val="00C1577F"/>
    <w:rPr>
      <w:rFonts w:ascii="Symbol" w:hAnsi="Symbol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72z1">
    <w:name w:val="WW8Num72z1"/>
    <w:rsid w:val="00C1577F"/>
    <w:rPr>
      <w:rFonts w:ascii="Symbol" w:hAnsi="Symbol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86z1">
    <w:name w:val="WW8Num86z1"/>
    <w:rsid w:val="00C1577F"/>
    <w:rPr>
      <w:rFonts w:ascii="Courier New" w:hAnsi="Courier New" w:cs="Courier New"/>
    </w:rPr>
  </w:style>
  <w:style w:type="character" w:customStyle="1" w:styleId="WW8Num86z2">
    <w:name w:val="WW8Num86z2"/>
    <w:rsid w:val="00C1577F"/>
    <w:rPr>
      <w:rFonts w:ascii="Wingdings" w:hAnsi="Wingdings"/>
    </w:rPr>
  </w:style>
  <w:style w:type="character" w:customStyle="1" w:styleId="WW8Num92z0">
    <w:name w:val="WW8Num92z0"/>
    <w:rsid w:val="00C1577F"/>
    <w:rPr>
      <w:strike w:val="0"/>
      <w:dstrike w:val="0"/>
    </w:rPr>
  </w:style>
  <w:style w:type="character" w:customStyle="1" w:styleId="WW8Num93z1">
    <w:name w:val="WW8Num93z1"/>
    <w:rsid w:val="00C1577F"/>
    <w:rPr>
      <w:rFonts w:ascii="Courier New" w:hAnsi="Courier New" w:cs="Courier New"/>
    </w:rPr>
  </w:style>
  <w:style w:type="character" w:customStyle="1" w:styleId="WW8Num93z2">
    <w:name w:val="WW8Num93z2"/>
    <w:rsid w:val="00C1577F"/>
    <w:rPr>
      <w:rFonts w:ascii="Wingdings" w:hAnsi="Wingdings"/>
    </w:rPr>
  </w:style>
  <w:style w:type="paragraph" w:customStyle="1" w:styleId="a">
    <w:name w:val="a)"/>
    <w:basedOn w:val="Tekstpodstawowywcity"/>
    <w:rsid w:val="00C1577F"/>
    <w:pPr>
      <w:widowControl/>
      <w:suppressAutoHyphens w:val="0"/>
      <w:autoSpaceDE/>
      <w:spacing w:line="240" w:lineRule="auto"/>
      <w:ind w:left="0" w:firstLine="0"/>
      <w:jc w:val="both"/>
    </w:pPr>
    <w:rPr>
      <w:rFonts w:ascii="Arial" w:hAnsi="Arial"/>
      <w:sz w:val="22"/>
      <w:szCs w:val="20"/>
      <w:lang w:eastAsia="pl-PL"/>
    </w:rPr>
  </w:style>
  <w:style w:type="paragraph" w:customStyle="1" w:styleId="Tabela">
    <w:name w:val="Tabela"/>
    <w:basedOn w:val="Tekstpodstawowy"/>
    <w:next w:val="Tekstpodstawowy"/>
    <w:rsid w:val="00C1577F"/>
    <w:pPr>
      <w:widowControl/>
      <w:suppressAutoHyphens w:val="0"/>
      <w:spacing w:before="40" w:after="20" w:line="234" w:lineRule="atLeast"/>
    </w:pPr>
    <w:rPr>
      <w:rFonts w:ascii="Arial" w:hAnsi="Arial"/>
      <w:kern w:val="24"/>
      <w:sz w:val="20"/>
      <w:szCs w:val="20"/>
      <w:lang w:eastAsia="pl-PL"/>
    </w:rPr>
  </w:style>
  <w:style w:type="numbering" w:customStyle="1" w:styleId="Styl2211">
    <w:name w:val="Styl2211"/>
    <w:uiPriority w:val="99"/>
    <w:rsid w:val="00C1577F"/>
  </w:style>
  <w:style w:type="numbering" w:customStyle="1" w:styleId="11111111121">
    <w:name w:val="1 / 1.1 / 1.1.111121"/>
    <w:basedOn w:val="Bezlisty"/>
    <w:next w:val="111111"/>
    <w:rsid w:val="00C1577F"/>
    <w:pPr>
      <w:numPr>
        <w:numId w:val="72"/>
      </w:numPr>
    </w:pPr>
  </w:style>
  <w:style w:type="numbering" w:customStyle="1" w:styleId="111111111121">
    <w:name w:val="1 / 1.1 / 1.1.1111121"/>
    <w:basedOn w:val="Bezlisty"/>
    <w:next w:val="111111"/>
    <w:rsid w:val="00C1577F"/>
    <w:pPr>
      <w:numPr>
        <w:numId w:val="71"/>
      </w:numPr>
    </w:pPr>
  </w:style>
  <w:style w:type="character" w:customStyle="1" w:styleId="WW8Num12z4">
    <w:name w:val="WW8Num12z4"/>
    <w:rsid w:val="00C1577F"/>
  </w:style>
  <w:style w:type="character" w:customStyle="1" w:styleId="WW8Num12z5">
    <w:name w:val="WW8Num12z5"/>
    <w:rsid w:val="00C1577F"/>
  </w:style>
  <w:style w:type="character" w:customStyle="1" w:styleId="WW8Num12z8">
    <w:name w:val="WW8Num12z8"/>
    <w:rsid w:val="00C1577F"/>
  </w:style>
  <w:style w:type="character" w:customStyle="1" w:styleId="WW8Num14z2">
    <w:name w:val="WW8Num14z2"/>
    <w:rsid w:val="00C1577F"/>
  </w:style>
  <w:style w:type="character" w:customStyle="1" w:styleId="WW8Num14z3">
    <w:name w:val="WW8Num14z3"/>
    <w:rsid w:val="00C1577F"/>
  </w:style>
  <w:style w:type="character" w:customStyle="1" w:styleId="WW8Num14z4">
    <w:name w:val="WW8Num14z4"/>
    <w:rsid w:val="00C1577F"/>
  </w:style>
  <w:style w:type="character" w:customStyle="1" w:styleId="WW8Num14z5">
    <w:name w:val="WW8Num14z5"/>
    <w:rsid w:val="00C1577F"/>
  </w:style>
  <w:style w:type="character" w:customStyle="1" w:styleId="WW8Num14z6">
    <w:name w:val="WW8Num14z6"/>
    <w:rsid w:val="00C1577F"/>
  </w:style>
  <w:style w:type="character" w:customStyle="1" w:styleId="WW8Num14z7">
    <w:name w:val="WW8Num14z7"/>
    <w:rsid w:val="00C1577F"/>
  </w:style>
  <w:style w:type="character" w:customStyle="1" w:styleId="WW8Num14z8">
    <w:name w:val="WW8Num14z8"/>
    <w:rsid w:val="00C1577F"/>
  </w:style>
  <w:style w:type="character" w:customStyle="1" w:styleId="WW8Num15z3">
    <w:name w:val="WW8Num15z3"/>
    <w:rsid w:val="00C1577F"/>
  </w:style>
  <w:style w:type="character" w:customStyle="1" w:styleId="WW8Num15z4">
    <w:name w:val="WW8Num15z4"/>
    <w:rsid w:val="00C1577F"/>
  </w:style>
  <w:style w:type="character" w:customStyle="1" w:styleId="WW8Num15z5">
    <w:name w:val="WW8Num15z5"/>
    <w:rsid w:val="00C1577F"/>
  </w:style>
  <w:style w:type="character" w:customStyle="1" w:styleId="WW8Num15z6">
    <w:name w:val="WW8Num15z6"/>
    <w:rsid w:val="00C1577F"/>
  </w:style>
  <w:style w:type="character" w:customStyle="1" w:styleId="WW8Num15z7">
    <w:name w:val="WW8Num15z7"/>
    <w:rsid w:val="00C1577F"/>
  </w:style>
  <w:style w:type="character" w:customStyle="1" w:styleId="WW8Num15z8">
    <w:name w:val="WW8Num15z8"/>
    <w:rsid w:val="00C1577F"/>
  </w:style>
  <w:style w:type="character" w:customStyle="1" w:styleId="WW8Num22z3">
    <w:name w:val="WW8Num22z3"/>
    <w:rsid w:val="00C1577F"/>
  </w:style>
  <w:style w:type="character" w:customStyle="1" w:styleId="WW8Num22z5">
    <w:name w:val="WW8Num22z5"/>
    <w:rsid w:val="00C1577F"/>
  </w:style>
  <w:style w:type="character" w:customStyle="1" w:styleId="WW8Num22z6">
    <w:name w:val="WW8Num22z6"/>
    <w:rsid w:val="00C1577F"/>
  </w:style>
  <w:style w:type="character" w:customStyle="1" w:styleId="WW8Num22z7">
    <w:name w:val="WW8Num22z7"/>
    <w:rsid w:val="00C1577F"/>
  </w:style>
  <w:style w:type="character" w:customStyle="1" w:styleId="WW8Num22z8">
    <w:name w:val="WW8Num22z8"/>
    <w:rsid w:val="00C1577F"/>
  </w:style>
  <w:style w:type="character" w:customStyle="1" w:styleId="WW8Num37z3">
    <w:name w:val="WW8Num37z3"/>
    <w:rsid w:val="00C1577F"/>
  </w:style>
  <w:style w:type="character" w:customStyle="1" w:styleId="WW8Num37z4">
    <w:name w:val="WW8Num37z4"/>
    <w:rsid w:val="00C1577F"/>
  </w:style>
  <w:style w:type="character" w:customStyle="1" w:styleId="WW8Num37z5">
    <w:name w:val="WW8Num37z5"/>
    <w:rsid w:val="00C1577F"/>
  </w:style>
  <w:style w:type="character" w:customStyle="1" w:styleId="WW8Num37z6">
    <w:name w:val="WW8Num37z6"/>
    <w:rsid w:val="00C1577F"/>
  </w:style>
  <w:style w:type="character" w:customStyle="1" w:styleId="WW8Num37z8">
    <w:name w:val="WW8Num37z8"/>
    <w:rsid w:val="00C1577F"/>
  </w:style>
  <w:style w:type="character" w:customStyle="1" w:styleId="WW8Num39z3">
    <w:name w:val="WW8Num39z3"/>
    <w:rsid w:val="00C1577F"/>
  </w:style>
  <w:style w:type="character" w:customStyle="1" w:styleId="WW8Num45z3">
    <w:name w:val="WW8Num45z3"/>
    <w:rsid w:val="00C1577F"/>
  </w:style>
  <w:style w:type="character" w:customStyle="1" w:styleId="WW8Num45z4">
    <w:name w:val="WW8Num45z4"/>
    <w:rsid w:val="00C1577F"/>
  </w:style>
  <w:style w:type="character" w:customStyle="1" w:styleId="WW8Num45z5">
    <w:name w:val="WW8Num45z5"/>
    <w:rsid w:val="00C1577F"/>
  </w:style>
  <w:style w:type="character" w:customStyle="1" w:styleId="WW8Num45z6">
    <w:name w:val="WW8Num45z6"/>
    <w:rsid w:val="00C1577F"/>
  </w:style>
  <w:style w:type="character" w:customStyle="1" w:styleId="WW8Num45z7">
    <w:name w:val="WW8Num45z7"/>
    <w:rsid w:val="00C1577F"/>
  </w:style>
  <w:style w:type="character" w:customStyle="1" w:styleId="WW8Num45z8">
    <w:name w:val="WW8Num45z8"/>
    <w:rsid w:val="00C1577F"/>
  </w:style>
  <w:style w:type="character" w:customStyle="1" w:styleId="WW8Num48z4">
    <w:name w:val="WW8Num48z4"/>
    <w:rsid w:val="00C1577F"/>
  </w:style>
  <w:style w:type="character" w:customStyle="1" w:styleId="WW8Num48z5">
    <w:name w:val="WW8Num48z5"/>
    <w:rsid w:val="00C1577F"/>
  </w:style>
  <w:style w:type="character" w:customStyle="1" w:styleId="WW8Num48z6">
    <w:name w:val="WW8Num48z6"/>
    <w:rsid w:val="00C1577F"/>
  </w:style>
  <w:style w:type="character" w:customStyle="1" w:styleId="WW8Num48z7">
    <w:name w:val="WW8Num48z7"/>
    <w:rsid w:val="00C1577F"/>
  </w:style>
  <w:style w:type="character" w:customStyle="1" w:styleId="WW8Num48z8">
    <w:name w:val="WW8Num48z8"/>
    <w:rsid w:val="00C1577F"/>
  </w:style>
  <w:style w:type="character" w:customStyle="1" w:styleId="WW8Num60z4">
    <w:name w:val="WW8Num60z4"/>
    <w:rsid w:val="00C1577F"/>
  </w:style>
  <w:style w:type="character" w:customStyle="1" w:styleId="WW8Num60z5">
    <w:name w:val="WW8Num60z5"/>
    <w:rsid w:val="00C1577F"/>
  </w:style>
  <w:style w:type="character" w:customStyle="1" w:styleId="WW8Num60z6">
    <w:name w:val="WW8Num60z6"/>
    <w:rsid w:val="00C1577F"/>
  </w:style>
  <w:style w:type="character" w:customStyle="1" w:styleId="WW8Num60z7">
    <w:name w:val="WW8Num60z7"/>
    <w:rsid w:val="00C1577F"/>
  </w:style>
  <w:style w:type="character" w:customStyle="1" w:styleId="WW8Num60z8">
    <w:name w:val="WW8Num60z8"/>
    <w:rsid w:val="00C1577F"/>
  </w:style>
  <w:style w:type="character" w:customStyle="1" w:styleId="WW8Num61z4">
    <w:name w:val="WW8Num61z4"/>
    <w:rsid w:val="00C1577F"/>
  </w:style>
  <w:style w:type="character" w:customStyle="1" w:styleId="WW8Num61z5">
    <w:name w:val="WW8Num61z5"/>
    <w:rsid w:val="00C1577F"/>
  </w:style>
  <w:style w:type="character" w:customStyle="1" w:styleId="WW8Num61z6">
    <w:name w:val="WW8Num61z6"/>
    <w:rsid w:val="00C1577F"/>
  </w:style>
  <w:style w:type="character" w:customStyle="1" w:styleId="WW8Num61z7">
    <w:name w:val="WW8Num61z7"/>
    <w:rsid w:val="00C1577F"/>
  </w:style>
  <w:style w:type="character" w:customStyle="1" w:styleId="WW8Num61z8">
    <w:name w:val="WW8Num61z8"/>
    <w:rsid w:val="00C1577F"/>
  </w:style>
  <w:style w:type="character" w:customStyle="1" w:styleId="WW8Num64z4">
    <w:name w:val="WW8Num64z4"/>
    <w:rsid w:val="00C1577F"/>
  </w:style>
  <w:style w:type="character" w:customStyle="1" w:styleId="WW8Num64z5">
    <w:name w:val="WW8Num64z5"/>
    <w:rsid w:val="00C1577F"/>
  </w:style>
  <w:style w:type="character" w:customStyle="1" w:styleId="WW8Num64z6">
    <w:name w:val="WW8Num64z6"/>
    <w:rsid w:val="00C1577F"/>
  </w:style>
  <w:style w:type="character" w:customStyle="1" w:styleId="WW8Num64z7">
    <w:name w:val="WW8Num64z7"/>
    <w:rsid w:val="00C1577F"/>
  </w:style>
  <w:style w:type="character" w:customStyle="1" w:styleId="WW8Num64z8">
    <w:name w:val="WW8Num64z8"/>
    <w:rsid w:val="00C1577F"/>
  </w:style>
  <w:style w:type="character" w:customStyle="1" w:styleId="WW8Num66z3">
    <w:name w:val="WW8Num66z3"/>
    <w:rsid w:val="00C1577F"/>
  </w:style>
  <w:style w:type="character" w:customStyle="1" w:styleId="WW8Num66z4">
    <w:name w:val="WW8Num66z4"/>
    <w:rsid w:val="00C1577F"/>
  </w:style>
  <w:style w:type="character" w:customStyle="1" w:styleId="WW8Num66z5">
    <w:name w:val="WW8Num66z5"/>
    <w:rsid w:val="00C1577F"/>
  </w:style>
  <w:style w:type="character" w:customStyle="1" w:styleId="WW8Num66z6">
    <w:name w:val="WW8Num66z6"/>
    <w:rsid w:val="00C1577F"/>
  </w:style>
  <w:style w:type="character" w:customStyle="1" w:styleId="WW8Num66z7">
    <w:name w:val="WW8Num66z7"/>
    <w:rsid w:val="00C1577F"/>
  </w:style>
  <w:style w:type="character" w:customStyle="1" w:styleId="WW8Num66z8">
    <w:name w:val="WW8Num66z8"/>
    <w:rsid w:val="00C1577F"/>
  </w:style>
  <w:style w:type="character" w:customStyle="1" w:styleId="WW8Num67z2">
    <w:name w:val="WW8Num67z2"/>
    <w:rsid w:val="00C1577F"/>
  </w:style>
  <w:style w:type="character" w:customStyle="1" w:styleId="WW8Num67z4">
    <w:name w:val="WW8Num67z4"/>
    <w:rsid w:val="00C1577F"/>
  </w:style>
  <w:style w:type="character" w:customStyle="1" w:styleId="WW8Num67z5">
    <w:name w:val="WW8Num67z5"/>
    <w:rsid w:val="00C1577F"/>
  </w:style>
  <w:style w:type="character" w:customStyle="1" w:styleId="WW8Num67z6">
    <w:name w:val="WW8Num67z6"/>
    <w:rsid w:val="00C1577F"/>
  </w:style>
  <w:style w:type="character" w:customStyle="1" w:styleId="WW8Num67z7">
    <w:name w:val="WW8Num67z7"/>
    <w:rsid w:val="00C1577F"/>
  </w:style>
  <w:style w:type="character" w:customStyle="1" w:styleId="WW8Num67z8">
    <w:name w:val="WW8Num67z8"/>
    <w:rsid w:val="00C1577F"/>
  </w:style>
  <w:style w:type="character" w:customStyle="1" w:styleId="WW8Num68z1">
    <w:name w:val="WW8Num68z1"/>
    <w:rsid w:val="00C1577F"/>
  </w:style>
  <w:style w:type="character" w:customStyle="1" w:styleId="WW8Num68z2">
    <w:name w:val="WW8Num68z2"/>
    <w:rsid w:val="00C1577F"/>
  </w:style>
  <w:style w:type="character" w:customStyle="1" w:styleId="WW8Num68z3">
    <w:name w:val="WW8Num68z3"/>
    <w:rsid w:val="00C1577F"/>
  </w:style>
  <w:style w:type="character" w:customStyle="1" w:styleId="WW8Num68z4">
    <w:name w:val="WW8Num68z4"/>
    <w:rsid w:val="00C1577F"/>
  </w:style>
  <w:style w:type="character" w:customStyle="1" w:styleId="WW8Num68z5">
    <w:name w:val="WW8Num68z5"/>
    <w:rsid w:val="00C1577F"/>
  </w:style>
  <w:style w:type="character" w:customStyle="1" w:styleId="WW8Num68z6">
    <w:name w:val="WW8Num68z6"/>
    <w:rsid w:val="00C1577F"/>
  </w:style>
  <w:style w:type="character" w:customStyle="1" w:styleId="WW8Num68z7">
    <w:name w:val="WW8Num68z7"/>
    <w:rsid w:val="00C1577F"/>
  </w:style>
  <w:style w:type="character" w:customStyle="1" w:styleId="WW8Num68z8">
    <w:name w:val="WW8Num68z8"/>
    <w:rsid w:val="00C1577F"/>
  </w:style>
  <w:style w:type="character" w:customStyle="1" w:styleId="WW8Num69z4">
    <w:name w:val="WW8Num69z4"/>
    <w:rsid w:val="00C1577F"/>
  </w:style>
  <w:style w:type="character" w:customStyle="1" w:styleId="WW8Num69z5">
    <w:name w:val="WW8Num69z5"/>
    <w:rsid w:val="00C1577F"/>
  </w:style>
  <w:style w:type="character" w:customStyle="1" w:styleId="WW8Num69z6">
    <w:name w:val="WW8Num69z6"/>
    <w:rsid w:val="00C1577F"/>
  </w:style>
  <w:style w:type="character" w:customStyle="1" w:styleId="WW8Num69z7">
    <w:name w:val="WW8Num69z7"/>
    <w:rsid w:val="00C1577F"/>
  </w:style>
  <w:style w:type="character" w:customStyle="1" w:styleId="WW8Num69z8">
    <w:name w:val="WW8Num69z8"/>
    <w:rsid w:val="00C1577F"/>
  </w:style>
  <w:style w:type="character" w:customStyle="1" w:styleId="WW8Num70z2">
    <w:name w:val="WW8Num70z2"/>
    <w:rsid w:val="00C1577F"/>
  </w:style>
  <w:style w:type="character" w:customStyle="1" w:styleId="WW8Num70z3">
    <w:name w:val="WW8Num70z3"/>
    <w:rsid w:val="00C1577F"/>
  </w:style>
  <w:style w:type="character" w:customStyle="1" w:styleId="WW8Num70z4">
    <w:name w:val="WW8Num70z4"/>
    <w:rsid w:val="00C1577F"/>
  </w:style>
  <w:style w:type="character" w:customStyle="1" w:styleId="WW8Num70z5">
    <w:name w:val="WW8Num70z5"/>
    <w:rsid w:val="00C1577F"/>
  </w:style>
  <w:style w:type="character" w:customStyle="1" w:styleId="WW8Num70z6">
    <w:name w:val="WW8Num70z6"/>
    <w:rsid w:val="00C1577F"/>
  </w:style>
  <w:style w:type="character" w:customStyle="1" w:styleId="WW8Num70z7">
    <w:name w:val="WW8Num70z7"/>
    <w:rsid w:val="00C1577F"/>
  </w:style>
  <w:style w:type="character" w:customStyle="1" w:styleId="WW8Num70z8">
    <w:name w:val="WW8Num70z8"/>
    <w:rsid w:val="00C1577F"/>
  </w:style>
  <w:style w:type="character" w:customStyle="1" w:styleId="WW8Num71z1">
    <w:name w:val="WW8Num71z1"/>
    <w:rsid w:val="00C1577F"/>
  </w:style>
  <w:style w:type="character" w:customStyle="1" w:styleId="WW8Num71z2">
    <w:name w:val="WW8Num71z2"/>
    <w:rsid w:val="00C1577F"/>
  </w:style>
  <w:style w:type="character" w:customStyle="1" w:styleId="WW8Num71z3">
    <w:name w:val="WW8Num71z3"/>
    <w:rsid w:val="00C1577F"/>
  </w:style>
  <w:style w:type="character" w:customStyle="1" w:styleId="WW8Num71z4">
    <w:name w:val="WW8Num71z4"/>
    <w:rsid w:val="00C1577F"/>
  </w:style>
  <w:style w:type="character" w:customStyle="1" w:styleId="WW8Num71z5">
    <w:name w:val="WW8Num71z5"/>
    <w:rsid w:val="00C1577F"/>
  </w:style>
  <w:style w:type="character" w:customStyle="1" w:styleId="WW8Num71z6">
    <w:name w:val="WW8Num71z6"/>
    <w:rsid w:val="00C1577F"/>
  </w:style>
  <w:style w:type="character" w:customStyle="1" w:styleId="WW8Num71z7">
    <w:name w:val="WW8Num71z7"/>
    <w:rsid w:val="00C1577F"/>
  </w:style>
  <w:style w:type="character" w:customStyle="1" w:styleId="WW8Num71z8">
    <w:name w:val="WW8Num71z8"/>
    <w:rsid w:val="00C1577F"/>
  </w:style>
  <w:style w:type="character" w:customStyle="1" w:styleId="WW8Num72z2">
    <w:name w:val="WW8Num72z2"/>
    <w:rsid w:val="00C1577F"/>
  </w:style>
  <w:style w:type="character" w:customStyle="1" w:styleId="WW8Num72z3">
    <w:name w:val="WW8Num72z3"/>
    <w:rsid w:val="00C1577F"/>
  </w:style>
  <w:style w:type="character" w:customStyle="1" w:styleId="WW8Num72z4">
    <w:name w:val="WW8Num72z4"/>
    <w:rsid w:val="00C1577F"/>
  </w:style>
  <w:style w:type="character" w:customStyle="1" w:styleId="WW8Num72z5">
    <w:name w:val="WW8Num72z5"/>
    <w:rsid w:val="00C1577F"/>
  </w:style>
  <w:style w:type="character" w:customStyle="1" w:styleId="WW8Num72z6">
    <w:name w:val="WW8Num72z6"/>
    <w:rsid w:val="00C1577F"/>
  </w:style>
  <w:style w:type="character" w:customStyle="1" w:styleId="WW8Num72z7">
    <w:name w:val="WW8Num72z7"/>
    <w:rsid w:val="00C1577F"/>
  </w:style>
  <w:style w:type="character" w:customStyle="1" w:styleId="WW8Num72z8">
    <w:name w:val="WW8Num72z8"/>
    <w:rsid w:val="00C1577F"/>
  </w:style>
  <w:style w:type="character" w:customStyle="1" w:styleId="WW8Num73z3">
    <w:name w:val="WW8Num73z3"/>
    <w:rsid w:val="00C1577F"/>
  </w:style>
  <w:style w:type="character" w:customStyle="1" w:styleId="WW8Num73z4">
    <w:name w:val="WW8Num73z4"/>
    <w:rsid w:val="00C1577F"/>
  </w:style>
  <w:style w:type="character" w:customStyle="1" w:styleId="WW8Num73z5">
    <w:name w:val="WW8Num73z5"/>
    <w:rsid w:val="00C1577F"/>
  </w:style>
  <w:style w:type="character" w:customStyle="1" w:styleId="WW8Num73z6">
    <w:name w:val="WW8Num73z6"/>
    <w:rsid w:val="00C1577F"/>
  </w:style>
  <w:style w:type="character" w:customStyle="1" w:styleId="WW8Num73z7">
    <w:name w:val="WW8Num73z7"/>
    <w:rsid w:val="00C1577F"/>
  </w:style>
  <w:style w:type="character" w:customStyle="1" w:styleId="WW8Num73z8">
    <w:name w:val="WW8Num73z8"/>
    <w:rsid w:val="00C1577F"/>
  </w:style>
  <w:style w:type="character" w:customStyle="1" w:styleId="WW8Num74z3">
    <w:name w:val="WW8Num74z3"/>
    <w:rsid w:val="00C1577F"/>
  </w:style>
  <w:style w:type="character" w:customStyle="1" w:styleId="WW8Num74z4">
    <w:name w:val="WW8Num74z4"/>
    <w:rsid w:val="00C1577F"/>
  </w:style>
  <w:style w:type="character" w:customStyle="1" w:styleId="WW8Num74z5">
    <w:name w:val="WW8Num74z5"/>
    <w:rsid w:val="00C1577F"/>
  </w:style>
  <w:style w:type="character" w:customStyle="1" w:styleId="WW8Num74z6">
    <w:name w:val="WW8Num74z6"/>
    <w:rsid w:val="00C1577F"/>
  </w:style>
  <w:style w:type="character" w:customStyle="1" w:styleId="WW8Num74z7">
    <w:name w:val="WW8Num74z7"/>
    <w:rsid w:val="00C1577F"/>
  </w:style>
  <w:style w:type="character" w:customStyle="1" w:styleId="WW8Num74z8">
    <w:name w:val="WW8Num74z8"/>
    <w:rsid w:val="00C1577F"/>
  </w:style>
  <w:style w:type="character" w:customStyle="1" w:styleId="WW8Num75z1">
    <w:name w:val="WW8Num75z1"/>
    <w:rsid w:val="00C1577F"/>
  </w:style>
  <w:style w:type="character" w:customStyle="1" w:styleId="WW8Num75z2">
    <w:name w:val="WW8Num75z2"/>
    <w:rsid w:val="00C1577F"/>
  </w:style>
  <w:style w:type="character" w:customStyle="1" w:styleId="WW8Num75z3">
    <w:name w:val="WW8Num75z3"/>
    <w:rsid w:val="00C1577F"/>
  </w:style>
  <w:style w:type="character" w:customStyle="1" w:styleId="WW8Num75z4">
    <w:name w:val="WW8Num75z4"/>
    <w:rsid w:val="00C1577F"/>
  </w:style>
  <w:style w:type="character" w:customStyle="1" w:styleId="WW8Num75z5">
    <w:name w:val="WW8Num75z5"/>
    <w:rsid w:val="00C1577F"/>
  </w:style>
  <w:style w:type="character" w:customStyle="1" w:styleId="WW8Num75z6">
    <w:name w:val="WW8Num75z6"/>
    <w:rsid w:val="00C1577F"/>
  </w:style>
  <w:style w:type="character" w:customStyle="1" w:styleId="WW8Num75z7">
    <w:name w:val="WW8Num75z7"/>
    <w:rsid w:val="00C1577F"/>
  </w:style>
  <w:style w:type="character" w:customStyle="1" w:styleId="WW8Num75z8">
    <w:name w:val="WW8Num75z8"/>
    <w:rsid w:val="00C1577F"/>
  </w:style>
  <w:style w:type="character" w:customStyle="1" w:styleId="WW8Num76z4">
    <w:name w:val="WW8Num76z4"/>
    <w:rsid w:val="00C1577F"/>
  </w:style>
  <w:style w:type="character" w:customStyle="1" w:styleId="WW8Num76z5">
    <w:name w:val="WW8Num76z5"/>
    <w:rsid w:val="00C1577F"/>
  </w:style>
  <w:style w:type="character" w:customStyle="1" w:styleId="WW8Num76z6">
    <w:name w:val="WW8Num76z6"/>
    <w:rsid w:val="00C1577F"/>
  </w:style>
  <w:style w:type="character" w:customStyle="1" w:styleId="WW8Num76z7">
    <w:name w:val="WW8Num76z7"/>
    <w:rsid w:val="00C1577F"/>
  </w:style>
  <w:style w:type="character" w:customStyle="1" w:styleId="WW8Num76z8">
    <w:name w:val="WW8Num76z8"/>
    <w:rsid w:val="00C1577F"/>
  </w:style>
  <w:style w:type="character" w:customStyle="1" w:styleId="WW8Num77z2">
    <w:name w:val="WW8Num77z2"/>
    <w:rsid w:val="00C1577F"/>
  </w:style>
  <w:style w:type="character" w:customStyle="1" w:styleId="WW8Num77z3">
    <w:name w:val="WW8Num77z3"/>
    <w:rsid w:val="00C1577F"/>
  </w:style>
  <w:style w:type="character" w:customStyle="1" w:styleId="WW8Num77z4">
    <w:name w:val="WW8Num77z4"/>
    <w:rsid w:val="00C1577F"/>
  </w:style>
  <w:style w:type="character" w:customStyle="1" w:styleId="WW8Num77z5">
    <w:name w:val="WW8Num77z5"/>
    <w:rsid w:val="00C1577F"/>
  </w:style>
  <w:style w:type="character" w:customStyle="1" w:styleId="WW8Num77z6">
    <w:name w:val="WW8Num77z6"/>
    <w:rsid w:val="00C1577F"/>
  </w:style>
  <w:style w:type="character" w:customStyle="1" w:styleId="WW8Num77z7">
    <w:name w:val="WW8Num77z7"/>
    <w:rsid w:val="00C1577F"/>
  </w:style>
  <w:style w:type="character" w:customStyle="1" w:styleId="WW8Num77z8">
    <w:name w:val="WW8Num77z8"/>
    <w:rsid w:val="00C1577F"/>
  </w:style>
  <w:style w:type="character" w:customStyle="1" w:styleId="WW8Num78z1">
    <w:name w:val="WW8Num78z1"/>
    <w:rsid w:val="00C1577F"/>
  </w:style>
  <w:style w:type="character" w:customStyle="1" w:styleId="WW8Num78z2">
    <w:name w:val="WW8Num78z2"/>
    <w:rsid w:val="00C1577F"/>
  </w:style>
  <w:style w:type="character" w:customStyle="1" w:styleId="WW8Num78z3">
    <w:name w:val="WW8Num78z3"/>
    <w:rsid w:val="00C1577F"/>
  </w:style>
  <w:style w:type="character" w:customStyle="1" w:styleId="WW8Num78z4">
    <w:name w:val="WW8Num78z4"/>
    <w:rsid w:val="00C1577F"/>
  </w:style>
  <w:style w:type="character" w:customStyle="1" w:styleId="WW8Num78z5">
    <w:name w:val="WW8Num78z5"/>
    <w:rsid w:val="00C1577F"/>
  </w:style>
  <w:style w:type="character" w:customStyle="1" w:styleId="WW8Num78z6">
    <w:name w:val="WW8Num78z6"/>
    <w:rsid w:val="00C1577F"/>
  </w:style>
  <w:style w:type="character" w:customStyle="1" w:styleId="WW8Num78z7">
    <w:name w:val="WW8Num78z7"/>
    <w:rsid w:val="00C1577F"/>
  </w:style>
  <w:style w:type="character" w:customStyle="1" w:styleId="WW8Num78z8">
    <w:name w:val="WW8Num78z8"/>
    <w:rsid w:val="00C1577F"/>
  </w:style>
  <w:style w:type="character" w:customStyle="1" w:styleId="WW8Num79z1">
    <w:name w:val="WW8Num79z1"/>
    <w:rsid w:val="00C1577F"/>
  </w:style>
  <w:style w:type="character" w:customStyle="1" w:styleId="WW8Num79z2">
    <w:name w:val="WW8Num79z2"/>
    <w:rsid w:val="00C1577F"/>
  </w:style>
  <w:style w:type="character" w:customStyle="1" w:styleId="WW8Num79z3">
    <w:name w:val="WW8Num79z3"/>
    <w:rsid w:val="00C1577F"/>
  </w:style>
  <w:style w:type="character" w:customStyle="1" w:styleId="WW8Num79z4">
    <w:name w:val="WW8Num79z4"/>
    <w:rsid w:val="00C1577F"/>
  </w:style>
  <w:style w:type="character" w:customStyle="1" w:styleId="WW8Num79z5">
    <w:name w:val="WW8Num79z5"/>
    <w:rsid w:val="00C1577F"/>
  </w:style>
  <w:style w:type="character" w:customStyle="1" w:styleId="WW8Num79z6">
    <w:name w:val="WW8Num79z6"/>
    <w:rsid w:val="00C1577F"/>
  </w:style>
  <w:style w:type="character" w:customStyle="1" w:styleId="WW8Num79z7">
    <w:name w:val="WW8Num79z7"/>
    <w:rsid w:val="00C1577F"/>
  </w:style>
  <w:style w:type="character" w:customStyle="1" w:styleId="WW8Num79z8">
    <w:name w:val="WW8Num79z8"/>
    <w:rsid w:val="00C1577F"/>
  </w:style>
  <w:style w:type="character" w:customStyle="1" w:styleId="WW8Num80z1">
    <w:name w:val="WW8Num80z1"/>
    <w:rsid w:val="00C1577F"/>
  </w:style>
  <w:style w:type="character" w:customStyle="1" w:styleId="WW8Num80z2">
    <w:name w:val="WW8Num80z2"/>
    <w:rsid w:val="00C1577F"/>
  </w:style>
  <w:style w:type="character" w:customStyle="1" w:styleId="WW8Num80z3">
    <w:name w:val="WW8Num80z3"/>
    <w:rsid w:val="00C1577F"/>
  </w:style>
  <w:style w:type="character" w:customStyle="1" w:styleId="WW8Num80z4">
    <w:name w:val="WW8Num80z4"/>
    <w:rsid w:val="00C1577F"/>
  </w:style>
  <w:style w:type="character" w:customStyle="1" w:styleId="WW8Num80z5">
    <w:name w:val="WW8Num80z5"/>
    <w:rsid w:val="00C1577F"/>
  </w:style>
  <w:style w:type="character" w:customStyle="1" w:styleId="WW8Num80z6">
    <w:name w:val="WW8Num80z6"/>
    <w:rsid w:val="00C1577F"/>
  </w:style>
  <w:style w:type="character" w:customStyle="1" w:styleId="WW8Num80z7">
    <w:name w:val="WW8Num80z7"/>
    <w:rsid w:val="00C1577F"/>
  </w:style>
  <w:style w:type="character" w:customStyle="1" w:styleId="WW8Num80z8">
    <w:name w:val="WW8Num80z8"/>
    <w:rsid w:val="00C1577F"/>
  </w:style>
  <w:style w:type="character" w:customStyle="1" w:styleId="WW8Num81z1">
    <w:name w:val="WW8Num81z1"/>
    <w:rsid w:val="00C1577F"/>
  </w:style>
  <w:style w:type="character" w:customStyle="1" w:styleId="WW8Num81z2">
    <w:name w:val="WW8Num81z2"/>
    <w:rsid w:val="00C1577F"/>
    <w:rPr>
      <w:rFonts w:cs="Times New Roman"/>
    </w:rPr>
  </w:style>
  <w:style w:type="character" w:customStyle="1" w:styleId="WW8Num82z1">
    <w:name w:val="WW8Num82z1"/>
    <w:rsid w:val="00C1577F"/>
  </w:style>
  <w:style w:type="character" w:customStyle="1" w:styleId="WW8Num82z2">
    <w:name w:val="WW8Num82z2"/>
    <w:rsid w:val="00C1577F"/>
  </w:style>
  <w:style w:type="character" w:customStyle="1" w:styleId="WW8Num82z3">
    <w:name w:val="WW8Num82z3"/>
    <w:rsid w:val="00C1577F"/>
  </w:style>
  <w:style w:type="character" w:customStyle="1" w:styleId="WW8Num82z4">
    <w:name w:val="WW8Num82z4"/>
    <w:rsid w:val="00C1577F"/>
  </w:style>
  <w:style w:type="character" w:customStyle="1" w:styleId="WW8Num82z5">
    <w:name w:val="WW8Num82z5"/>
    <w:rsid w:val="00C1577F"/>
  </w:style>
  <w:style w:type="character" w:customStyle="1" w:styleId="WW8Num82z6">
    <w:name w:val="WW8Num82z6"/>
    <w:rsid w:val="00C1577F"/>
  </w:style>
  <w:style w:type="character" w:customStyle="1" w:styleId="WW8Num82z7">
    <w:name w:val="WW8Num82z7"/>
    <w:rsid w:val="00C1577F"/>
  </w:style>
  <w:style w:type="character" w:customStyle="1" w:styleId="WW8Num82z8">
    <w:name w:val="WW8Num82z8"/>
    <w:rsid w:val="00C1577F"/>
  </w:style>
  <w:style w:type="character" w:customStyle="1" w:styleId="WW8Num83z1">
    <w:name w:val="WW8Num83z1"/>
    <w:rsid w:val="00C1577F"/>
  </w:style>
  <w:style w:type="character" w:customStyle="1" w:styleId="WW8Num83z2">
    <w:name w:val="WW8Num83z2"/>
    <w:rsid w:val="00C1577F"/>
  </w:style>
  <w:style w:type="character" w:customStyle="1" w:styleId="WW8Num83z3">
    <w:name w:val="WW8Num83z3"/>
    <w:rsid w:val="00C1577F"/>
  </w:style>
  <w:style w:type="character" w:customStyle="1" w:styleId="WW8Num83z4">
    <w:name w:val="WW8Num83z4"/>
    <w:rsid w:val="00C1577F"/>
  </w:style>
  <w:style w:type="character" w:customStyle="1" w:styleId="WW8Num83z5">
    <w:name w:val="WW8Num83z5"/>
    <w:rsid w:val="00C1577F"/>
  </w:style>
  <w:style w:type="character" w:customStyle="1" w:styleId="WW8Num83z6">
    <w:name w:val="WW8Num83z6"/>
    <w:rsid w:val="00C1577F"/>
  </w:style>
  <w:style w:type="character" w:customStyle="1" w:styleId="WW8Num83z7">
    <w:name w:val="WW8Num83z7"/>
    <w:rsid w:val="00C1577F"/>
  </w:style>
  <w:style w:type="character" w:customStyle="1" w:styleId="WW8Num83z8">
    <w:name w:val="WW8Num83z8"/>
    <w:rsid w:val="00C1577F"/>
  </w:style>
  <w:style w:type="character" w:customStyle="1" w:styleId="WW8Num84z1">
    <w:name w:val="WW8Num84z1"/>
    <w:rsid w:val="00C1577F"/>
  </w:style>
  <w:style w:type="character" w:customStyle="1" w:styleId="WW8Num84z2">
    <w:name w:val="WW8Num84z2"/>
    <w:rsid w:val="00C1577F"/>
  </w:style>
  <w:style w:type="character" w:customStyle="1" w:styleId="WW8Num84z3">
    <w:name w:val="WW8Num84z3"/>
    <w:rsid w:val="00C1577F"/>
  </w:style>
  <w:style w:type="character" w:customStyle="1" w:styleId="WW8Num84z4">
    <w:name w:val="WW8Num84z4"/>
    <w:rsid w:val="00C1577F"/>
  </w:style>
  <w:style w:type="character" w:customStyle="1" w:styleId="WW8Num84z5">
    <w:name w:val="WW8Num84z5"/>
    <w:rsid w:val="00C1577F"/>
  </w:style>
  <w:style w:type="character" w:customStyle="1" w:styleId="WW8Num84z6">
    <w:name w:val="WW8Num84z6"/>
    <w:rsid w:val="00C1577F"/>
  </w:style>
  <w:style w:type="character" w:customStyle="1" w:styleId="WW8Num84z7">
    <w:name w:val="WW8Num84z7"/>
    <w:rsid w:val="00C1577F"/>
  </w:style>
  <w:style w:type="character" w:customStyle="1" w:styleId="WW8Num84z8">
    <w:name w:val="WW8Num84z8"/>
    <w:rsid w:val="00C1577F"/>
  </w:style>
  <w:style w:type="character" w:customStyle="1" w:styleId="WW8Num85z3">
    <w:name w:val="WW8Num85z3"/>
    <w:rsid w:val="00C1577F"/>
  </w:style>
  <w:style w:type="character" w:customStyle="1" w:styleId="WW8Num85z4">
    <w:name w:val="WW8Num85z4"/>
    <w:rsid w:val="00C1577F"/>
  </w:style>
  <w:style w:type="character" w:customStyle="1" w:styleId="WW8Num85z5">
    <w:name w:val="WW8Num85z5"/>
    <w:rsid w:val="00C1577F"/>
  </w:style>
  <w:style w:type="character" w:customStyle="1" w:styleId="WW8Num85z6">
    <w:name w:val="WW8Num85z6"/>
    <w:rsid w:val="00C1577F"/>
  </w:style>
  <w:style w:type="character" w:customStyle="1" w:styleId="WW8Num85z7">
    <w:name w:val="WW8Num85z7"/>
    <w:rsid w:val="00C1577F"/>
  </w:style>
  <w:style w:type="character" w:customStyle="1" w:styleId="WW8Num85z8">
    <w:name w:val="WW8Num85z8"/>
    <w:rsid w:val="00C1577F"/>
  </w:style>
  <w:style w:type="character" w:customStyle="1" w:styleId="WW8Num86z4">
    <w:name w:val="WW8Num86z4"/>
    <w:rsid w:val="00C1577F"/>
  </w:style>
  <w:style w:type="character" w:customStyle="1" w:styleId="WW8Num86z5">
    <w:name w:val="WW8Num86z5"/>
    <w:rsid w:val="00C1577F"/>
  </w:style>
  <w:style w:type="character" w:customStyle="1" w:styleId="WW8Num86z6">
    <w:name w:val="WW8Num86z6"/>
    <w:rsid w:val="00C1577F"/>
  </w:style>
  <w:style w:type="character" w:customStyle="1" w:styleId="WW8Num86z7">
    <w:name w:val="WW8Num86z7"/>
    <w:rsid w:val="00C1577F"/>
  </w:style>
  <w:style w:type="character" w:customStyle="1" w:styleId="WW8Num86z8">
    <w:name w:val="WW8Num86z8"/>
    <w:rsid w:val="00C1577F"/>
  </w:style>
  <w:style w:type="character" w:customStyle="1" w:styleId="WW8Num81z3">
    <w:name w:val="WW8Num81z3"/>
    <w:rsid w:val="00C1577F"/>
  </w:style>
  <w:style w:type="character" w:customStyle="1" w:styleId="WW8Num81z4">
    <w:name w:val="WW8Num81z4"/>
    <w:rsid w:val="00C1577F"/>
  </w:style>
  <w:style w:type="character" w:customStyle="1" w:styleId="WW8Num81z5">
    <w:name w:val="WW8Num81z5"/>
    <w:rsid w:val="00C1577F"/>
  </w:style>
  <w:style w:type="character" w:customStyle="1" w:styleId="WW8Num81z6">
    <w:name w:val="WW8Num81z6"/>
    <w:rsid w:val="00C1577F"/>
  </w:style>
  <w:style w:type="character" w:customStyle="1" w:styleId="WW8Num81z7">
    <w:name w:val="WW8Num81z7"/>
    <w:rsid w:val="00C1577F"/>
  </w:style>
  <w:style w:type="character" w:customStyle="1" w:styleId="WW8Num81z8">
    <w:name w:val="WW8Num81z8"/>
    <w:rsid w:val="00C1577F"/>
  </w:style>
  <w:style w:type="character" w:customStyle="1" w:styleId="WW8Num87z1">
    <w:name w:val="WW8Num87z1"/>
    <w:rsid w:val="00C1577F"/>
  </w:style>
  <w:style w:type="character" w:customStyle="1" w:styleId="WW8Num87z2">
    <w:name w:val="WW8Num87z2"/>
    <w:rsid w:val="00C1577F"/>
  </w:style>
  <w:style w:type="character" w:customStyle="1" w:styleId="WW8Num87z3">
    <w:name w:val="WW8Num87z3"/>
    <w:rsid w:val="00C1577F"/>
  </w:style>
  <w:style w:type="character" w:customStyle="1" w:styleId="WW8Num87z4">
    <w:name w:val="WW8Num87z4"/>
    <w:rsid w:val="00C1577F"/>
  </w:style>
  <w:style w:type="character" w:customStyle="1" w:styleId="WW8Num87z5">
    <w:name w:val="WW8Num87z5"/>
    <w:rsid w:val="00C1577F"/>
  </w:style>
  <w:style w:type="character" w:customStyle="1" w:styleId="WW8Num87z6">
    <w:name w:val="WW8Num87z6"/>
    <w:rsid w:val="00C1577F"/>
  </w:style>
  <w:style w:type="character" w:customStyle="1" w:styleId="WW8Num87z7">
    <w:name w:val="WW8Num87z7"/>
    <w:rsid w:val="00C1577F"/>
  </w:style>
  <w:style w:type="character" w:customStyle="1" w:styleId="WW8Num87z8">
    <w:name w:val="WW8Num87z8"/>
    <w:rsid w:val="00C1577F"/>
  </w:style>
  <w:style w:type="character" w:customStyle="1" w:styleId="WW8Num88z3">
    <w:name w:val="WW8Num88z3"/>
    <w:rsid w:val="00C1577F"/>
  </w:style>
  <w:style w:type="character" w:customStyle="1" w:styleId="WW8Num88z4">
    <w:name w:val="WW8Num88z4"/>
    <w:rsid w:val="00C1577F"/>
  </w:style>
  <w:style w:type="character" w:customStyle="1" w:styleId="WW8Num88z5">
    <w:name w:val="WW8Num88z5"/>
    <w:rsid w:val="00C1577F"/>
  </w:style>
  <w:style w:type="character" w:customStyle="1" w:styleId="WW8Num88z6">
    <w:name w:val="WW8Num88z6"/>
    <w:rsid w:val="00C1577F"/>
  </w:style>
  <w:style w:type="character" w:customStyle="1" w:styleId="WW8Num88z7">
    <w:name w:val="WW8Num88z7"/>
    <w:rsid w:val="00C1577F"/>
  </w:style>
  <w:style w:type="character" w:customStyle="1" w:styleId="WW8Num88z8">
    <w:name w:val="WW8Num88z8"/>
    <w:rsid w:val="00C1577F"/>
  </w:style>
  <w:style w:type="character" w:customStyle="1" w:styleId="WW8Num89z1">
    <w:name w:val="WW8Num89z1"/>
    <w:rsid w:val="00C1577F"/>
  </w:style>
  <w:style w:type="character" w:customStyle="1" w:styleId="WW8Num89z2">
    <w:name w:val="WW8Num89z2"/>
    <w:rsid w:val="00C1577F"/>
  </w:style>
  <w:style w:type="character" w:customStyle="1" w:styleId="WW8Num89z3">
    <w:name w:val="WW8Num89z3"/>
    <w:rsid w:val="00C1577F"/>
  </w:style>
  <w:style w:type="character" w:customStyle="1" w:styleId="WW8Num89z4">
    <w:name w:val="WW8Num89z4"/>
    <w:rsid w:val="00C1577F"/>
  </w:style>
  <w:style w:type="character" w:customStyle="1" w:styleId="WW8Num89z5">
    <w:name w:val="WW8Num89z5"/>
    <w:rsid w:val="00C1577F"/>
  </w:style>
  <w:style w:type="character" w:customStyle="1" w:styleId="WW8Num89z6">
    <w:name w:val="WW8Num89z6"/>
    <w:rsid w:val="00C1577F"/>
  </w:style>
  <w:style w:type="character" w:customStyle="1" w:styleId="WW8Num89z7">
    <w:name w:val="WW8Num89z7"/>
    <w:rsid w:val="00C1577F"/>
  </w:style>
  <w:style w:type="character" w:customStyle="1" w:styleId="WW8Num89z8">
    <w:name w:val="WW8Num89z8"/>
    <w:rsid w:val="00C1577F"/>
  </w:style>
  <w:style w:type="character" w:customStyle="1" w:styleId="WW8Num90z3">
    <w:name w:val="WW8Num90z3"/>
    <w:rsid w:val="00C1577F"/>
  </w:style>
  <w:style w:type="character" w:customStyle="1" w:styleId="WW8Num90z4">
    <w:name w:val="WW8Num90z4"/>
    <w:rsid w:val="00C1577F"/>
  </w:style>
  <w:style w:type="character" w:customStyle="1" w:styleId="WW8Num90z5">
    <w:name w:val="WW8Num90z5"/>
    <w:rsid w:val="00C1577F"/>
  </w:style>
  <w:style w:type="character" w:customStyle="1" w:styleId="WW8Num90z6">
    <w:name w:val="WW8Num90z6"/>
    <w:rsid w:val="00C1577F"/>
  </w:style>
  <w:style w:type="character" w:customStyle="1" w:styleId="WW8Num90z7">
    <w:name w:val="WW8Num90z7"/>
    <w:rsid w:val="00C1577F"/>
  </w:style>
  <w:style w:type="character" w:customStyle="1" w:styleId="WW8Num90z8">
    <w:name w:val="WW8Num90z8"/>
    <w:rsid w:val="00C1577F"/>
  </w:style>
  <w:style w:type="character" w:customStyle="1" w:styleId="WW8Num91z1">
    <w:name w:val="WW8Num91z1"/>
    <w:rsid w:val="00C1577F"/>
  </w:style>
  <w:style w:type="character" w:customStyle="1" w:styleId="WW8Num91z2">
    <w:name w:val="WW8Num91z2"/>
    <w:rsid w:val="00C1577F"/>
  </w:style>
  <w:style w:type="character" w:customStyle="1" w:styleId="WW8Num91z3">
    <w:name w:val="WW8Num91z3"/>
    <w:rsid w:val="00C1577F"/>
  </w:style>
  <w:style w:type="character" w:customStyle="1" w:styleId="WW8Num91z4">
    <w:name w:val="WW8Num91z4"/>
    <w:rsid w:val="00C1577F"/>
  </w:style>
  <w:style w:type="character" w:customStyle="1" w:styleId="WW8Num91z5">
    <w:name w:val="WW8Num91z5"/>
    <w:rsid w:val="00C1577F"/>
  </w:style>
  <w:style w:type="character" w:customStyle="1" w:styleId="WW8Num91z6">
    <w:name w:val="WW8Num91z6"/>
    <w:rsid w:val="00C1577F"/>
  </w:style>
  <w:style w:type="character" w:customStyle="1" w:styleId="WW8Num91z7">
    <w:name w:val="WW8Num91z7"/>
    <w:rsid w:val="00C1577F"/>
  </w:style>
  <w:style w:type="character" w:customStyle="1" w:styleId="WW8Num91z8">
    <w:name w:val="WW8Num91z8"/>
    <w:rsid w:val="00C1577F"/>
  </w:style>
  <w:style w:type="character" w:customStyle="1" w:styleId="WW8Num92z1">
    <w:name w:val="WW8Num92z1"/>
    <w:rsid w:val="00C1577F"/>
  </w:style>
  <w:style w:type="character" w:customStyle="1" w:styleId="WW8Num92z2">
    <w:name w:val="WW8Num92z2"/>
    <w:rsid w:val="00C1577F"/>
  </w:style>
  <w:style w:type="character" w:customStyle="1" w:styleId="WW8Num92z3">
    <w:name w:val="WW8Num92z3"/>
    <w:rsid w:val="00C1577F"/>
  </w:style>
  <w:style w:type="character" w:customStyle="1" w:styleId="WW8Num92z4">
    <w:name w:val="WW8Num92z4"/>
    <w:rsid w:val="00C1577F"/>
  </w:style>
  <w:style w:type="character" w:customStyle="1" w:styleId="WW8Num92z5">
    <w:name w:val="WW8Num92z5"/>
    <w:rsid w:val="00C1577F"/>
  </w:style>
  <w:style w:type="character" w:customStyle="1" w:styleId="WW8Num92z6">
    <w:name w:val="WW8Num92z6"/>
    <w:rsid w:val="00C1577F"/>
  </w:style>
  <w:style w:type="character" w:customStyle="1" w:styleId="WW8Num92z7">
    <w:name w:val="WW8Num92z7"/>
    <w:rsid w:val="00C1577F"/>
  </w:style>
  <w:style w:type="character" w:customStyle="1" w:styleId="WW8Num92z8">
    <w:name w:val="WW8Num92z8"/>
    <w:rsid w:val="00C1577F"/>
  </w:style>
  <w:style w:type="character" w:customStyle="1" w:styleId="WW8Num93z3">
    <w:name w:val="WW8Num93z3"/>
    <w:rsid w:val="00C1577F"/>
  </w:style>
  <w:style w:type="character" w:customStyle="1" w:styleId="WW8Num93z4">
    <w:name w:val="WW8Num93z4"/>
    <w:rsid w:val="00C1577F"/>
  </w:style>
  <w:style w:type="character" w:customStyle="1" w:styleId="WW8Num93z5">
    <w:name w:val="WW8Num93z5"/>
    <w:rsid w:val="00C1577F"/>
  </w:style>
  <w:style w:type="character" w:customStyle="1" w:styleId="WW8Num93z6">
    <w:name w:val="WW8Num93z6"/>
    <w:rsid w:val="00C1577F"/>
  </w:style>
  <w:style w:type="character" w:customStyle="1" w:styleId="WW8Num93z7">
    <w:name w:val="WW8Num93z7"/>
    <w:rsid w:val="00C1577F"/>
  </w:style>
  <w:style w:type="character" w:customStyle="1" w:styleId="WW8Num93z8">
    <w:name w:val="WW8Num93z8"/>
    <w:rsid w:val="00C1577F"/>
  </w:style>
  <w:style w:type="character" w:customStyle="1" w:styleId="WW8Num94z1">
    <w:name w:val="WW8Num94z1"/>
    <w:rsid w:val="00C1577F"/>
  </w:style>
  <w:style w:type="character" w:customStyle="1" w:styleId="WW8Num94z2">
    <w:name w:val="WW8Num94z2"/>
    <w:rsid w:val="00C1577F"/>
  </w:style>
  <w:style w:type="character" w:customStyle="1" w:styleId="WW8Num94z3">
    <w:name w:val="WW8Num94z3"/>
    <w:rsid w:val="00C1577F"/>
  </w:style>
  <w:style w:type="character" w:customStyle="1" w:styleId="WW8Num94z4">
    <w:name w:val="WW8Num94z4"/>
    <w:rsid w:val="00C1577F"/>
  </w:style>
  <w:style w:type="character" w:customStyle="1" w:styleId="WW8Num94z5">
    <w:name w:val="WW8Num94z5"/>
    <w:rsid w:val="00C1577F"/>
  </w:style>
  <w:style w:type="character" w:customStyle="1" w:styleId="WW8Num94z6">
    <w:name w:val="WW8Num94z6"/>
    <w:rsid w:val="00C1577F"/>
  </w:style>
  <w:style w:type="character" w:customStyle="1" w:styleId="WW8Num94z7">
    <w:name w:val="WW8Num94z7"/>
    <w:rsid w:val="00C1577F"/>
  </w:style>
  <w:style w:type="character" w:customStyle="1" w:styleId="WW8Num94z8">
    <w:name w:val="WW8Num94z8"/>
    <w:rsid w:val="00C1577F"/>
  </w:style>
  <w:style w:type="character" w:customStyle="1" w:styleId="WW8Num95z0">
    <w:name w:val="WW8Num95z0"/>
    <w:rsid w:val="00C1577F"/>
  </w:style>
  <w:style w:type="character" w:customStyle="1" w:styleId="WW8Num95z1">
    <w:name w:val="WW8Num95z1"/>
    <w:rsid w:val="00C1577F"/>
  </w:style>
  <w:style w:type="character" w:customStyle="1" w:styleId="WW8Num95z2">
    <w:name w:val="WW8Num95z2"/>
    <w:rsid w:val="00C1577F"/>
  </w:style>
  <w:style w:type="character" w:customStyle="1" w:styleId="WW8Num95z3">
    <w:name w:val="WW8Num95z3"/>
    <w:rsid w:val="00C1577F"/>
  </w:style>
  <w:style w:type="character" w:customStyle="1" w:styleId="WW8Num95z4">
    <w:name w:val="WW8Num95z4"/>
    <w:rsid w:val="00C1577F"/>
  </w:style>
  <w:style w:type="character" w:customStyle="1" w:styleId="WW8Num95z5">
    <w:name w:val="WW8Num95z5"/>
    <w:rsid w:val="00C1577F"/>
  </w:style>
  <w:style w:type="character" w:customStyle="1" w:styleId="WW8Num95z6">
    <w:name w:val="WW8Num95z6"/>
    <w:rsid w:val="00C1577F"/>
  </w:style>
  <w:style w:type="character" w:customStyle="1" w:styleId="WW8Num95z7">
    <w:name w:val="WW8Num95z7"/>
    <w:rsid w:val="00C1577F"/>
  </w:style>
  <w:style w:type="character" w:customStyle="1" w:styleId="WW8Num95z8">
    <w:name w:val="WW8Num95z8"/>
    <w:rsid w:val="00C1577F"/>
  </w:style>
  <w:style w:type="character" w:customStyle="1" w:styleId="WW8Num96z3">
    <w:name w:val="WW8Num96z3"/>
    <w:rsid w:val="00C1577F"/>
  </w:style>
  <w:style w:type="character" w:customStyle="1" w:styleId="WW8Num96z4">
    <w:name w:val="WW8Num96z4"/>
    <w:rsid w:val="00C1577F"/>
  </w:style>
  <w:style w:type="character" w:customStyle="1" w:styleId="WW8Num96z5">
    <w:name w:val="WW8Num96z5"/>
    <w:rsid w:val="00C1577F"/>
  </w:style>
  <w:style w:type="character" w:customStyle="1" w:styleId="WW8Num96z6">
    <w:name w:val="WW8Num96z6"/>
    <w:rsid w:val="00C1577F"/>
  </w:style>
  <w:style w:type="character" w:customStyle="1" w:styleId="WW8Num96z7">
    <w:name w:val="WW8Num96z7"/>
    <w:rsid w:val="00C1577F"/>
  </w:style>
  <w:style w:type="character" w:customStyle="1" w:styleId="WW8Num96z8">
    <w:name w:val="WW8Num96z8"/>
    <w:rsid w:val="00C1577F"/>
  </w:style>
  <w:style w:type="character" w:customStyle="1" w:styleId="WW8Num97z0">
    <w:name w:val="WW8Num97z0"/>
    <w:rsid w:val="00C1577F"/>
  </w:style>
  <w:style w:type="character" w:customStyle="1" w:styleId="WW8Num97z1">
    <w:name w:val="WW8Num97z1"/>
    <w:rsid w:val="00C1577F"/>
  </w:style>
  <w:style w:type="character" w:customStyle="1" w:styleId="WW8Num97z2">
    <w:name w:val="WW8Num97z2"/>
    <w:rsid w:val="00C1577F"/>
  </w:style>
  <w:style w:type="character" w:customStyle="1" w:styleId="WW8Num97z3">
    <w:name w:val="WW8Num97z3"/>
    <w:rsid w:val="00C1577F"/>
  </w:style>
  <w:style w:type="character" w:customStyle="1" w:styleId="WW8Num97z4">
    <w:name w:val="WW8Num97z4"/>
    <w:rsid w:val="00C1577F"/>
  </w:style>
  <w:style w:type="character" w:customStyle="1" w:styleId="WW8Num97z5">
    <w:name w:val="WW8Num97z5"/>
    <w:rsid w:val="00C1577F"/>
  </w:style>
  <w:style w:type="character" w:customStyle="1" w:styleId="WW8Num97z6">
    <w:name w:val="WW8Num97z6"/>
    <w:rsid w:val="00C1577F"/>
  </w:style>
  <w:style w:type="character" w:customStyle="1" w:styleId="WW8Num97z7">
    <w:name w:val="WW8Num97z7"/>
    <w:rsid w:val="00C1577F"/>
  </w:style>
  <w:style w:type="character" w:customStyle="1" w:styleId="WW8Num97z8">
    <w:name w:val="WW8Num97z8"/>
    <w:rsid w:val="00C1577F"/>
  </w:style>
  <w:style w:type="character" w:customStyle="1" w:styleId="WW8Num98z0">
    <w:name w:val="WW8Num98z0"/>
    <w:rsid w:val="00C1577F"/>
  </w:style>
  <w:style w:type="character" w:customStyle="1" w:styleId="WW8Num98z1">
    <w:name w:val="WW8Num98z1"/>
    <w:rsid w:val="00C1577F"/>
  </w:style>
  <w:style w:type="character" w:customStyle="1" w:styleId="WW8Num98z2">
    <w:name w:val="WW8Num98z2"/>
    <w:rsid w:val="00C1577F"/>
  </w:style>
  <w:style w:type="character" w:customStyle="1" w:styleId="WW8Num98z3">
    <w:name w:val="WW8Num98z3"/>
    <w:rsid w:val="00C1577F"/>
  </w:style>
  <w:style w:type="character" w:customStyle="1" w:styleId="WW8Num98z4">
    <w:name w:val="WW8Num98z4"/>
    <w:rsid w:val="00C1577F"/>
  </w:style>
  <w:style w:type="character" w:customStyle="1" w:styleId="WW8Num98z5">
    <w:name w:val="WW8Num98z5"/>
    <w:rsid w:val="00C1577F"/>
  </w:style>
  <w:style w:type="character" w:customStyle="1" w:styleId="WW8Num98z6">
    <w:name w:val="WW8Num98z6"/>
    <w:rsid w:val="00C1577F"/>
  </w:style>
  <w:style w:type="character" w:customStyle="1" w:styleId="WW8Num98z7">
    <w:name w:val="WW8Num98z7"/>
    <w:rsid w:val="00C1577F"/>
  </w:style>
  <w:style w:type="character" w:customStyle="1" w:styleId="WW8Num98z8">
    <w:name w:val="WW8Num98z8"/>
    <w:rsid w:val="00C1577F"/>
  </w:style>
  <w:style w:type="character" w:customStyle="1" w:styleId="WW8Num99z0">
    <w:name w:val="WW8Num99z0"/>
    <w:rsid w:val="00C1577F"/>
  </w:style>
  <w:style w:type="character" w:customStyle="1" w:styleId="WW8Num99z1">
    <w:name w:val="WW8Num99z1"/>
    <w:rsid w:val="00C1577F"/>
  </w:style>
  <w:style w:type="character" w:customStyle="1" w:styleId="WW8Num99z2">
    <w:name w:val="WW8Num99z2"/>
    <w:rsid w:val="00C1577F"/>
  </w:style>
  <w:style w:type="character" w:customStyle="1" w:styleId="WW8Num99z3">
    <w:name w:val="WW8Num99z3"/>
    <w:rsid w:val="00C1577F"/>
  </w:style>
  <w:style w:type="character" w:customStyle="1" w:styleId="WW8Num99z4">
    <w:name w:val="WW8Num99z4"/>
    <w:rsid w:val="00C1577F"/>
  </w:style>
  <w:style w:type="character" w:customStyle="1" w:styleId="WW8Num99z5">
    <w:name w:val="WW8Num99z5"/>
    <w:rsid w:val="00C1577F"/>
  </w:style>
  <w:style w:type="character" w:customStyle="1" w:styleId="WW8Num99z6">
    <w:name w:val="WW8Num99z6"/>
    <w:rsid w:val="00C1577F"/>
  </w:style>
  <w:style w:type="character" w:customStyle="1" w:styleId="WW8Num99z7">
    <w:name w:val="WW8Num99z7"/>
    <w:rsid w:val="00C1577F"/>
  </w:style>
  <w:style w:type="character" w:customStyle="1" w:styleId="WW8Num99z8">
    <w:name w:val="WW8Num99z8"/>
    <w:rsid w:val="00C1577F"/>
  </w:style>
  <w:style w:type="character" w:customStyle="1" w:styleId="WW8Num100z0">
    <w:name w:val="WW8Num100z0"/>
    <w:rsid w:val="00C1577F"/>
  </w:style>
  <w:style w:type="character" w:customStyle="1" w:styleId="WW8Num100z1">
    <w:name w:val="WW8Num100z1"/>
    <w:rsid w:val="00C1577F"/>
  </w:style>
  <w:style w:type="character" w:customStyle="1" w:styleId="WW8Num100z2">
    <w:name w:val="WW8Num100z2"/>
    <w:rsid w:val="00C1577F"/>
  </w:style>
  <w:style w:type="character" w:customStyle="1" w:styleId="WW8Num100z3">
    <w:name w:val="WW8Num100z3"/>
    <w:rsid w:val="00C1577F"/>
  </w:style>
  <w:style w:type="character" w:customStyle="1" w:styleId="WW8Num100z4">
    <w:name w:val="WW8Num100z4"/>
    <w:rsid w:val="00C1577F"/>
  </w:style>
  <w:style w:type="character" w:customStyle="1" w:styleId="WW8Num100z5">
    <w:name w:val="WW8Num100z5"/>
    <w:rsid w:val="00C1577F"/>
  </w:style>
  <w:style w:type="character" w:customStyle="1" w:styleId="WW8Num100z6">
    <w:name w:val="WW8Num100z6"/>
    <w:rsid w:val="00C1577F"/>
  </w:style>
  <w:style w:type="character" w:customStyle="1" w:styleId="WW8Num100z7">
    <w:name w:val="WW8Num100z7"/>
    <w:rsid w:val="00C1577F"/>
  </w:style>
  <w:style w:type="character" w:customStyle="1" w:styleId="WW8Num100z8">
    <w:name w:val="WW8Num100z8"/>
    <w:rsid w:val="00C1577F"/>
  </w:style>
  <w:style w:type="character" w:customStyle="1" w:styleId="WW8Num101z0">
    <w:name w:val="WW8Num101z0"/>
    <w:rsid w:val="00C1577F"/>
  </w:style>
  <w:style w:type="character" w:customStyle="1" w:styleId="WW8Num101z1">
    <w:name w:val="WW8Num101z1"/>
    <w:rsid w:val="00C1577F"/>
  </w:style>
  <w:style w:type="character" w:customStyle="1" w:styleId="WW8Num101z2">
    <w:name w:val="WW8Num101z2"/>
    <w:rsid w:val="00C1577F"/>
  </w:style>
  <w:style w:type="character" w:customStyle="1" w:styleId="WW8Num101z3">
    <w:name w:val="WW8Num101z3"/>
    <w:rsid w:val="00C1577F"/>
  </w:style>
  <w:style w:type="character" w:customStyle="1" w:styleId="WW8Num101z4">
    <w:name w:val="WW8Num101z4"/>
    <w:rsid w:val="00C1577F"/>
  </w:style>
  <w:style w:type="character" w:customStyle="1" w:styleId="WW8Num101z5">
    <w:name w:val="WW8Num101z5"/>
    <w:rsid w:val="00C1577F"/>
  </w:style>
  <w:style w:type="character" w:customStyle="1" w:styleId="WW8Num101z6">
    <w:name w:val="WW8Num101z6"/>
    <w:rsid w:val="00C1577F"/>
  </w:style>
  <w:style w:type="character" w:customStyle="1" w:styleId="WW8Num101z7">
    <w:name w:val="WW8Num101z7"/>
    <w:rsid w:val="00C1577F"/>
  </w:style>
  <w:style w:type="character" w:customStyle="1" w:styleId="WW8Num101z8">
    <w:name w:val="WW8Num101z8"/>
    <w:rsid w:val="00C1577F"/>
  </w:style>
  <w:style w:type="character" w:customStyle="1" w:styleId="WW8Num102z3">
    <w:name w:val="WW8Num102z3"/>
    <w:rsid w:val="00C1577F"/>
  </w:style>
  <w:style w:type="character" w:customStyle="1" w:styleId="WW8Num102z4">
    <w:name w:val="WW8Num102z4"/>
    <w:rsid w:val="00C1577F"/>
  </w:style>
  <w:style w:type="character" w:customStyle="1" w:styleId="WW8Num102z5">
    <w:name w:val="WW8Num102z5"/>
    <w:rsid w:val="00C1577F"/>
  </w:style>
  <w:style w:type="character" w:customStyle="1" w:styleId="WW8Num102z6">
    <w:name w:val="WW8Num102z6"/>
    <w:rsid w:val="00C1577F"/>
  </w:style>
  <w:style w:type="character" w:customStyle="1" w:styleId="WW8Num102z7">
    <w:name w:val="WW8Num102z7"/>
    <w:rsid w:val="00C1577F"/>
  </w:style>
  <w:style w:type="character" w:customStyle="1" w:styleId="WW8Num102z8">
    <w:name w:val="WW8Num102z8"/>
    <w:rsid w:val="00C1577F"/>
  </w:style>
  <w:style w:type="character" w:customStyle="1" w:styleId="WW8Num103z0">
    <w:name w:val="WW8Num103z0"/>
    <w:rsid w:val="00C1577F"/>
  </w:style>
  <w:style w:type="character" w:customStyle="1" w:styleId="WW8Num103z1">
    <w:name w:val="WW8Num103z1"/>
    <w:rsid w:val="00C1577F"/>
  </w:style>
  <w:style w:type="character" w:customStyle="1" w:styleId="WW8Num103z2">
    <w:name w:val="WW8Num103z2"/>
    <w:rsid w:val="00C1577F"/>
  </w:style>
  <w:style w:type="character" w:customStyle="1" w:styleId="WW8Num103z3">
    <w:name w:val="WW8Num103z3"/>
    <w:rsid w:val="00C1577F"/>
  </w:style>
  <w:style w:type="character" w:customStyle="1" w:styleId="WW8Num103z4">
    <w:name w:val="WW8Num103z4"/>
    <w:rsid w:val="00C1577F"/>
  </w:style>
  <w:style w:type="character" w:customStyle="1" w:styleId="WW8Num103z5">
    <w:name w:val="WW8Num103z5"/>
    <w:rsid w:val="00C1577F"/>
  </w:style>
  <w:style w:type="character" w:customStyle="1" w:styleId="WW8Num103z6">
    <w:name w:val="WW8Num103z6"/>
    <w:rsid w:val="00C1577F"/>
  </w:style>
  <w:style w:type="character" w:customStyle="1" w:styleId="WW8Num103z7">
    <w:name w:val="WW8Num103z7"/>
    <w:rsid w:val="00C1577F"/>
  </w:style>
  <w:style w:type="character" w:customStyle="1" w:styleId="WW8Num103z8">
    <w:name w:val="WW8Num103z8"/>
    <w:rsid w:val="00C1577F"/>
  </w:style>
  <w:style w:type="character" w:customStyle="1" w:styleId="WW8Num104z1">
    <w:name w:val="WW8Num104z1"/>
    <w:rsid w:val="00C1577F"/>
  </w:style>
  <w:style w:type="character" w:customStyle="1" w:styleId="WW8Num104z2">
    <w:name w:val="WW8Num104z2"/>
    <w:rsid w:val="00C1577F"/>
  </w:style>
  <w:style w:type="character" w:customStyle="1" w:styleId="WW8Num104z3">
    <w:name w:val="WW8Num104z3"/>
    <w:rsid w:val="00C1577F"/>
  </w:style>
  <w:style w:type="character" w:customStyle="1" w:styleId="WW8Num104z4">
    <w:name w:val="WW8Num104z4"/>
    <w:rsid w:val="00C1577F"/>
  </w:style>
  <w:style w:type="character" w:customStyle="1" w:styleId="WW8Num104z5">
    <w:name w:val="WW8Num104z5"/>
    <w:rsid w:val="00C1577F"/>
  </w:style>
  <w:style w:type="character" w:customStyle="1" w:styleId="WW8Num104z6">
    <w:name w:val="WW8Num104z6"/>
    <w:rsid w:val="00C1577F"/>
  </w:style>
  <w:style w:type="character" w:customStyle="1" w:styleId="WW8Num104z7">
    <w:name w:val="WW8Num104z7"/>
    <w:rsid w:val="00C1577F"/>
  </w:style>
  <w:style w:type="character" w:customStyle="1" w:styleId="WW8Num104z8">
    <w:name w:val="WW8Num104z8"/>
    <w:rsid w:val="00C1577F"/>
  </w:style>
  <w:style w:type="character" w:customStyle="1" w:styleId="WW8Num105z2">
    <w:name w:val="WW8Num105z2"/>
    <w:rsid w:val="00C1577F"/>
  </w:style>
  <w:style w:type="character" w:customStyle="1" w:styleId="WW8Num105z3">
    <w:name w:val="WW8Num105z3"/>
    <w:rsid w:val="00C1577F"/>
  </w:style>
  <w:style w:type="character" w:customStyle="1" w:styleId="WW8Num105z4">
    <w:name w:val="WW8Num105z4"/>
    <w:rsid w:val="00C1577F"/>
  </w:style>
  <w:style w:type="character" w:customStyle="1" w:styleId="WW8Num105z5">
    <w:name w:val="WW8Num105z5"/>
    <w:rsid w:val="00C1577F"/>
  </w:style>
  <w:style w:type="character" w:customStyle="1" w:styleId="WW8Num105z6">
    <w:name w:val="WW8Num105z6"/>
    <w:rsid w:val="00C1577F"/>
  </w:style>
  <w:style w:type="character" w:customStyle="1" w:styleId="WW8Num105z7">
    <w:name w:val="WW8Num105z7"/>
    <w:rsid w:val="00C1577F"/>
  </w:style>
  <w:style w:type="character" w:customStyle="1" w:styleId="WW8Num105z8">
    <w:name w:val="WW8Num105z8"/>
    <w:rsid w:val="00C1577F"/>
  </w:style>
  <w:style w:type="character" w:customStyle="1" w:styleId="WW8Num106z0">
    <w:name w:val="WW8Num106z0"/>
    <w:rsid w:val="00C1577F"/>
  </w:style>
  <w:style w:type="character" w:customStyle="1" w:styleId="WW8Num106z1">
    <w:name w:val="WW8Num106z1"/>
    <w:rsid w:val="00C1577F"/>
  </w:style>
  <w:style w:type="character" w:customStyle="1" w:styleId="WW8Num106z2">
    <w:name w:val="WW8Num106z2"/>
    <w:rsid w:val="00C1577F"/>
  </w:style>
  <w:style w:type="character" w:customStyle="1" w:styleId="WW8Num106z3">
    <w:name w:val="WW8Num106z3"/>
    <w:rsid w:val="00C1577F"/>
  </w:style>
  <w:style w:type="character" w:customStyle="1" w:styleId="WW8Num106z4">
    <w:name w:val="WW8Num106z4"/>
    <w:rsid w:val="00C1577F"/>
  </w:style>
  <w:style w:type="character" w:customStyle="1" w:styleId="WW8Num106z5">
    <w:name w:val="WW8Num106z5"/>
    <w:rsid w:val="00C1577F"/>
  </w:style>
  <w:style w:type="character" w:customStyle="1" w:styleId="WW8Num106z6">
    <w:name w:val="WW8Num106z6"/>
    <w:rsid w:val="00C1577F"/>
  </w:style>
  <w:style w:type="character" w:customStyle="1" w:styleId="WW8Num106z7">
    <w:name w:val="WW8Num106z7"/>
    <w:rsid w:val="00C1577F"/>
  </w:style>
  <w:style w:type="character" w:customStyle="1" w:styleId="WW8Num106z8">
    <w:name w:val="WW8Num106z8"/>
    <w:rsid w:val="00C1577F"/>
  </w:style>
  <w:style w:type="character" w:customStyle="1" w:styleId="WW8Num107z0">
    <w:name w:val="WW8Num107z0"/>
    <w:rsid w:val="00C1577F"/>
  </w:style>
  <w:style w:type="character" w:customStyle="1" w:styleId="WW8Num107z2">
    <w:name w:val="WW8Num107z2"/>
    <w:rsid w:val="00C1577F"/>
  </w:style>
  <w:style w:type="character" w:customStyle="1" w:styleId="WW8Num107z3">
    <w:name w:val="WW8Num107z3"/>
    <w:rsid w:val="00C1577F"/>
  </w:style>
  <w:style w:type="character" w:customStyle="1" w:styleId="WW8Num107z4">
    <w:name w:val="WW8Num107z4"/>
    <w:rsid w:val="00C1577F"/>
  </w:style>
  <w:style w:type="character" w:customStyle="1" w:styleId="WW8Num107z5">
    <w:name w:val="WW8Num107z5"/>
    <w:rsid w:val="00C1577F"/>
  </w:style>
  <w:style w:type="character" w:customStyle="1" w:styleId="WW8Num107z6">
    <w:name w:val="WW8Num107z6"/>
    <w:rsid w:val="00C1577F"/>
  </w:style>
  <w:style w:type="character" w:customStyle="1" w:styleId="WW8Num107z7">
    <w:name w:val="WW8Num107z7"/>
    <w:rsid w:val="00C1577F"/>
  </w:style>
  <w:style w:type="character" w:customStyle="1" w:styleId="WW8Num107z8">
    <w:name w:val="WW8Num107z8"/>
    <w:rsid w:val="00C1577F"/>
  </w:style>
  <w:style w:type="character" w:customStyle="1" w:styleId="WW8Num108z0">
    <w:name w:val="WW8Num108z0"/>
    <w:rsid w:val="00C1577F"/>
  </w:style>
  <w:style w:type="character" w:customStyle="1" w:styleId="WW8Num108z1">
    <w:name w:val="WW8Num108z1"/>
    <w:rsid w:val="00C1577F"/>
  </w:style>
  <w:style w:type="character" w:customStyle="1" w:styleId="WW8Num108z2">
    <w:name w:val="WW8Num108z2"/>
    <w:rsid w:val="00C1577F"/>
  </w:style>
  <w:style w:type="character" w:customStyle="1" w:styleId="WW8Num108z3">
    <w:name w:val="WW8Num108z3"/>
    <w:rsid w:val="00C1577F"/>
  </w:style>
  <w:style w:type="character" w:customStyle="1" w:styleId="WW8Num108z4">
    <w:name w:val="WW8Num108z4"/>
    <w:rsid w:val="00C1577F"/>
  </w:style>
  <w:style w:type="character" w:customStyle="1" w:styleId="WW8Num108z5">
    <w:name w:val="WW8Num108z5"/>
    <w:rsid w:val="00C1577F"/>
  </w:style>
  <w:style w:type="character" w:customStyle="1" w:styleId="WW8Num108z6">
    <w:name w:val="WW8Num108z6"/>
    <w:rsid w:val="00C1577F"/>
  </w:style>
  <w:style w:type="character" w:customStyle="1" w:styleId="WW8Num108z7">
    <w:name w:val="WW8Num108z7"/>
    <w:rsid w:val="00C1577F"/>
  </w:style>
  <w:style w:type="character" w:customStyle="1" w:styleId="WW8Num108z8">
    <w:name w:val="WW8Num108z8"/>
    <w:rsid w:val="00C1577F"/>
  </w:style>
  <w:style w:type="character" w:customStyle="1" w:styleId="WW8Num109z0">
    <w:name w:val="WW8Num109z0"/>
    <w:rsid w:val="00C1577F"/>
  </w:style>
  <w:style w:type="character" w:customStyle="1" w:styleId="WW8Num109z1">
    <w:name w:val="WW8Num109z1"/>
    <w:rsid w:val="00C1577F"/>
  </w:style>
  <w:style w:type="character" w:customStyle="1" w:styleId="WW8Num109z2">
    <w:name w:val="WW8Num109z2"/>
    <w:rsid w:val="00C1577F"/>
  </w:style>
  <w:style w:type="character" w:customStyle="1" w:styleId="WW8Num109z3">
    <w:name w:val="WW8Num109z3"/>
    <w:rsid w:val="00C1577F"/>
  </w:style>
  <w:style w:type="character" w:customStyle="1" w:styleId="WW8Num109z4">
    <w:name w:val="WW8Num109z4"/>
    <w:rsid w:val="00C1577F"/>
  </w:style>
  <w:style w:type="character" w:customStyle="1" w:styleId="WW8Num109z5">
    <w:name w:val="WW8Num109z5"/>
    <w:rsid w:val="00C1577F"/>
  </w:style>
  <w:style w:type="character" w:customStyle="1" w:styleId="WW8Num109z6">
    <w:name w:val="WW8Num109z6"/>
    <w:rsid w:val="00C1577F"/>
  </w:style>
  <w:style w:type="character" w:customStyle="1" w:styleId="WW8Num109z7">
    <w:name w:val="WW8Num109z7"/>
    <w:rsid w:val="00C1577F"/>
  </w:style>
  <w:style w:type="character" w:customStyle="1" w:styleId="WW8Num109z8">
    <w:name w:val="WW8Num109z8"/>
    <w:rsid w:val="00C1577F"/>
  </w:style>
  <w:style w:type="character" w:customStyle="1" w:styleId="WW8Num110z1">
    <w:name w:val="WW8Num110z1"/>
    <w:rsid w:val="00C1577F"/>
  </w:style>
  <w:style w:type="character" w:customStyle="1" w:styleId="WW8Num110z2">
    <w:name w:val="WW8Num110z2"/>
    <w:rsid w:val="00C1577F"/>
  </w:style>
  <w:style w:type="character" w:customStyle="1" w:styleId="WW8Num110z3">
    <w:name w:val="WW8Num110z3"/>
    <w:rsid w:val="00C1577F"/>
  </w:style>
  <w:style w:type="character" w:customStyle="1" w:styleId="WW8Num110z4">
    <w:name w:val="WW8Num110z4"/>
    <w:rsid w:val="00C1577F"/>
  </w:style>
  <w:style w:type="character" w:customStyle="1" w:styleId="WW8Num110z5">
    <w:name w:val="WW8Num110z5"/>
    <w:rsid w:val="00C1577F"/>
  </w:style>
  <w:style w:type="character" w:customStyle="1" w:styleId="WW8Num110z6">
    <w:name w:val="WW8Num110z6"/>
    <w:rsid w:val="00C1577F"/>
  </w:style>
  <w:style w:type="character" w:customStyle="1" w:styleId="WW8Num110z7">
    <w:name w:val="WW8Num110z7"/>
    <w:rsid w:val="00C1577F"/>
  </w:style>
  <w:style w:type="character" w:customStyle="1" w:styleId="WW8Num110z8">
    <w:name w:val="WW8Num110z8"/>
    <w:rsid w:val="00C1577F"/>
  </w:style>
  <w:style w:type="character" w:customStyle="1" w:styleId="WW8Num111z0">
    <w:name w:val="WW8Num111z0"/>
    <w:rsid w:val="00C1577F"/>
  </w:style>
  <w:style w:type="character" w:customStyle="1" w:styleId="WW8Num111z1">
    <w:name w:val="WW8Num111z1"/>
    <w:rsid w:val="00C1577F"/>
  </w:style>
  <w:style w:type="character" w:customStyle="1" w:styleId="WW8Num111z2">
    <w:name w:val="WW8Num111z2"/>
    <w:rsid w:val="00C1577F"/>
  </w:style>
  <w:style w:type="character" w:customStyle="1" w:styleId="WW8Num111z3">
    <w:name w:val="WW8Num111z3"/>
    <w:rsid w:val="00C1577F"/>
  </w:style>
  <w:style w:type="character" w:customStyle="1" w:styleId="WW8Num111z4">
    <w:name w:val="WW8Num111z4"/>
    <w:rsid w:val="00C1577F"/>
  </w:style>
  <w:style w:type="character" w:customStyle="1" w:styleId="WW8Num111z5">
    <w:name w:val="WW8Num111z5"/>
    <w:rsid w:val="00C1577F"/>
  </w:style>
  <w:style w:type="character" w:customStyle="1" w:styleId="WW8Num111z6">
    <w:name w:val="WW8Num111z6"/>
    <w:rsid w:val="00C1577F"/>
  </w:style>
  <w:style w:type="character" w:customStyle="1" w:styleId="WW8Num111z7">
    <w:name w:val="WW8Num111z7"/>
    <w:rsid w:val="00C1577F"/>
  </w:style>
  <w:style w:type="character" w:customStyle="1" w:styleId="WW8Num111z8">
    <w:name w:val="WW8Num111z8"/>
    <w:rsid w:val="00C1577F"/>
  </w:style>
  <w:style w:type="character" w:customStyle="1" w:styleId="WW8Num112z1">
    <w:name w:val="WW8Num112z1"/>
    <w:rsid w:val="00C1577F"/>
  </w:style>
  <w:style w:type="character" w:customStyle="1" w:styleId="WW8Num112z2">
    <w:name w:val="WW8Num112z2"/>
    <w:rsid w:val="00C1577F"/>
  </w:style>
  <w:style w:type="character" w:customStyle="1" w:styleId="WW8Num112z3">
    <w:name w:val="WW8Num112z3"/>
    <w:rsid w:val="00C1577F"/>
  </w:style>
  <w:style w:type="character" w:customStyle="1" w:styleId="WW8Num112z4">
    <w:name w:val="WW8Num112z4"/>
    <w:rsid w:val="00C1577F"/>
  </w:style>
  <w:style w:type="character" w:customStyle="1" w:styleId="WW8Num112z5">
    <w:name w:val="WW8Num112z5"/>
    <w:rsid w:val="00C1577F"/>
  </w:style>
  <w:style w:type="character" w:customStyle="1" w:styleId="WW8Num112z6">
    <w:name w:val="WW8Num112z6"/>
    <w:rsid w:val="00C1577F"/>
  </w:style>
  <w:style w:type="character" w:customStyle="1" w:styleId="WW8Num112z7">
    <w:name w:val="WW8Num112z7"/>
    <w:rsid w:val="00C1577F"/>
  </w:style>
  <w:style w:type="character" w:customStyle="1" w:styleId="WW8Num112z8">
    <w:name w:val="WW8Num112z8"/>
    <w:rsid w:val="00C1577F"/>
  </w:style>
  <w:style w:type="character" w:customStyle="1" w:styleId="WW8Num113z1">
    <w:name w:val="WW8Num113z1"/>
    <w:rsid w:val="00C1577F"/>
  </w:style>
  <w:style w:type="character" w:customStyle="1" w:styleId="WW8Num113z2">
    <w:name w:val="WW8Num113z2"/>
    <w:rsid w:val="00C1577F"/>
  </w:style>
  <w:style w:type="character" w:customStyle="1" w:styleId="WW8Num113z3">
    <w:name w:val="WW8Num113z3"/>
    <w:rsid w:val="00C1577F"/>
  </w:style>
  <w:style w:type="character" w:customStyle="1" w:styleId="WW8Num113z4">
    <w:name w:val="WW8Num113z4"/>
    <w:rsid w:val="00C1577F"/>
  </w:style>
  <w:style w:type="character" w:customStyle="1" w:styleId="WW8Num113z5">
    <w:name w:val="WW8Num113z5"/>
    <w:rsid w:val="00C1577F"/>
  </w:style>
  <w:style w:type="character" w:customStyle="1" w:styleId="WW8Num113z6">
    <w:name w:val="WW8Num113z6"/>
    <w:rsid w:val="00C1577F"/>
  </w:style>
  <w:style w:type="character" w:customStyle="1" w:styleId="WW8Num113z7">
    <w:name w:val="WW8Num113z7"/>
    <w:rsid w:val="00C1577F"/>
  </w:style>
  <w:style w:type="character" w:customStyle="1" w:styleId="WW8Num113z8">
    <w:name w:val="WW8Num113z8"/>
    <w:rsid w:val="00C1577F"/>
  </w:style>
  <w:style w:type="character" w:customStyle="1" w:styleId="WW8Num114z1">
    <w:name w:val="WW8Num114z1"/>
    <w:rsid w:val="00C1577F"/>
  </w:style>
  <w:style w:type="character" w:customStyle="1" w:styleId="WW8Num114z2">
    <w:name w:val="WW8Num114z2"/>
    <w:rsid w:val="00C1577F"/>
  </w:style>
  <w:style w:type="character" w:customStyle="1" w:styleId="WW8Num114z3">
    <w:name w:val="WW8Num114z3"/>
    <w:rsid w:val="00C1577F"/>
  </w:style>
  <w:style w:type="character" w:customStyle="1" w:styleId="WW8Num114z4">
    <w:name w:val="WW8Num114z4"/>
    <w:rsid w:val="00C1577F"/>
  </w:style>
  <w:style w:type="character" w:customStyle="1" w:styleId="WW8Num114z5">
    <w:name w:val="WW8Num114z5"/>
    <w:rsid w:val="00C1577F"/>
  </w:style>
  <w:style w:type="character" w:customStyle="1" w:styleId="WW8Num114z6">
    <w:name w:val="WW8Num114z6"/>
    <w:rsid w:val="00C1577F"/>
  </w:style>
  <w:style w:type="character" w:customStyle="1" w:styleId="WW8Num114z7">
    <w:name w:val="WW8Num114z7"/>
    <w:rsid w:val="00C1577F"/>
  </w:style>
  <w:style w:type="character" w:customStyle="1" w:styleId="WW8Num114z8">
    <w:name w:val="WW8Num114z8"/>
    <w:rsid w:val="00C1577F"/>
  </w:style>
  <w:style w:type="character" w:customStyle="1" w:styleId="WW8Num115z2">
    <w:name w:val="WW8Num115z2"/>
    <w:rsid w:val="00C1577F"/>
  </w:style>
  <w:style w:type="character" w:customStyle="1" w:styleId="WW8Num115z3">
    <w:name w:val="WW8Num115z3"/>
    <w:rsid w:val="00C1577F"/>
  </w:style>
  <w:style w:type="character" w:customStyle="1" w:styleId="WW8Num115z4">
    <w:name w:val="WW8Num115z4"/>
    <w:rsid w:val="00C1577F"/>
  </w:style>
  <w:style w:type="character" w:customStyle="1" w:styleId="WW8Num115z5">
    <w:name w:val="WW8Num115z5"/>
    <w:rsid w:val="00C1577F"/>
  </w:style>
  <w:style w:type="character" w:customStyle="1" w:styleId="WW8Num115z6">
    <w:name w:val="WW8Num115z6"/>
    <w:rsid w:val="00C1577F"/>
  </w:style>
  <w:style w:type="character" w:customStyle="1" w:styleId="WW8Num115z7">
    <w:name w:val="WW8Num115z7"/>
    <w:rsid w:val="00C1577F"/>
  </w:style>
  <w:style w:type="character" w:customStyle="1" w:styleId="WW8Num115z8">
    <w:name w:val="WW8Num115z8"/>
    <w:rsid w:val="00C1577F"/>
  </w:style>
  <w:style w:type="character" w:customStyle="1" w:styleId="WW8Num116z0">
    <w:name w:val="WW8Num116z0"/>
    <w:rsid w:val="00C1577F"/>
  </w:style>
  <w:style w:type="character" w:customStyle="1" w:styleId="WW8Num116z1">
    <w:name w:val="WW8Num116z1"/>
    <w:rsid w:val="00C1577F"/>
  </w:style>
  <w:style w:type="character" w:customStyle="1" w:styleId="WW8Num116z2">
    <w:name w:val="WW8Num116z2"/>
    <w:rsid w:val="00C1577F"/>
  </w:style>
  <w:style w:type="character" w:customStyle="1" w:styleId="WW8Num116z3">
    <w:name w:val="WW8Num116z3"/>
    <w:rsid w:val="00C1577F"/>
  </w:style>
  <w:style w:type="character" w:customStyle="1" w:styleId="WW8Num116z4">
    <w:name w:val="WW8Num116z4"/>
    <w:rsid w:val="00C1577F"/>
  </w:style>
  <w:style w:type="character" w:customStyle="1" w:styleId="WW8Num116z5">
    <w:name w:val="WW8Num116z5"/>
    <w:rsid w:val="00C1577F"/>
  </w:style>
  <w:style w:type="character" w:customStyle="1" w:styleId="WW8Num116z6">
    <w:name w:val="WW8Num116z6"/>
    <w:rsid w:val="00C1577F"/>
  </w:style>
  <w:style w:type="character" w:customStyle="1" w:styleId="WW8Num116z7">
    <w:name w:val="WW8Num116z7"/>
    <w:rsid w:val="00C1577F"/>
  </w:style>
  <w:style w:type="character" w:customStyle="1" w:styleId="WW8Num116z8">
    <w:name w:val="WW8Num116z8"/>
    <w:rsid w:val="00C1577F"/>
  </w:style>
  <w:style w:type="character" w:customStyle="1" w:styleId="WW8Num117z0">
    <w:name w:val="WW8Num117z0"/>
    <w:rsid w:val="00C1577F"/>
  </w:style>
  <w:style w:type="character" w:customStyle="1" w:styleId="WW8Num117z1">
    <w:name w:val="WW8Num117z1"/>
    <w:rsid w:val="00C1577F"/>
  </w:style>
  <w:style w:type="character" w:customStyle="1" w:styleId="WW8Num117z2">
    <w:name w:val="WW8Num117z2"/>
    <w:rsid w:val="00C1577F"/>
  </w:style>
  <w:style w:type="character" w:customStyle="1" w:styleId="WW8Num117z3">
    <w:name w:val="WW8Num117z3"/>
    <w:rsid w:val="00C1577F"/>
  </w:style>
  <w:style w:type="character" w:customStyle="1" w:styleId="WW8Num117z4">
    <w:name w:val="WW8Num117z4"/>
    <w:rsid w:val="00C1577F"/>
  </w:style>
  <w:style w:type="character" w:customStyle="1" w:styleId="WW8Num117z5">
    <w:name w:val="WW8Num117z5"/>
    <w:rsid w:val="00C1577F"/>
  </w:style>
  <w:style w:type="character" w:customStyle="1" w:styleId="WW8Num117z6">
    <w:name w:val="WW8Num117z6"/>
    <w:rsid w:val="00C1577F"/>
  </w:style>
  <w:style w:type="character" w:customStyle="1" w:styleId="WW8Num117z7">
    <w:name w:val="WW8Num117z7"/>
    <w:rsid w:val="00C1577F"/>
  </w:style>
  <w:style w:type="character" w:customStyle="1" w:styleId="WW8Num117z8">
    <w:name w:val="WW8Num117z8"/>
    <w:rsid w:val="00C1577F"/>
  </w:style>
  <w:style w:type="character" w:customStyle="1" w:styleId="WW8Num118z3">
    <w:name w:val="WW8Num118z3"/>
    <w:rsid w:val="00C1577F"/>
  </w:style>
  <w:style w:type="character" w:customStyle="1" w:styleId="WW8Num118z4">
    <w:name w:val="WW8Num118z4"/>
    <w:rsid w:val="00C1577F"/>
  </w:style>
  <w:style w:type="character" w:customStyle="1" w:styleId="WW8Num118z5">
    <w:name w:val="WW8Num118z5"/>
    <w:rsid w:val="00C1577F"/>
  </w:style>
  <w:style w:type="character" w:customStyle="1" w:styleId="WW8Num118z6">
    <w:name w:val="WW8Num118z6"/>
    <w:rsid w:val="00C1577F"/>
  </w:style>
  <w:style w:type="character" w:customStyle="1" w:styleId="WW8Num118z7">
    <w:name w:val="WW8Num118z7"/>
    <w:rsid w:val="00C1577F"/>
  </w:style>
  <w:style w:type="character" w:customStyle="1" w:styleId="WW8Num118z8">
    <w:name w:val="WW8Num118z8"/>
    <w:rsid w:val="00C1577F"/>
  </w:style>
  <w:style w:type="character" w:customStyle="1" w:styleId="WW8Num119z0">
    <w:name w:val="WW8Num119z0"/>
    <w:rsid w:val="00C1577F"/>
  </w:style>
  <w:style w:type="character" w:customStyle="1" w:styleId="WW8Num119z1">
    <w:name w:val="WW8Num119z1"/>
    <w:rsid w:val="00C1577F"/>
  </w:style>
  <w:style w:type="character" w:customStyle="1" w:styleId="WW8Num119z2">
    <w:name w:val="WW8Num119z2"/>
    <w:rsid w:val="00C1577F"/>
  </w:style>
  <w:style w:type="character" w:customStyle="1" w:styleId="WW8Num119z3">
    <w:name w:val="WW8Num119z3"/>
    <w:rsid w:val="00C1577F"/>
  </w:style>
  <w:style w:type="character" w:customStyle="1" w:styleId="WW8Num119z4">
    <w:name w:val="WW8Num119z4"/>
    <w:rsid w:val="00C1577F"/>
  </w:style>
  <w:style w:type="character" w:customStyle="1" w:styleId="WW8Num119z5">
    <w:name w:val="WW8Num119z5"/>
    <w:rsid w:val="00C1577F"/>
  </w:style>
  <w:style w:type="character" w:customStyle="1" w:styleId="WW8Num119z6">
    <w:name w:val="WW8Num119z6"/>
    <w:rsid w:val="00C1577F"/>
  </w:style>
  <w:style w:type="character" w:customStyle="1" w:styleId="WW8Num119z7">
    <w:name w:val="WW8Num119z7"/>
    <w:rsid w:val="00C1577F"/>
  </w:style>
  <w:style w:type="character" w:customStyle="1" w:styleId="WW8Num119z8">
    <w:name w:val="WW8Num119z8"/>
    <w:rsid w:val="00C1577F"/>
  </w:style>
  <w:style w:type="character" w:customStyle="1" w:styleId="WW8Num120z0">
    <w:name w:val="WW8Num120z0"/>
    <w:rsid w:val="00C1577F"/>
  </w:style>
  <w:style w:type="character" w:customStyle="1" w:styleId="WW8Num120z1">
    <w:name w:val="WW8Num120z1"/>
    <w:rsid w:val="00C1577F"/>
  </w:style>
  <w:style w:type="character" w:customStyle="1" w:styleId="WW8Num120z2">
    <w:name w:val="WW8Num120z2"/>
    <w:rsid w:val="00C1577F"/>
  </w:style>
  <w:style w:type="character" w:customStyle="1" w:styleId="WW8Num120z3">
    <w:name w:val="WW8Num120z3"/>
    <w:rsid w:val="00C1577F"/>
  </w:style>
  <w:style w:type="character" w:customStyle="1" w:styleId="WW8Num120z4">
    <w:name w:val="WW8Num120z4"/>
    <w:rsid w:val="00C1577F"/>
  </w:style>
  <w:style w:type="character" w:customStyle="1" w:styleId="WW8Num120z5">
    <w:name w:val="WW8Num120z5"/>
    <w:rsid w:val="00C1577F"/>
  </w:style>
  <w:style w:type="character" w:customStyle="1" w:styleId="WW8Num120z6">
    <w:name w:val="WW8Num120z6"/>
    <w:rsid w:val="00C1577F"/>
  </w:style>
  <w:style w:type="character" w:customStyle="1" w:styleId="WW8Num120z7">
    <w:name w:val="WW8Num120z7"/>
    <w:rsid w:val="00C1577F"/>
  </w:style>
  <w:style w:type="character" w:customStyle="1" w:styleId="WW8Num120z8">
    <w:name w:val="WW8Num120z8"/>
    <w:rsid w:val="00C1577F"/>
  </w:style>
  <w:style w:type="character" w:customStyle="1" w:styleId="WW8Num121z1">
    <w:name w:val="WW8Num121z1"/>
    <w:rsid w:val="00C1577F"/>
  </w:style>
  <w:style w:type="character" w:customStyle="1" w:styleId="WW8Num121z2">
    <w:name w:val="WW8Num121z2"/>
    <w:rsid w:val="00C1577F"/>
  </w:style>
  <w:style w:type="character" w:customStyle="1" w:styleId="WW8Num121z3">
    <w:name w:val="WW8Num121z3"/>
    <w:rsid w:val="00C1577F"/>
  </w:style>
  <w:style w:type="character" w:customStyle="1" w:styleId="WW8Num121z4">
    <w:name w:val="WW8Num121z4"/>
    <w:rsid w:val="00C1577F"/>
  </w:style>
  <w:style w:type="character" w:customStyle="1" w:styleId="WW8Num121z5">
    <w:name w:val="WW8Num121z5"/>
    <w:rsid w:val="00C1577F"/>
  </w:style>
  <w:style w:type="character" w:customStyle="1" w:styleId="WW8Num121z6">
    <w:name w:val="WW8Num121z6"/>
    <w:rsid w:val="00C1577F"/>
  </w:style>
  <w:style w:type="character" w:customStyle="1" w:styleId="WW8Num121z7">
    <w:name w:val="WW8Num121z7"/>
    <w:rsid w:val="00C1577F"/>
  </w:style>
  <w:style w:type="character" w:customStyle="1" w:styleId="WW8Num121z8">
    <w:name w:val="WW8Num121z8"/>
    <w:rsid w:val="00C1577F"/>
  </w:style>
  <w:style w:type="character" w:customStyle="1" w:styleId="WW8Num122z2">
    <w:name w:val="WW8Num122z2"/>
    <w:rsid w:val="00C1577F"/>
  </w:style>
  <w:style w:type="character" w:customStyle="1" w:styleId="WW8Num122z3">
    <w:name w:val="WW8Num122z3"/>
    <w:rsid w:val="00C1577F"/>
  </w:style>
  <w:style w:type="character" w:customStyle="1" w:styleId="WW8Num122z4">
    <w:name w:val="WW8Num122z4"/>
    <w:rsid w:val="00C1577F"/>
  </w:style>
  <w:style w:type="character" w:customStyle="1" w:styleId="WW8Num122z5">
    <w:name w:val="WW8Num122z5"/>
    <w:rsid w:val="00C1577F"/>
  </w:style>
  <w:style w:type="character" w:customStyle="1" w:styleId="WW8Num122z6">
    <w:name w:val="WW8Num122z6"/>
    <w:rsid w:val="00C1577F"/>
  </w:style>
  <w:style w:type="character" w:customStyle="1" w:styleId="WW8Num122z7">
    <w:name w:val="WW8Num122z7"/>
    <w:rsid w:val="00C1577F"/>
  </w:style>
  <w:style w:type="character" w:customStyle="1" w:styleId="WW8Num122z8">
    <w:name w:val="WW8Num122z8"/>
    <w:rsid w:val="00C1577F"/>
  </w:style>
  <w:style w:type="character" w:customStyle="1" w:styleId="WW8Num123z1">
    <w:name w:val="WW8Num123z1"/>
    <w:rsid w:val="00C1577F"/>
  </w:style>
  <w:style w:type="character" w:customStyle="1" w:styleId="WW8Num123z2">
    <w:name w:val="WW8Num123z2"/>
    <w:rsid w:val="00C1577F"/>
  </w:style>
  <w:style w:type="character" w:customStyle="1" w:styleId="WW8Num123z3">
    <w:name w:val="WW8Num123z3"/>
    <w:rsid w:val="00C1577F"/>
  </w:style>
  <w:style w:type="character" w:customStyle="1" w:styleId="WW8Num123z4">
    <w:name w:val="WW8Num123z4"/>
    <w:rsid w:val="00C1577F"/>
  </w:style>
  <w:style w:type="character" w:customStyle="1" w:styleId="WW8Num123z5">
    <w:name w:val="WW8Num123z5"/>
    <w:rsid w:val="00C1577F"/>
  </w:style>
  <w:style w:type="character" w:customStyle="1" w:styleId="WW8Num123z6">
    <w:name w:val="WW8Num123z6"/>
    <w:rsid w:val="00C1577F"/>
  </w:style>
  <w:style w:type="character" w:customStyle="1" w:styleId="WW8Num123z7">
    <w:name w:val="WW8Num123z7"/>
    <w:rsid w:val="00C1577F"/>
  </w:style>
  <w:style w:type="character" w:customStyle="1" w:styleId="WW8Num123z8">
    <w:name w:val="WW8Num123z8"/>
    <w:rsid w:val="00C1577F"/>
  </w:style>
  <w:style w:type="character" w:customStyle="1" w:styleId="WW8Num124z1">
    <w:name w:val="WW8Num124z1"/>
    <w:rsid w:val="00C1577F"/>
  </w:style>
  <w:style w:type="character" w:customStyle="1" w:styleId="WW8Num124z2">
    <w:name w:val="WW8Num124z2"/>
    <w:rsid w:val="00C1577F"/>
  </w:style>
  <w:style w:type="character" w:customStyle="1" w:styleId="WW8Num124z3">
    <w:name w:val="WW8Num124z3"/>
    <w:rsid w:val="00C1577F"/>
  </w:style>
  <w:style w:type="character" w:customStyle="1" w:styleId="WW8Num124z4">
    <w:name w:val="WW8Num124z4"/>
    <w:rsid w:val="00C1577F"/>
  </w:style>
  <w:style w:type="character" w:customStyle="1" w:styleId="WW8Num124z5">
    <w:name w:val="WW8Num124z5"/>
    <w:rsid w:val="00C1577F"/>
  </w:style>
  <w:style w:type="character" w:customStyle="1" w:styleId="WW8Num124z6">
    <w:name w:val="WW8Num124z6"/>
    <w:rsid w:val="00C1577F"/>
  </w:style>
  <w:style w:type="character" w:customStyle="1" w:styleId="WW8Num124z7">
    <w:name w:val="WW8Num124z7"/>
    <w:rsid w:val="00C1577F"/>
  </w:style>
  <w:style w:type="character" w:customStyle="1" w:styleId="WW8Num124z8">
    <w:name w:val="WW8Num124z8"/>
    <w:rsid w:val="00C1577F"/>
  </w:style>
  <w:style w:type="character" w:customStyle="1" w:styleId="WW8Num125z0">
    <w:name w:val="WW8Num125z0"/>
    <w:rsid w:val="00C1577F"/>
  </w:style>
  <w:style w:type="character" w:customStyle="1" w:styleId="WW8Num125z1">
    <w:name w:val="WW8Num125z1"/>
    <w:rsid w:val="00C1577F"/>
  </w:style>
  <w:style w:type="character" w:customStyle="1" w:styleId="WW8Num125z2">
    <w:name w:val="WW8Num125z2"/>
    <w:rsid w:val="00C1577F"/>
  </w:style>
  <w:style w:type="character" w:customStyle="1" w:styleId="WW8Num125z3">
    <w:name w:val="WW8Num125z3"/>
    <w:rsid w:val="00C1577F"/>
  </w:style>
  <w:style w:type="character" w:customStyle="1" w:styleId="WW8Num125z4">
    <w:name w:val="WW8Num125z4"/>
    <w:rsid w:val="00C1577F"/>
  </w:style>
  <w:style w:type="character" w:customStyle="1" w:styleId="WW8Num125z5">
    <w:name w:val="WW8Num125z5"/>
    <w:rsid w:val="00C1577F"/>
  </w:style>
  <w:style w:type="character" w:customStyle="1" w:styleId="WW8Num125z6">
    <w:name w:val="WW8Num125z6"/>
    <w:rsid w:val="00C1577F"/>
  </w:style>
  <w:style w:type="character" w:customStyle="1" w:styleId="WW8Num125z7">
    <w:name w:val="WW8Num125z7"/>
    <w:rsid w:val="00C1577F"/>
  </w:style>
  <w:style w:type="character" w:customStyle="1" w:styleId="WW8Num125z8">
    <w:name w:val="WW8Num125z8"/>
    <w:rsid w:val="00C1577F"/>
  </w:style>
  <w:style w:type="character" w:customStyle="1" w:styleId="WW8Num126z0">
    <w:name w:val="WW8Num126z0"/>
    <w:rsid w:val="00C1577F"/>
  </w:style>
  <w:style w:type="character" w:customStyle="1" w:styleId="WW8Num126z1">
    <w:name w:val="WW8Num126z1"/>
    <w:rsid w:val="00C1577F"/>
  </w:style>
  <w:style w:type="character" w:customStyle="1" w:styleId="WW8Num126z2">
    <w:name w:val="WW8Num126z2"/>
    <w:rsid w:val="00C1577F"/>
  </w:style>
  <w:style w:type="character" w:customStyle="1" w:styleId="WW8Num126z3">
    <w:name w:val="WW8Num126z3"/>
    <w:rsid w:val="00C1577F"/>
  </w:style>
  <w:style w:type="character" w:customStyle="1" w:styleId="WW8Num126z4">
    <w:name w:val="WW8Num126z4"/>
    <w:rsid w:val="00C1577F"/>
  </w:style>
  <w:style w:type="character" w:customStyle="1" w:styleId="WW8Num126z5">
    <w:name w:val="WW8Num126z5"/>
    <w:rsid w:val="00C1577F"/>
  </w:style>
  <w:style w:type="character" w:customStyle="1" w:styleId="WW8Num126z6">
    <w:name w:val="WW8Num126z6"/>
    <w:rsid w:val="00C1577F"/>
  </w:style>
  <w:style w:type="character" w:customStyle="1" w:styleId="WW8Num126z7">
    <w:name w:val="WW8Num126z7"/>
    <w:rsid w:val="00C1577F"/>
  </w:style>
  <w:style w:type="character" w:customStyle="1" w:styleId="WW8Num126z8">
    <w:name w:val="WW8Num126z8"/>
    <w:rsid w:val="00C1577F"/>
  </w:style>
  <w:style w:type="character" w:customStyle="1" w:styleId="WW8Num127z0">
    <w:name w:val="WW8Num127z0"/>
    <w:rsid w:val="00C1577F"/>
  </w:style>
  <w:style w:type="character" w:customStyle="1" w:styleId="WW8Num127z1">
    <w:name w:val="WW8Num127z1"/>
    <w:rsid w:val="00C1577F"/>
  </w:style>
  <w:style w:type="character" w:customStyle="1" w:styleId="WW8Num127z2">
    <w:name w:val="WW8Num127z2"/>
    <w:rsid w:val="00C1577F"/>
  </w:style>
  <w:style w:type="character" w:customStyle="1" w:styleId="WW8Num127z3">
    <w:name w:val="WW8Num127z3"/>
    <w:rsid w:val="00C1577F"/>
  </w:style>
  <w:style w:type="character" w:customStyle="1" w:styleId="WW8Num127z4">
    <w:name w:val="WW8Num127z4"/>
    <w:rsid w:val="00C1577F"/>
  </w:style>
  <w:style w:type="character" w:customStyle="1" w:styleId="WW8Num127z5">
    <w:name w:val="WW8Num127z5"/>
    <w:rsid w:val="00C1577F"/>
  </w:style>
  <w:style w:type="character" w:customStyle="1" w:styleId="WW8Num127z6">
    <w:name w:val="WW8Num127z6"/>
    <w:rsid w:val="00C1577F"/>
  </w:style>
  <w:style w:type="character" w:customStyle="1" w:styleId="WW8Num127z7">
    <w:name w:val="WW8Num127z7"/>
    <w:rsid w:val="00C1577F"/>
  </w:style>
  <w:style w:type="character" w:customStyle="1" w:styleId="WW8Num127z8">
    <w:name w:val="WW8Num127z8"/>
    <w:rsid w:val="00C1577F"/>
  </w:style>
  <w:style w:type="character" w:customStyle="1" w:styleId="WW8Num128z1">
    <w:name w:val="WW8Num128z1"/>
    <w:rsid w:val="00C1577F"/>
  </w:style>
  <w:style w:type="character" w:customStyle="1" w:styleId="WW8Num128z2">
    <w:name w:val="WW8Num128z2"/>
    <w:rsid w:val="00C1577F"/>
  </w:style>
  <w:style w:type="character" w:customStyle="1" w:styleId="WW8Num128z3">
    <w:name w:val="WW8Num128z3"/>
    <w:rsid w:val="00C1577F"/>
  </w:style>
  <w:style w:type="character" w:customStyle="1" w:styleId="WW8Num128z4">
    <w:name w:val="WW8Num128z4"/>
    <w:rsid w:val="00C1577F"/>
  </w:style>
  <w:style w:type="character" w:customStyle="1" w:styleId="WW8Num128z5">
    <w:name w:val="WW8Num128z5"/>
    <w:rsid w:val="00C1577F"/>
  </w:style>
  <w:style w:type="character" w:customStyle="1" w:styleId="WW8Num128z6">
    <w:name w:val="WW8Num128z6"/>
    <w:rsid w:val="00C1577F"/>
  </w:style>
  <w:style w:type="character" w:customStyle="1" w:styleId="WW8Num128z7">
    <w:name w:val="WW8Num128z7"/>
    <w:rsid w:val="00C1577F"/>
  </w:style>
  <w:style w:type="character" w:customStyle="1" w:styleId="WW8Num128z8">
    <w:name w:val="WW8Num128z8"/>
    <w:rsid w:val="00C1577F"/>
  </w:style>
  <w:style w:type="character" w:customStyle="1" w:styleId="WW8Num39z4">
    <w:name w:val="WW8Num39z4"/>
    <w:rsid w:val="00C1577F"/>
  </w:style>
  <w:style w:type="character" w:customStyle="1" w:styleId="WW8Num39z5">
    <w:name w:val="WW8Num39z5"/>
    <w:rsid w:val="00C1577F"/>
  </w:style>
  <w:style w:type="character" w:customStyle="1" w:styleId="WW8Num39z6">
    <w:name w:val="WW8Num39z6"/>
    <w:rsid w:val="00C1577F"/>
  </w:style>
  <w:style w:type="character" w:customStyle="1" w:styleId="WW8Num39z7">
    <w:name w:val="WW8Num39z7"/>
    <w:rsid w:val="00C1577F"/>
  </w:style>
  <w:style w:type="character" w:customStyle="1" w:styleId="WW8Num39z8">
    <w:name w:val="WW8Num39z8"/>
    <w:rsid w:val="00C1577F"/>
  </w:style>
  <w:style w:type="character" w:customStyle="1" w:styleId="WW8Num42z3">
    <w:name w:val="WW8Num42z3"/>
    <w:rsid w:val="00C1577F"/>
  </w:style>
  <w:style w:type="character" w:customStyle="1" w:styleId="WW8Num42z4">
    <w:name w:val="WW8Num42z4"/>
    <w:rsid w:val="00C1577F"/>
  </w:style>
  <w:style w:type="character" w:customStyle="1" w:styleId="WW8Num42z5">
    <w:name w:val="WW8Num42z5"/>
    <w:rsid w:val="00C1577F"/>
  </w:style>
  <w:style w:type="character" w:customStyle="1" w:styleId="WW8Num42z6">
    <w:name w:val="WW8Num42z6"/>
    <w:rsid w:val="00C1577F"/>
  </w:style>
  <w:style w:type="character" w:customStyle="1" w:styleId="WW8Num42z7">
    <w:name w:val="WW8Num42z7"/>
    <w:rsid w:val="00C1577F"/>
  </w:style>
  <w:style w:type="character" w:customStyle="1" w:styleId="WW8Num42z8">
    <w:name w:val="WW8Num42z8"/>
    <w:rsid w:val="00C1577F"/>
  </w:style>
  <w:style w:type="character" w:customStyle="1" w:styleId="WW8Num43z4">
    <w:name w:val="WW8Num43z4"/>
    <w:rsid w:val="00C1577F"/>
  </w:style>
  <w:style w:type="character" w:customStyle="1" w:styleId="WW8Num43z5">
    <w:name w:val="WW8Num43z5"/>
    <w:rsid w:val="00C1577F"/>
  </w:style>
  <w:style w:type="character" w:customStyle="1" w:styleId="WW8Num43z6">
    <w:name w:val="WW8Num43z6"/>
    <w:rsid w:val="00C1577F"/>
  </w:style>
  <w:style w:type="character" w:customStyle="1" w:styleId="WW8Num43z7">
    <w:name w:val="WW8Num43z7"/>
    <w:rsid w:val="00C1577F"/>
  </w:style>
  <w:style w:type="character" w:customStyle="1" w:styleId="WW8Num43z8">
    <w:name w:val="WW8Num43z8"/>
    <w:rsid w:val="00C1577F"/>
  </w:style>
  <w:style w:type="character" w:customStyle="1" w:styleId="WW8Num50z4">
    <w:name w:val="WW8Num50z4"/>
    <w:rsid w:val="00C1577F"/>
  </w:style>
  <w:style w:type="character" w:customStyle="1" w:styleId="WW8Num50z5">
    <w:name w:val="WW8Num50z5"/>
    <w:rsid w:val="00C1577F"/>
  </w:style>
  <w:style w:type="character" w:customStyle="1" w:styleId="WW8Num50z6">
    <w:name w:val="WW8Num50z6"/>
    <w:rsid w:val="00C1577F"/>
  </w:style>
  <w:style w:type="character" w:customStyle="1" w:styleId="WW8Num50z7">
    <w:name w:val="WW8Num50z7"/>
    <w:rsid w:val="00C1577F"/>
  </w:style>
  <w:style w:type="character" w:customStyle="1" w:styleId="WW8Num50z8">
    <w:name w:val="WW8Num50z8"/>
    <w:rsid w:val="00C1577F"/>
  </w:style>
  <w:style w:type="character" w:customStyle="1" w:styleId="WW8Num54z3">
    <w:name w:val="WW8Num54z3"/>
    <w:rsid w:val="00C1577F"/>
  </w:style>
  <w:style w:type="character" w:customStyle="1" w:styleId="WW8Num56z4">
    <w:name w:val="WW8Num56z4"/>
    <w:rsid w:val="00C1577F"/>
  </w:style>
  <w:style w:type="character" w:customStyle="1" w:styleId="WW8Num56z5">
    <w:name w:val="WW8Num56z5"/>
    <w:rsid w:val="00C1577F"/>
  </w:style>
  <w:style w:type="character" w:customStyle="1" w:styleId="WW8Num56z6">
    <w:name w:val="WW8Num56z6"/>
    <w:rsid w:val="00C1577F"/>
  </w:style>
  <w:style w:type="character" w:customStyle="1" w:styleId="WW8Num56z7">
    <w:name w:val="WW8Num56z7"/>
    <w:rsid w:val="00C1577F"/>
  </w:style>
  <w:style w:type="character" w:customStyle="1" w:styleId="WW8Num56z8">
    <w:name w:val="WW8Num56z8"/>
    <w:rsid w:val="00C1577F"/>
  </w:style>
  <w:style w:type="character" w:customStyle="1" w:styleId="WW8Num129z0">
    <w:name w:val="WW8Num129z0"/>
    <w:rsid w:val="00C1577F"/>
  </w:style>
  <w:style w:type="character" w:customStyle="1" w:styleId="WW8Num129z1">
    <w:name w:val="WW8Num129z1"/>
    <w:rsid w:val="00C1577F"/>
  </w:style>
  <w:style w:type="character" w:customStyle="1" w:styleId="WW8Num129z2">
    <w:name w:val="WW8Num129z2"/>
    <w:rsid w:val="00C1577F"/>
  </w:style>
  <w:style w:type="character" w:customStyle="1" w:styleId="WW8Num129z3">
    <w:name w:val="WW8Num129z3"/>
    <w:rsid w:val="00C1577F"/>
  </w:style>
  <w:style w:type="character" w:customStyle="1" w:styleId="WW8Num129z4">
    <w:name w:val="WW8Num129z4"/>
    <w:rsid w:val="00C1577F"/>
  </w:style>
  <w:style w:type="character" w:customStyle="1" w:styleId="WW8Num129z5">
    <w:name w:val="WW8Num129z5"/>
    <w:rsid w:val="00C1577F"/>
  </w:style>
  <w:style w:type="character" w:customStyle="1" w:styleId="WW8Num129z6">
    <w:name w:val="WW8Num129z6"/>
    <w:rsid w:val="00C1577F"/>
  </w:style>
  <w:style w:type="character" w:customStyle="1" w:styleId="WW8Num129z7">
    <w:name w:val="WW8Num129z7"/>
    <w:rsid w:val="00C1577F"/>
  </w:style>
  <w:style w:type="character" w:customStyle="1" w:styleId="WW8Num129z8">
    <w:name w:val="WW8Num129z8"/>
    <w:rsid w:val="00C1577F"/>
  </w:style>
  <w:style w:type="character" w:customStyle="1" w:styleId="WW8Num130z0">
    <w:name w:val="WW8Num130z0"/>
    <w:rsid w:val="00C1577F"/>
  </w:style>
  <w:style w:type="character" w:customStyle="1" w:styleId="WW8Num130z1">
    <w:name w:val="WW8Num130z1"/>
    <w:rsid w:val="00C1577F"/>
  </w:style>
  <w:style w:type="character" w:customStyle="1" w:styleId="WW8Num130z2">
    <w:name w:val="WW8Num130z2"/>
    <w:rsid w:val="00C1577F"/>
    <w:rPr>
      <w:rFonts w:cs="Times New Roman"/>
    </w:rPr>
  </w:style>
  <w:style w:type="character" w:customStyle="1" w:styleId="WW8Num131z0">
    <w:name w:val="WW8Num131z0"/>
    <w:rsid w:val="00C1577F"/>
    <w:rPr>
      <w:rFonts w:ascii="Symbol" w:hAnsi="Symbol" w:cs="Symbol"/>
    </w:rPr>
  </w:style>
  <w:style w:type="character" w:customStyle="1" w:styleId="WW8Num131z1">
    <w:name w:val="WW8Num131z1"/>
    <w:rsid w:val="00C1577F"/>
  </w:style>
  <w:style w:type="character" w:customStyle="1" w:styleId="WW8Num131z2">
    <w:name w:val="WW8Num131z2"/>
    <w:rsid w:val="00C1577F"/>
  </w:style>
  <w:style w:type="character" w:customStyle="1" w:styleId="WW8Num131z3">
    <w:name w:val="WW8Num131z3"/>
    <w:rsid w:val="00C1577F"/>
  </w:style>
  <w:style w:type="character" w:customStyle="1" w:styleId="WW8Num131z4">
    <w:name w:val="WW8Num131z4"/>
    <w:rsid w:val="00C1577F"/>
  </w:style>
  <w:style w:type="character" w:customStyle="1" w:styleId="WW8Num131z5">
    <w:name w:val="WW8Num131z5"/>
    <w:rsid w:val="00C1577F"/>
  </w:style>
  <w:style w:type="character" w:customStyle="1" w:styleId="WW8Num131z6">
    <w:name w:val="WW8Num131z6"/>
    <w:rsid w:val="00C1577F"/>
  </w:style>
  <w:style w:type="character" w:customStyle="1" w:styleId="WW8Num131z7">
    <w:name w:val="WW8Num131z7"/>
    <w:rsid w:val="00C1577F"/>
  </w:style>
  <w:style w:type="character" w:customStyle="1" w:styleId="WW8Num131z8">
    <w:name w:val="WW8Num131z8"/>
    <w:rsid w:val="00C1577F"/>
  </w:style>
  <w:style w:type="character" w:customStyle="1" w:styleId="WW8Num132z0">
    <w:name w:val="WW8Num132z0"/>
    <w:rsid w:val="00C1577F"/>
  </w:style>
  <w:style w:type="character" w:customStyle="1" w:styleId="WW8Num132z1">
    <w:name w:val="WW8Num132z1"/>
    <w:rsid w:val="00C1577F"/>
  </w:style>
  <w:style w:type="character" w:customStyle="1" w:styleId="WW8Num132z2">
    <w:name w:val="WW8Num132z2"/>
    <w:rsid w:val="00C1577F"/>
  </w:style>
  <w:style w:type="character" w:customStyle="1" w:styleId="WW8Num132z3">
    <w:name w:val="WW8Num132z3"/>
    <w:rsid w:val="00C1577F"/>
  </w:style>
  <w:style w:type="character" w:customStyle="1" w:styleId="WW8Num132z4">
    <w:name w:val="WW8Num132z4"/>
    <w:rsid w:val="00C1577F"/>
  </w:style>
  <w:style w:type="character" w:customStyle="1" w:styleId="WW8Num132z5">
    <w:name w:val="WW8Num132z5"/>
    <w:rsid w:val="00C1577F"/>
  </w:style>
  <w:style w:type="character" w:customStyle="1" w:styleId="WW8Num132z6">
    <w:name w:val="WW8Num132z6"/>
    <w:rsid w:val="00C1577F"/>
  </w:style>
  <w:style w:type="character" w:customStyle="1" w:styleId="WW8Num132z7">
    <w:name w:val="WW8Num132z7"/>
    <w:rsid w:val="00C1577F"/>
  </w:style>
  <w:style w:type="character" w:customStyle="1" w:styleId="WW8Num132z8">
    <w:name w:val="WW8Num132z8"/>
    <w:rsid w:val="00C1577F"/>
  </w:style>
  <w:style w:type="character" w:customStyle="1" w:styleId="WW8Num133z0">
    <w:name w:val="WW8Num133z0"/>
    <w:rsid w:val="00C1577F"/>
  </w:style>
  <w:style w:type="character" w:customStyle="1" w:styleId="WW8Num133z1">
    <w:name w:val="WW8Num133z1"/>
    <w:rsid w:val="00C1577F"/>
  </w:style>
  <w:style w:type="character" w:customStyle="1" w:styleId="WW8Num133z2">
    <w:name w:val="WW8Num133z2"/>
    <w:rsid w:val="00C1577F"/>
  </w:style>
  <w:style w:type="character" w:customStyle="1" w:styleId="WW8Num133z3">
    <w:name w:val="WW8Num133z3"/>
    <w:rsid w:val="00C1577F"/>
  </w:style>
  <w:style w:type="character" w:customStyle="1" w:styleId="WW8Num133z4">
    <w:name w:val="WW8Num133z4"/>
    <w:rsid w:val="00C1577F"/>
  </w:style>
  <w:style w:type="character" w:customStyle="1" w:styleId="WW8Num133z5">
    <w:name w:val="WW8Num133z5"/>
    <w:rsid w:val="00C1577F"/>
  </w:style>
  <w:style w:type="character" w:customStyle="1" w:styleId="WW8Num133z6">
    <w:name w:val="WW8Num133z6"/>
    <w:rsid w:val="00C1577F"/>
  </w:style>
  <w:style w:type="character" w:customStyle="1" w:styleId="WW8Num133z7">
    <w:name w:val="WW8Num133z7"/>
    <w:rsid w:val="00C1577F"/>
  </w:style>
  <w:style w:type="character" w:customStyle="1" w:styleId="WW8Num133z8">
    <w:name w:val="WW8Num133z8"/>
    <w:rsid w:val="00C1577F"/>
  </w:style>
  <w:style w:type="character" w:customStyle="1" w:styleId="WW8Num134z0">
    <w:name w:val="WW8Num134z0"/>
    <w:rsid w:val="00C1577F"/>
  </w:style>
  <w:style w:type="character" w:customStyle="1" w:styleId="WW8Num134z1">
    <w:name w:val="WW8Num134z1"/>
    <w:rsid w:val="00C1577F"/>
  </w:style>
  <w:style w:type="character" w:customStyle="1" w:styleId="WW8Num134z2">
    <w:name w:val="WW8Num134z2"/>
    <w:rsid w:val="00C1577F"/>
  </w:style>
  <w:style w:type="character" w:customStyle="1" w:styleId="WW8Num134z3">
    <w:name w:val="WW8Num134z3"/>
    <w:rsid w:val="00C1577F"/>
  </w:style>
  <w:style w:type="character" w:customStyle="1" w:styleId="WW8Num134z4">
    <w:name w:val="WW8Num134z4"/>
    <w:rsid w:val="00C1577F"/>
  </w:style>
  <w:style w:type="character" w:customStyle="1" w:styleId="WW8Num134z5">
    <w:name w:val="WW8Num134z5"/>
    <w:rsid w:val="00C1577F"/>
  </w:style>
  <w:style w:type="character" w:customStyle="1" w:styleId="WW8Num134z6">
    <w:name w:val="WW8Num134z6"/>
    <w:rsid w:val="00C1577F"/>
  </w:style>
  <w:style w:type="character" w:customStyle="1" w:styleId="WW8Num134z7">
    <w:name w:val="WW8Num134z7"/>
    <w:rsid w:val="00C1577F"/>
  </w:style>
  <w:style w:type="character" w:customStyle="1" w:styleId="WW8Num134z8">
    <w:name w:val="WW8Num134z8"/>
    <w:rsid w:val="00C1577F"/>
  </w:style>
  <w:style w:type="character" w:customStyle="1" w:styleId="WW8Num135z0">
    <w:name w:val="WW8Num135z0"/>
    <w:rsid w:val="00C1577F"/>
  </w:style>
  <w:style w:type="character" w:customStyle="1" w:styleId="WW8Num135z1">
    <w:name w:val="WW8Num135z1"/>
    <w:rsid w:val="00C1577F"/>
  </w:style>
  <w:style w:type="character" w:customStyle="1" w:styleId="WW8Num135z2">
    <w:name w:val="WW8Num135z2"/>
    <w:rsid w:val="00C1577F"/>
  </w:style>
  <w:style w:type="character" w:customStyle="1" w:styleId="WW8Num135z3">
    <w:name w:val="WW8Num135z3"/>
    <w:rsid w:val="00C1577F"/>
  </w:style>
  <w:style w:type="character" w:customStyle="1" w:styleId="WW8Num135z4">
    <w:name w:val="WW8Num135z4"/>
    <w:rsid w:val="00C1577F"/>
  </w:style>
  <w:style w:type="character" w:customStyle="1" w:styleId="WW8Num135z5">
    <w:name w:val="WW8Num135z5"/>
    <w:rsid w:val="00C1577F"/>
  </w:style>
  <w:style w:type="character" w:customStyle="1" w:styleId="WW8Num135z6">
    <w:name w:val="WW8Num135z6"/>
    <w:rsid w:val="00C1577F"/>
  </w:style>
  <w:style w:type="character" w:customStyle="1" w:styleId="WW8Num135z7">
    <w:name w:val="WW8Num135z7"/>
    <w:rsid w:val="00C1577F"/>
  </w:style>
  <w:style w:type="character" w:customStyle="1" w:styleId="WW8Num135z8">
    <w:name w:val="WW8Num135z8"/>
    <w:rsid w:val="00C1577F"/>
  </w:style>
  <w:style w:type="character" w:customStyle="1" w:styleId="WW8Num136z0">
    <w:name w:val="WW8Num136z0"/>
    <w:rsid w:val="00C1577F"/>
  </w:style>
  <w:style w:type="character" w:customStyle="1" w:styleId="WW8Num136z1">
    <w:name w:val="WW8Num136z1"/>
    <w:rsid w:val="00C1577F"/>
  </w:style>
  <w:style w:type="character" w:customStyle="1" w:styleId="WW8Num136z2">
    <w:name w:val="WW8Num136z2"/>
    <w:rsid w:val="00C1577F"/>
  </w:style>
  <w:style w:type="character" w:customStyle="1" w:styleId="WW8Num136z3">
    <w:name w:val="WW8Num136z3"/>
    <w:rsid w:val="00C1577F"/>
  </w:style>
  <w:style w:type="character" w:customStyle="1" w:styleId="WW8Num136z4">
    <w:name w:val="WW8Num136z4"/>
    <w:rsid w:val="00C1577F"/>
  </w:style>
  <w:style w:type="character" w:customStyle="1" w:styleId="WW8Num136z5">
    <w:name w:val="WW8Num136z5"/>
    <w:rsid w:val="00C1577F"/>
  </w:style>
  <w:style w:type="character" w:customStyle="1" w:styleId="WW8Num136z6">
    <w:name w:val="WW8Num136z6"/>
    <w:rsid w:val="00C1577F"/>
  </w:style>
  <w:style w:type="character" w:customStyle="1" w:styleId="WW8Num136z7">
    <w:name w:val="WW8Num136z7"/>
    <w:rsid w:val="00C1577F"/>
  </w:style>
  <w:style w:type="character" w:customStyle="1" w:styleId="WW8Num136z8">
    <w:name w:val="WW8Num136z8"/>
    <w:rsid w:val="00C1577F"/>
  </w:style>
  <w:style w:type="character" w:customStyle="1" w:styleId="WW8Num137z0">
    <w:name w:val="WW8Num137z0"/>
    <w:rsid w:val="00C1577F"/>
  </w:style>
  <w:style w:type="character" w:customStyle="1" w:styleId="WW8Num137z1">
    <w:name w:val="WW8Num137z1"/>
    <w:rsid w:val="00C1577F"/>
  </w:style>
  <w:style w:type="character" w:customStyle="1" w:styleId="WW8Num137z2">
    <w:name w:val="WW8Num137z2"/>
    <w:rsid w:val="00C1577F"/>
  </w:style>
  <w:style w:type="character" w:customStyle="1" w:styleId="WW8Num137z3">
    <w:name w:val="WW8Num137z3"/>
    <w:rsid w:val="00C1577F"/>
  </w:style>
  <w:style w:type="character" w:customStyle="1" w:styleId="WW8Num137z4">
    <w:name w:val="WW8Num137z4"/>
    <w:rsid w:val="00C1577F"/>
  </w:style>
  <w:style w:type="character" w:customStyle="1" w:styleId="WW8Num137z5">
    <w:name w:val="WW8Num137z5"/>
    <w:rsid w:val="00C1577F"/>
  </w:style>
  <w:style w:type="character" w:customStyle="1" w:styleId="WW8Num137z6">
    <w:name w:val="WW8Num137z6"/>
    <w:rsid w:val="00C1577F"/>
  </w:style>
  <w:style w:type="character" w:customStyle="1" w:styleId="WW8Num137z7">
    <w:name w:val="WW8Num137z7"/>
    <w:rsid w:val="00C1577F"/>
  </w:style>
  <w:style w:type="character" w:customStyle="1" w:styleId="WW8Num137z8">
    <w:name w:val="WW8Num137z8"/>
    <w:rsid w:val="00C1577F"/>
  </w:style>
  <w:style w:type="character" w:customStyle="1" w:styleId="WW8Num138z0">
    <w:name w:val="WW8Num138z0"/>
    <w:rsid w:val="00C1577F"/>
    <w:rPr>
      <w:rFonts w:ascii="Symbol" w:hAnsi="Symbol" w:cs="Symbol"/>
    </w:rPr>
  </w:style>
  <w:style w:type="character" w:customStyle="1" w:styleId="WW8Num138z1">
    <w:name w:val="WW8Num138z1"/>
    <w:rsid w:val="00C1577F"/>
  </w:style>
  <w:style w:type="character" w:customStyle="1" w:styleId="WW8Num138z2">
    <w:name w:val="WW8Num138z2"/>
    <w:rsid w:val="00C1577F"/>
  </w:style>
  <w:style w:type="character" w:customStyle="1" w:styleId="WW8Num138z3">
    <w:name w:val="WW8Num138z3"/>
    <w:rsid w:val="00C1577F"/>
  </w:style>
  <w:style w:type="character" w:customStyle="1" w:styleId="WW8Num138z4">
    <w:name w:val="WW8Num138z4"/>
    <w:rsid w:val="00C1577F"/>
  </w:style>
  <w:style w:type="character" w:customStyle="1" w:styleId="WW8Num138z5">
    <w:name w:val="WW8Num138z5"/>
    <w:rsid w:val="00C1577F"/>
  </w:style>
  <w:style w:type="character" w:customStyle="1" w:styleId="WW8Num138z6">
    <w:name w:val="WW8Num138z6"/>
    <w:rsid w:val="00C1577F"/>
  </w:style>
  <w:style w:type="character" w:customStyle="1" w:styleId="WW8Num138z7">
    <w:name w:val="WW8Num138z7"/>
    <w:rsid w:val="00C1577F"/>
  </w:style>
  <w:style w:type="character" w:customStyle="1" w:styleId="WW8Num138z8">
    <w:name w:val="WW8Num138z8"/>
    <w:rsid w:val="00C1577F"/>
  </w:style>
  <w:style w:type="character" w:customStyle="1" w:styleId="WW8Num139z0">
    <w:name w:val="WW8Num139z0"/>
    <w:rsid w:val="00C1577F"/>
    <w:rPr>
      <w:rFonts w:ascii="Courier New" w:hAnsi="Courier New" w:cs="Courier New"/>
    </w:rPr>
  </w:style>
  <w:style w:type="character" w:customStyle="1" w:styleId="WW8Num139z1">
    <w:name w:val="WW8Num139z1"/>
    <w:rsid w:val="00C1577F"/>
  </w:style>
  <w:style w:type="character" w:customStyle="1" w:styleId="WW8Num139z2">
    <w:name w:val="WW8Num139z2"/>
    <w:rsid w:val="00C1577F"/>
  </w:style>
  <w:style w:type="character" w:customStyle="1" w:styleId="WW8Num139z3">
    <w:name w:val="WW8Num139z3"/>
    <w:rsid w:val="00C1577F"/>
  </w:style>
  <w:style w:type="character" w:customStyle="1" w:styleId="WW8Num139z4">
    <w:name w:val="WW8Num139z4"/>
    <w:rsid w:val="00C1577F"/>
  </w:style>
  <w:style w:type="character" w:customStyle="1" w:styleId="WW8Num139z5">
    <w:name w:val="WW8Num139z5"/>
    <w:rsid w:val="00C1577F"/>
  </w:style>
  <w:style w:type="character" w:customStyle="1" w:styleId="WW8Num139z6">
    <w:name w:val="WW8Num139z6"/>
    <w:rsid w:val="00C1577F"/>
  </w:style>
  <w:style w:type="character" w:customStyle="1" w:styleId="WW8Num139z7">
    <w:name w:val="WW8Num139z7"/>
    <w:rsid w:val="00C1577F"/>
  </w:style>
  <w:style w:type="character" w:customStyle="1" w:styleId="WW8Num139z8">
    <w:name w:val="WW8Num139z8"/>
    <w:rsid w:val="00C1577F"/>
  </w:style>
  <w:style w:type="character" w:customStyle="1" w:styleId="WW8Num140z0">
    <w:name w:val="WW8Num140z0"/>
    <w:rsid w:val="00C1577F"/>
  </w:style>
  <w:style w:type="character" w:customStyle="1" w:styleId="WW8Num140z1">
    <w:name w:val="WW8Num140z1"/>
    <w:rsid w:val="00C1577F"/>
  </w:style>
  <w:style w:type="character" w:customStyle="1" w:styleId="WW8Num140z2">
    <w:name w:val="WW8Num140z2"/>
    <w:rsid w:val="00C1577F"/>
  </w:style>
  <w:style w:type="character" w:customStyle="1" w:styleId="WW8Num140z3">
    <w:name w:val="WW8Num140z3"/>
    <w:rsid w:val="00C1577F"/>
  </w:style>
  <w:style w:type="character" w:customStyle="1" w:styleId="WW8Num140z4">
    <w:name w:val="WW8Num140z4"/>
    <w:rsid w:val="00C1577F"/>
  </w:style>
  <w:style w:type="character" w:customStyle="1" w:styleId="WW8Num140z5">
    <w:name w:val="WW8Num140z5"/>
    <w:rsid w:val="00C1577F"/>
  </w:style>
  <w:style w:type="character" w:customStyle="1" w:styleId="WW8Num140z6">
    <w:name w:val="WW8Num140z6"/>
    <w:rsid w:val="00C1577F"/>
  </w:style>
  <w:style w:type="character" w:customStyle="1" w:styleId="WW8Num140z7">
    <w:name w:val="WW8Num140z7"/>
    <w:rsid w:val="00C1577F"/>
  </w:style>
  <w:style w:type="character" w:customStyle="1" w:styleId="WW8Num140z8">
    <w:name w:val="WW8Num140z8"/>
    <w:rsid w:val="00C1577F"/>
  </w:style>
  <w:style w:type="character" w:customStyle="1" w:styleId="WW8Num141z0">
    <w:name w:val="WW8Num141z0"/>
    <w:rsid w:val="00C1577F"/>
  </w:style>
  <w:style w:type="character" w:customStyle="1" w:styleId="WW8Num141z1">
    <w:name w:val="WW8Num141z1"/>
    <w:rsid w:val="00C1577F"/>
  </w:style>
  <w:style w:type="character" w:customStyle="1" w:styleId="WW8Num141z2">
    <w:name w:val="WW8Num141z2"/>
    <w:rsid w:val="00C1577F"/>
  </w:style>
  <w:style w:type="character" w:customStyle="1" w:styleId="WW8Num141z3">
    <w:name w:val="WW8Num141z3"/>
    <w:rsid w:val="00C1577F"/>
  </w:style>
  <w:style w:type="character" w:customStyle="1" w:styleId="WW8Num141z4">
    <w:name w:val="WW8Num141z4"/>
    <w:rsid w:val="00C1577F"/>
  </w:style>
  <w:style w:type="character" w:customStyle="1" w:styleId="WW8Num141z5">
    <w:name w:val="WW8Num141z5"/>
    <w:rsid w:val="00C1577F"/>
  </w:style>
  <w:style w:type="character" w:customStyle="1" w:styleId="WW8Num141z6">
    <w:name w:val="WW8Num141z6"/>
    <w:rsid w:val="00C1577F"/>
  </w:style>
  <w:style w:type="character" w:customStyle="1" w:styleId="WW8Num141z7">
    <w:name w:val="WW8Num141z7"/>
    <w:rsid w:val="00C1577F"/>
  </w:style>
  <w:style w:type="character" w:customStyle="1" w:styleId="WW8Num141z8">
    <w:name w:val="WW8Num141z8"/>
    <w:rsid w:val="00C1577F"/>
  </w:style>
  <w:style w:type="character" w:customStyle="1" w:styleId="WW8Num142z0">
    <w:name w:val="WW8Num142z0"/>
    <w:rsid w:val="00C1577F"/>
  </w:style>
  <w:style w:type="character" w:customStyle="1" w:styleId="WW8Num142z1">
    <w:name w:val="WW8Num142z1"/>
    <w:rsid w:val="00C1577F"/>
  </w:style>
  <w:style w:type="character" w:customStyle="1" w:styleId="WW8Num142z2">
    <w:name w:val="WW8Num142z2"/>
    <w:rsid w:val="00C1577F"/>
  </w:style>
  <w:style w:type="character" w:customStyle="1" w:styleId="WW8Num142z3">
    <w:name w:val="WW8Num142z3"/>
    <w:rsid w:val="00C1577F"/>
  </w:style>
  <w:style w:type="character" w:customStyle="1" w:styleId="WW8Num142z4">
    <w:name w:val="WW8Num142z4"/>
    <w:rsid w:val="00C1577F"/>
  </w:style>
  <w:style w:type="character" w:customStyle="1" w:styleId="WW8Num142z5">
    <w:name w:val="WW8Num142z5"/>
    <w:rsid w:val="00C1577F"/>
  </w:style>
  <w:style w:type="character" w:customStyle="1" w:styleId="WW8Num142z6">
    <w:name w:val="WW8Num142z6"/>
    <w:rsid w:val="00C1577F"/>
  </w:style>
  <w:style w:type="character" w:customStyle="1" w:styleId="WW8Num142z7">
    <w:name w:val="WW8Num142z7"/>
    <w:rsid w:val="00C1577F"/>
  </w:style>
  <w:style w:type="character" w:customStyle="1" w:styleId="WW8Num142z8">
    <w:name w:val="WW8Num142z8"/>
    <w:rsid w:val="00C1577F"/>
  </w:style>
  <w:style w:type="character" w:customStyle="1" w:styleId="WW8Num143z0">
    <w:name w:val="WW8Num143z0"/>
    <w:rsid w:val="00C1577F"/>
  </w:style>
  <w:style w:type="character" w:customStyle="1" w:styleId="WW8Num143z1">
    <w:name w:val="WW8Num143z1"/>
    <w:rsid w:val="00C1577F"/>
  </w:style>
  <w:style w:type="character" w:customStyle="1" w:styleId="WW8Num143z2">
    <w:name w:val="WW8Num143z2"/>
    <w:rsid w:val="00C1577F"/>
  </w:style>
  <w:style w:type="character" w:customStyle="1" w:styleId="WW8Num143z3">
    <w:name w:val="WW8Num143z3"/>
    <w:rsid w:val="00C1577F"/>
  </w:style>
  <w:style w:type="character" w:customStyle="1" w:styleId="WW8Num143z4">
    <w:name w:val="WW8Num143z4"/>
    <w:rsid w:val="00C1577F"/>
  </w:style>
  <w:style w:type="character" w:customStyle="1" w:styleId="WW8Num143z5">
    <w:name w:val="WW8Num143z5"/>
    <w:rsid w:val="00C1577F"/>
  </w:style>
  <w:style w:type="character" w:customStyle="1" w:styleId="WW8Num143z6">
    <w:name w:val="WW8Num143z6"/>
    <w:rsid w:val="00C1577F"/>
  </w:style>
  <w:style w:type="character" w:customStyle="1" w:styleId="WW8Num143z7">
    <w:name w:val="WW8Num143z7"/>
    <w:rsid w:val="00C1577F"/>
  </w:style>
  <w:style w:type="character" w:customStyle="1" w:styleId="WW8Num143z8">
    <w:name w:val="WW8Num143z8"/>
    <w:rsid w:val="00C1577F"/>
  </w:style>
  <w:style w:type="character" w:customStyle="1" w:styleId="WW8Num144z0">
    <w:name w:val="WW8Num144z0"/>
    <w:rsid w:val="00C1577F"/>
  </w:style>
  <w:style w:type="character" w:customStyle="1" w:styleId="WW8Num144z1">
    <w:name w:val="WW8Num144z1"/>
    <w:rsid w:val="00C1577F"/>
  </w:style>
  <w:style w:type="character" w:customStyle="1" w:styleId="WW8Num144z2">
    <w:name w:val="WW8Num144z2"/>
    <w:rsid w:val="00C1577F"/>
  </w:style>
  <w:style w:type="character" w:customStyle="1" w:styleId="WW8Num144z3">
    <w:name w:val="WW8Num144z3"/>
    <w:rsid w:val="00C1577F"/>
  </w:style>
  <w:style w:type="character" w:customStyle="1" w:styleId="WW8Num144z4">
    <w:name w:val="WW8Num144z4"/>
    <w:rsid w:val="00C1577F"/>
  </w:style>
  <w:style w:type="character" w:customStyle="1" w:styleId="WW8Num144z5">
    <w:name w:val="WW8Num144z5"/>
    <w:rsid w:val="00C1577F"/>
  </w:style>
  <w:style w:type="character" w:customStyle="1" w:styleId="WW8Num144z6">
    <w:name w:val="WW8Num144z6"/>
    <w:rsid w:val="00C1577F"/>
  </w:style>
  <w:style w:type="character" w:customStyle="1" w:styleId="WW8Num144z7">
    <w:name w:val="WW8Num144z7"/>
    <w:rsid w:val="00C1577F"/>
  </w:style>
  <w:style w:type="character" w:customStyle="1" w:styleId="WW8Num144z8">
    <w:name w:val="WW8Num144z8"/>
    <w:rsid w:val="00C1577F"/>
  </w:style>
  <w:style w:type="character" w:customStyle="1" w:styleId="WW8Num145z0">
    <w:name w:val="WW8Num145z0"/>
    <w:rsid w:val="00C1577F"/>
  </w:style>
  <w:style w:type="character" w:customStyle="1" w:styleId="WW8Num145z1">
    <w:name w:val="WW8Num145z1"/>
    <w:rsid w:val="00C1577F"/>
  </w:style>
  <w:style w:type="character" w:customStyle="1" w:styleId="WW8Num145z2">
    <w:name w:val="WW8Num145z2"/>
    <w:rsid w:val="00C1577F"/>
  </w:style>
  <w:style w:type="character" w:customStyle="1" w:styleId="WW8Num145z3">
    <w:name w:val="WW8Num145z3"/>
    <w:rsid w:val="00C1577F"/>
  </w:style>
  <w:style w:type="character" w:customStyle="1" w:styleId="WW8Num145z4">
    <w:name w:val="WW8Num145z4"/>
    <w:rsid w:val="00C1577F"/>
  </w:style>
  <w:style w:type="character" w:customStyle="1" w:styleId="WW8Num145z5">
    <w:name w:val="WW8Num145z5"/>
    <w:rsid w:val="00C1577F"/>
  </w:style>
  <w:style w:type="character" w:customStyle="1" w:styleId="WW8Num145z6">
    <w:name w:val="WW8Num145z6"/>
    <w:rsid w:val="00C1577F"/>
  </w:style>
  <w:style w:type="character" w:customStyle="1" w:styleId="WW8Num145z7">
    <w:name w:val="WW8Num145z7"/>
    <w:rsid w:val="00C1577F"/>
  </w:style>
  <w:style w:type="character" w:customStyle="1" w:styleId="WW8Num145z8">
    <w:name w:val="WW8Num145z8"/>
    <w:rsid w:val="00C1577F"/>
  </w:style>
  <w:style w:type="character" w:customStyle="1" w:styleId="WW8Num146z0">
    <w:name w:val="WW8Num146z0"/>
    <w:rsid w:val="00C1577F"/>
  </w:style>
  <w:style w:type="character" w:customStyle="1" w:styleId="WW8Num146z1">
    <w:name w:val="WW8Num146z1"/>
    <w:rsid w:val="00C1577F"/>
  </w:style>
  <w:style w:type="character" w:customStyle="1" w:styleId="WW8Num146z2">
    <w:name w:val="WW8Num146z2"/>
    <w:rsid w:val="00C1577F"/>
  </w:style>
  <w:style w:type="character" w:customStyle="1" w:styleId="WW8Num146z3">
    <w:name w:val="WW8Num146z3"/>
    <w:rsid w:val="00C1577F"/>
  </w:style>
  <w:style w:type="character" w:customStyle="1" w:styleId="WW8Num146z4">
    <w:name w:val="WW8Num146z4"/>
    <w:rsid w:val="00C1577F"/>
  </w:style>
  <w:style w:type="character" w:customStyle="1" w:styleId="WW8Num146z5">
    <w:name w:val="WW8Num146z5"/>
    <w:rsid w:val="00C1577F"/>
  </w:style>
  <w:style w:type="character" w:customStyle="1" w:styleId="WW8Num146z6">
    <w:name w:val="WW8Num146z6"/>
    <w:rsid w:val="00C1577F"/>
  </w:style>
  <w:style w:type="character" w:customStyle="1" w:styleId="WW8Num146z7">
    <w:name w:val="WW8Num146z7"/>
    <w:rsid w:val="00C1577F"/>
  </w:style>
  <w:style w:type="character" w:customStyle="1" w:styleId="WW8Num146z8">
    <w:name w:val="WW8Num146z8"/>
    <w:rsid w:val="00C1577F"/>
  </w:style>
  <w:style w:type="character" w:customStyle="1" w:styleId="WW8Num147z0">
    <w:name w:val="WW8Num147z0"/>
    <w:rsid w:val="00C1577F"/>
  </w:style>
  <w:style w:type="character" w:customStyle="1" w:styleId="WW8Num147z1">
    <w:name w:val="WW8Num147z1"/>
    <w:rsid w:val="00C1577F"/>
  </w:style>
  <w:style w:type="character" w:customStyle="1" w:styleId="WW8Num147z2">
    <w:name w:val="WW8Num147z2"/>
    <w:rsid w:val="00C1577F"/>
  </w:style>
  <w:style w:type="character" w:customStyle="1" w:styleId="WW8Num147z3">
    <w:name w:val="WW8Num147z3"/>
    <w:rsid w:val="00C1577F"/>
  </w:style>
  <w:style w:type="character" w:customStyle="1" w:styleId="WW8Num147z4">
    <w:name w:val="WW8Num147z4"/>
    <w:rsid w:val="00C1577F"/>
  </w:style>
  <w:style w:type="character" w:customStyle="1" w:styleId="WW8Num147z5">
    <w:name w:val="WW8Num147z5"/>
    <w:rsid w:val="00C1577F"/>
  </w:style>
  <w:style w:type="character" w:customStyle="1" w:styleId="WW8Num147z6">
    <w:name w:val="WW8Num147z6"/>
    <w:rsid w:val="00C1577F"/>
  </w:style>
  <w:style w:type="character" w:customStyle="1" w:styleId="WW8Num147z7">
    <w:name w:val="WW8Num147z7"/>
    <w:rsid w:val="00C1577F"/>
  </w:style>
  <w:style w:type="character" w:customStyle="1" w:styleId="WW8Num147z8">
    <w:name w:val="WW8Num147z8"/>
    <w:rsid w:val="00C1577F"/>
  </w:style>
  <w:style w:type="character" w:customStyle="1" w:styleId="Domylnaczcionkaakapitu6">
    <w:name w:val="Domyślna czcionka akapitu6"/>
    <w:rsid w:val="00C1577F"/>
  </w:style>
  <w:style w:type="character" w:customStyle="1" w:styleId="WW8Num18z4">
    <w:name w:val="WW8Num18z4"/>
    <w:rsid w:val="00C1577F"/>
  </w:style>
  <w:style w:type="character" w:customStyle="1" w:styleId="WW8Num18z5">
    <w:name w:val="WW8Num18z5"/>
    <w:rsid w:val="00C1577F"/>
  </w:style>
  <w:style w:type="character" w:customStyle="1" w:styleId="WW8Num18z6">
    <w:name w:val="WW8Num18z6"/>
    <w:rsid w:val="00C1577F"/>
  </w:style>
  <w:style w:type="character" w:customStyle="1" w:styleId="WW8Num18z7">
    <w:name w:val="WW8Num18z7"/>
    <w:rsid w:val="00C1577F"/>
  </w:style>
  <w:style w:type="character" w:customStyle="1" w:styleId="WW8Num18z8">
    <w:name w:val="WW8Num18z8"/>
    <w:rsid w:val="00C1577F"/>
  </w:style>
  <w:style w:type="character" w:customStyle="1" w:styleId="WW8Num44z3">
    <w:name w:val="WW8Num44z3"/>
    <w:rsid w:val="00C1577F"/>
  </w:style>
  <w:style w:type="character" w:customStyle="1" w:styleId="WW8Num44z4">
    <w:name w:val="WW8Num44z4"/>
    <w:rsid w:val="00C1577F"/>
  </w:style>
  <w:style w:type="character" w:customStyle="1" w:styleId="WW8Num44z5">
    <w:name w:val="WW8Num44z5"/>
    <w:rsid w:val="00C1577F"/>
  </w:style>
  <w:style w:type="character" w:customStyle="1" w:styleId="WW8Num44z6">
    <w:name w:val="WW8Num44z6"/>
    <w:rsid w:val="00C1577F"/>
  </w:style>
  <w:style w:type="character" w:customStyle="1" w:styleId="WW8Num44z7">
    <w:name w:val="WW8Num44z7"/>
    <w:rsid w:val="00C1577F"/>
  </w:style>
  <w:style w:type="character" w:customStyle="1" w:styleId="WW8Num44z8">
    <w:name w:val="WW8Num44z8"/>
    <w:rsid w:val="00C1577F"/>
  </w:style>
  <w:style w:type="character" w:customStyle="1" w:styleId="WW8Num47z4">
    <w:name w:val="WW8Num47z4"/>
    <w:rsid w:val="00C1577F"/>
  </w:style>
  <w:style w:type="character" w:customStyle="1" w:styleId="WW8Num47z5">
    <w:name w:val="WW8Num47z5"/>
    <w:rsid w:val="00C1577F"/>
  </w:style>
  <w:style w:type="character" w:customStyle="1" w:styleId="WW8Num47z6">
    <w:name w:val="WW8Num47z6"/>
    <w:rsid w:val="00C1577F"/>
  </w:style>
  <w:style w:type="character" w:customStyle="1" w:styleId="WW8Num47z7">
    <w:name w:val="WW8Num47z7"/>
    <w:rsid w:val="00C1577F"/>
  </w:style>
  <w:style w:type="character" w:customStyle="1" w:styleId="WW8Num47z8">
    <w:name w:val="WW8Num47z8"/>
    <w:rsid w:val="00C1577F"/>
  </w:style>
  <w:style w:type="character" w:customStyle="1" w:styleId="WW8Num54z4">
    <w:name w:val="WW8Num54z4"/>
    <w:rsid w:val="00C1577F"/>
  </w:style>
  <w:style w:type="character" w:customStyle="1" w:styleId="WW8Num54z5">
    <w:name w:val="WW8Num54z5"/>
    <w:rsid w:val="00C1577F"/>
  </w:style>
  <w:style w:type="character" w:customStyle="1" w:styleId="WW8Num54z6">
    <w:name w:val="WW8Num54z6"/>
    <w:rsid w:val="00C1577F"/>
  </w:style>
  <w:style w:type="character" w:customStyle="1" w:styleId="WW8Num54z7">
    <w:name w:val="WW8Num54z7"/>
    <w:rsid w:val="00C1577F"/>
  </w:style>
  <w:style w:type="character" w:customStyle="1" w:styleId="WW8Num54z8">
    <w:name w:val="WW8Num54z8"/>
    <w:rsid w:val="00C1577F"/>
  </w:style>
  <w:style w:type="character" w:customStyle="1" w:styleId="WW8Num58z3">
    <w:name w:val="WW8Num58z3"/>
    <w:rsid w:val="00C1577F"/>
  </w:style>
  <w:style w:type="character" w:customStyle="1" w:styleId="WW8Num32z4">
    <w:name w:val="WW8Num32z4"/>
    <w:rsid w:val="00C1577F"/>
  </w:style>
  <w:style w:type="character" w:customStyle="1" w:styleId="WW8Num32z5">
    <w:name w:val="WW8Num32z5"/>
    <w:rsid w:val="00C1577F"/>
  </w:style>
  <w:style w:type="character" w:customStyle="1" w:styleId="WW8Num32z6">
    <w:name w:val="WW8Num32z6"/>
    <w:rsid w:val="00C1577F"/>
  </w:style>
  <w:style w:type="character" w:customStyle="1" w:styleId="WW8Num32z7">
    <w:name w:val="WW8Num32z7"/>
    <w:rsid w:val="00C1577F"/>
  </w:style>
  <w:style w:type="character" w:customStyle="1" w:styleId="WW8Num32z8">
    <w:name w:val="WW8Num32z8"/>
    <w:rsid w:val="00C1577F"/>
  </w:style>
  <w:style w:type="character" w:customStyle="1" w:styleId="WW8Num3z4">
    <w:name w:val="WW8Num3z4"/>
    <w:rsid w:val="00C1577F"/>
  </w:style>
  <w:style w:type="character" w:customStyle="1" w:styleId="WW8Num3z5">
    <w:name w:val="WW8Num3z5"/>
    <w:rsid w:val="00C1577F"/>
  </w:style>
  <w:style w:type="character" w:customStyle="1" w:styleId="WW8Num3z6">
    <w:name w:val="WW8Num3z6"/>
    <w:rsid w:val="00C1577F"/>
  </w:style>
  <w:style w:type="character" w:customStyle="1" w:styleId="WW8Num3z7">
    <w:name w:val="WW8Num3z7"/>
    <w:rsid w:val="00C1577F"/>
  </w:style>
  <w:style w:type="character" w:customStyle="1" w:styleId="WW8Num3z8">
    <w:name w:val="WW8Num3z8"/>
    <w:rsid w:val="00C1577F"/>
  </w:style>
  <w:style w:type="character" w:customStyle="1" w:styleId="WW8Num10z4">
    <w:name w:val="WW8Num10z4"/>
    <w:rsid w:val="00C1577F"/>
  </w:style>
  <w:style w:type="character" w:customStyle="1" w:styleId="WW8Num10z5">
    <w:name w:val="WW8Num10z5"/>
    <w:rsid w:val="00C1577F"/>
  </w:style>
  <w:style w:type="character" w:customStyle="1" w:styleId="WW8Num10z6">
    <w:name w:val="WW8Num10z6"/>
    <w:rsid w:val="00C1577F"/>
  </w:style>
  <w:style w:type="character" w:customStyle="1" w:styleId="WW8Num10z7">
    <w:name w:val="WW8Num10z7"/>
    <w:rsid w:val="00C1577F"/>
  </w:style>
  <w:style w:type="character" w:customStyle="1" w:styleId="WW8Num10z8">
    <w:name w:val="WW8Num10z8"/>
    <w:rsid w:val="00C1577F"/>
  </w:style>
  <w:style w:type="character" w:customStyle="1" w:styleId="Odwoanieprzypisukocowego2">
    <w:name w:val="Odwołanie przypisu końcowego2"/>
    <w:rsid w:val="00C1577F"/>
    <w:rPr>
      <w:vertAlign w:val="superscript"/>
    </w:rPr>
  </w:style>
  <w:style w:type="character" w:customStyle="1" w:styleId="Odwoanieprzypisudolnego3">
    <w:name w:val="Odwołanie przypisu dolnego3"/>
    <w:rsid w:val="00C1577F"/>
    <w:rPr>
      <w:vertAlign w:val="superscript"/>
    </w:rPr>
  </w:style>
  <w:style w:type="character" w:customStyle="1" w:styleId="Odwoanieprzypisukocowego3">
    <w:name w:val="Odwołanie przypisu końcowego3"/>
    <w:rsid w:val="00C1577F"/>
    <w:rPr>
      <w:vertAlign w:val="superscript"/>
    </w:rPr>
  </w:style>
  <w:style w:type="character" w:customStyle="1" w:styleId="Odwoanieprzypisudolnego4">
    <w:name w:val="Odwołanie przypisu dolnego4"/>
    <w:rsid w:val="00C1577F"/>
    <w:rPr>
      <w:vertAlign w:val="superscript"/>
    </w:rPr>
  </w:style>
  <w:style w:type="character" w:customStyle="1" w:styleId="Odwoanieprzypisukocowego4">
    <w:name w:val="Odwołanie przypisu końcowego4"/>
    <w:rsid w:val="00C1577F"/>
    <w:rPr>
      <w:vertAlign w:val="superscript"/>
    </w:rPr>
  </w:style>
  <w:style w:type="character" w:customStyle="1" w:styleId="Odwoanieprzypisudolnego5">
    <w:name w:val="Odwołanie przypisu dolnego5"/>
    <w:rsid w:val="00C1577F"/>
    <w:rPr>
      <w:vertAlign w:val="superscript"/>
    </w:rPr>
  </w:style>
  <w:style w:type="character" w:customStyle="1" w:styleId="Odwoanieprzypisukocowego5">
    <w:name w:val="Odwołanie przypisu końcowego5"/>
    <w:rsid w:val="00C1577F"/>
    <w:rPr>
      <w:vertAlign w:val="superscript"/>
    </w:rPr>
  </w:style>
  <w:style w:type="character" w:customStyle="1" w:styleId="Odwoaniedokomentarza5">
    <w:name w:val="Odwołanie do komentarza5"/>
    <w:rsid w:val="00C1577F"/>
    <w:rPr>
      <w:sz w:val="16"/>
      <w:szCs w:val="16"/>
    </w:rPr>
  </w:style>
  <w:style w:type="character" w:customStyle="1" w:styleId="TekstkomentarzaZnak5">
    <w:name w:val="Tekst komentarza Znak5"/>
    <w:rsid w:val="00C1577F"/>
    <w:rPr>
      <w:rFonts w:eastAsia="Arial Unicode MS"/>
      <w:kern w:val="1"/>
      <w:lang w:eastAsia="zh-CN"/>
    </w:rPr>
  </w:style>
  <w:style w:type="paragraph" w:customStyle="1" w:styleId="Nagwek60">
    <w:name w:val="Nagłówek6"/>
    <w:basedOn w:val="Normalny"/>
    <w:next w:val="Tekstpodstawowy"/>
    <w:rsid w:val="00C1577F"/>
    <w:pPr>
      <w:keepNext/>
      <w:spacing w:before="240" w:after="120"/>
    </w:pPr>
    <w:rPr>
      <w:sz w:val="20"/>
      <w:szCs w:val="20"/>
      <w:lang w:eastAsia="pl-PL"/>
    </w:rPr>
  </w:style>
  <w:style w:type="character" w:customStyle="1" w:styleId="TekstkomentarzaZnak6">
    <w:name w:val="Tekst komentarza Znak6"/>
    <w:uiPriority w:val="99"/>
    <w:semiHidden/>
    <w:rsid w:val="00C1577F"/>
  </w:style>
  <w:style w:type="paragraph" w:customStyle="1" w:styleId="Listapunktowana41">
    <w:name w:val="Lista punktowana 41"/>
    <w:basedOn w:val="Normalny"/>
    <w:rsid w:val="00C1577F"/>
    <w:pPr>
      <w:widowControl/>
      <w:numPr>
        <w:numId w:val="74"/>
      </w:numPr>
      <w:tabs>
        <w:tab w:val="left" w:pos="0"/>
        <w:tab w:val="left" w:pos="1209"/>
      </w:tabs>
      <w:suppressAutoHyphens w:val="0"/>
      <w:spacing w:after="200" w:line="276" w:lineRule="auto"/>
      <w:ind w:left="1209"/>
    </w:pPr>
    <w:rPr>
      <w:sz w:val="20"/>
      <w:szCs w:val="20"/>
      <w:lang w:eastAsia="pl-PL"/>
    </w:rPr>
  </w:style>
  <w:style w:type="paragraph" w:customStyle="1" w:styleId="redniecieniowanie1akcent11">
    <w:name w:val="Średnie cieniowanie 1 — akcent 11"/>
    <w:qFormat/>
    <w:rsid w:val="00C1577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Listapunktowana21">
    <w:name w:val="Lista punktowana 21"/>
    <w:basedOn w:val="Normalny"/>
    <w:rsid w:val="00C1577F"/>
    <w:pPr>
      <w:widowControl/>
      <w:ind w:left="566" w:hanging="283"/>
    </w:pPr>
    <w:rPr>
      <w:kern w:val="1"/>
      <w:sz w:val="20"/>
      <w:szCs w:val="20"/>
      <w:lang w:eastAsia="pl-PL"/>
    </w:rPr>
  </w:style>
  <w:style w:type="paragraph" w:customStyle="1" w:styleId="redniasiatka1akcent22">
    <w:name w:val="Średnia siatka 1 — akcent 22"/>
    <w:basedOn w:val="Normalny"/>
    <w:rsid w:val="00C1577F"/>
    <w:pPr>
      <w:ind w:left="708"/>
    </w:pPr>
    <w:rPr>
      <w:sz w:val="20"/>
      <w:szCs w:val="20"/>
      <w:lang w:eastAsia="pl-PL"/>
    </w:rPr>
  </w:style>
  <w:style w:type="paragraph" w:customStyle="1" w:styleId="Listanumerowana3">
    <w:name w:val="Lista numerowana3"/>
    <w:basedOn w:val="Normalny"/>
    <w:rsid w:val="00C1577F"/>
    <w:pPr>
      <w:numPr>
        <w:numId w:val="72"/>
      </w:numPr>
      <w:contextualSpacing/>
    </w:pPr>
    <w:rPr>
      <w:sz w:val="20"/>
      <w:szCs w:val="20"/>
      <w:lang w:eastAsia="pl-PL"/>
    </w:rPr>
  </w:style>
  <w:style w:type="paragraph" w:customStyle="1" w:styleId="Tekstkomentarza5">
    <w:name w:val="Tekst komentarza5"/>
    <w:basedOn w:val="Normalny"/>
    <w:rsid w:val="00C1577F"/>
    <w:rPr>
      <w:sz w:val="20"/>
      <w:szCs w:val="20"/>
      <w:lang w:eastAsia="pl-PL"/>
    </w:rPr>
  </w:style>
  <w:style w:type="numbering" w:customStyle="1" w:styleId="Styl23">
    <w:name w:val="Styl23"/>
    <w:uiPriority w:val="99"/>
    <w:rsid w:val="00C1577F"/>
    <w:pPr>
      <w:numPr>
        <w:numId w:val="73"/>
      </w:numPr>
    </w:pPr>
  </w:style>
  <w:style w:type="numbering" w:customStyle="1" w:styleId="111111113">
    <w:name w:val="1 / 1.1 / 1.1.1113"/>
    <w:qFormat/>
    <w:rsid w:val="00C1577F"/>
    <w:pPr>
      <w:numPr>
        <w:numId w:val="77"/>
      </w:numPr>
    </w:pPr>
  </w:style>
  <w:style w:type="numbering" w:customStyle="1" w:styleId="1111116">
    <w:name w:val="1 / 1.1 / 1.1.16"/>
    <w:basedOn w:val="Bezlisty"/>
    <w:next w:val="111111"/>
    <w:unhideWhenUsed/>
    <w:qFormat/>
    <w:rsid w:val="00C1577F"/>
    <w:pPr>
      <w:numPr>
        <w:numId w:val="78"/>
      </w:numPr>
    </w:pPr>
  </w:style>
  <w:style w:type="numbering" w:customStyle="1" w:styleId="Bezlisty114">
    <w:name w:val="Bez listy114"/>
    <w:next w:val="Bezlisty"/>
    <w:qFormat/>
    <w:rsid w:val="00C1577F"/>
  </w:style>
  <w:style w:type="numbering" w:customStyle="1" w:styleId="11111115">
    <w:name w:val="1 / 1.1 / 1.1.115"/>
    <w:basedOn w:val="Bezlisty"/>
    <w:next w:val="111111"/>
    <w:qFormat/>
    <w:rsid w:val="00C1577F"/>
    <w:pPr>
      <w:numPr>
        <w:numId w:val="76"/>
      </w:numPr>
    </w:pPr>
  </w:style>
  <w:style w:type="numbering" w:customStyle="1" w:styleId="1111111113">
    <w:name w:val="1 / 1.1 / 1.1.11113"/>
    <w:basedOn w:val="Bezlisty"/>
    <w:next w:val="111111"/>
    <w:rsid w:val="00C1577F"/>
    <w:pPr>
      <w:numPr>
        <w:numId w:val="69"/>
      </w:numPr>
    </w:pPr>
  </w:style>
  <w:style w:type="numbering" w:customStyle="1" w:styleId="Bezlisty1114">
    <w:name w:val="Bez listy1114"/>
    <w:next w:val="Bezlisty"/>
    <w:unhideWhenUsed/>
    <w:qFormat/>
    <w:rsid w:val="00C1577F"/>
  </w:style>
  <w:style w:type="numbering" w:customStyle="1" w:styleId="11111111113">
    <w:name w:val="1 / 1.1 / 1.1.111113"/>
    <w:basedOn w:val="Bezlisty"/>
    <w:next w:val="111111"/>
    <w:rsid w:val="00C1577F"/>
    <w:pPr>
      <w:numPr>
        <w:numId w:val="70"/>
      </w:numPr>
    </w:pPr>
  </w:style>
  <w:style w:type="numbering" w:customStyle="1" w:styleId="Bezlisty24">
    <w:name w:val="Bez listy24"/>
    <w:next w:val="Bezlisty"/>
    <w:unhideWhenUsed/>
    <w:qFormat/>
    <w:rsid w:val="00C1577F"/>
  </w:style>
  <w:style w:type="numbering" w:customStyle="1" w:styleId="Bezlisty111111">
    <w:name w:val="Bez listy111111"/>
    <w:qFormat/>
    <w:rsid w:val="00C1577F"/>
  </w:style>
  <w:style w:type="numbering" w:customStyle="1" w:styleId="11111122">
    <w:name w:val="1 / 1.1 / 1.1.122"/>
    <w:qFormat/>
    <w:rsid w:val="00C1577F"/>
  </w:style>
  <w:style w:type="numbering" w:customStyle="1" w:styleId="111111212">
    <w:name w:val="1 / 1.1 / 1.1.1212"/>
    <w:qFormat/>
    <w:rsid w:val="00C1577F"/>
  </w:style>
  <w:style w:type="numbering" w:customStyle="1" w:styleId="Bezlisty51">
    <w:name w:val="Bez listy51"/>
    <w:qFormat/>
    <w:rsid w:val="00C1577F"/>
  </w:style>
  <w:style w:type="numbering" w:customStyle="1" w:styleId="1111111211">
    <w:name w:val="1 / 1.1 / 1.1.11211"/>
    <w:qFormat/>
    <w:rsid w:val="00C1577F"/>
    <w:pPr>
      <w:numPr>
        <w:numId w:val="80"/>
      </w:numPr>
    </w:pPr>
  </w:style>
  <w:style w:type="numbering" w:customStyle="1" w:styleId="11111131">
    <w:name w:val="1 / 1.1 / 1.1.131"/>
    <w:qFormat/>
    <w:rsid w:val="00C1577F"/>
  </w:style>
  <w:style w:type="numbering" w:customStyle="1" w:styleId="11111121111">
    <w:name w:val="1 / 1.1 / 1.1.121111"/>
    <w:qFormat/>
    <w:rsid w:val="00C1577F"/>
  </w:style>
  <w:style w:type="numbering" w:customStyle="1" w:styleId="Bezlisty61">
    <w:name w:val="Bez listy61"/>
    <w:next w:val="Bezlisty"/>
    <w:uiPriority w:val="99"/>
    <w:semiHidden/>
    <w:unhideWhenUsed/>
    <w:rsid w:val="00C1577F"/>
  </w:style>
  <w:style w:type="numbering" w:customStyle="1" w:styleId="Styl211">
    <w:name w:val="Styl211"/>
    <w:uiPriority w:val="99"/>
    <w:rsid w:val="00C1577F"/>
    <w:pPr>
      <w:numPr>
        <w:numId w:val="88"/>
      </w:numPr>
    </w:pPr>
  </w:style>
  <w:style w:type="numbering" w:customStyle="1" w:styleId="11111141">
    <w:name w:val="1 / 1.1 / 1.1.141"/>
    <w:basedOn w:val="Bezlisty"/>
    <w:next w:val="111111"/>
    <w:semiHidden/>
    <w:unhideWhenUsed/>
    <w:rsid w:val="00C1577F"/>
    <w:pPr>
      <w:numPr>
        <w:numId w:val="87"/>
      </w:numPr>
    </w:pPr>
  </w:style>
  <w:style w:type="numbering" w:customStyle="1" w:styleId="Bezlisty1121">
    <w:name w:val="Bez listy1121"/>
    <w:next w:val="Bezlisty"/>
    <w:uiPriority w:val="99"/>
    <w:semiHidden/>
    <w:rsid w:val="00C1577F"/>
  </w:style>
  <w:style w:type="numbering" w:customStyle="1" w:styleId="1111111311">
    <w:name w:val="1 / 1.1 / 1.1.11311"/>
    <w:basedOn w:val="Bezlisty"/>
    <w:next w:val="111111"/>
    <w:rsid w:val="00C1577F"/>
    <w:pPr>
      <w:numPr>
        <w:numId w:val="7"/>
      </w:numPr>
    </w:pPr>
  </w:style>
  <w:style w:type="numbering" w:customStyle="1" w:styleId="Bezlisty11121">
    <w:name w:val="Bez listy11121"/>
    <w:next w:val="Bezlisty"/>
    <w:uiPriority w:val="99"/>
    <w:semiHidden/>
    <w:unhideWhenUsed/>
    <w:rsid w:val="00C1577F"/>
  </w:style>
  <w:style w:type="numbering" w:customStyle="1" w:styleId="1111111111111">
    <w:name w:val="1 / 1.1 / 1.1.11111111"/>
    <w:basedOn w:val="Bezlisty"/>
    <w:next w:val="111111"/>
    <w:rsid w:val="00C1577F"/>
  </w:style>
  <w:style w:type="numbering" w:customStyle="1" w:styleId="Bezlisty221">
    <w:name w:val="Bez listy221"/>
    <w:next w:val="Bezlisty"/>
    <w:uiPriority w:val="99"/>
    <w:semiHidden/>
    <w:unhideWhenUsed/>
    <w:rsid w:val="00C1577F"/>
  </w:style>
  <w:style w:type="numbering" w:customStyle="1" w:styleId="Bezlisty71">
    <w:name w:val="Bez listy71"/>
    <w:next w:val="Bezlisty"/>
    <w:uiPriority w:val="99"/>
    <w:semiHidden/>
    <w:unhideWhenUsed/>
    <w:rsid w:val="00C1577F"/>
  </w:style>
  <w:style w:type="numbering" w:customStyle="1" w:styleId="Styl222">
    <w:name w:val="Styl222"/>
    <w:uiPriority w:val="99"/>
    <w:rsid w:val="00C1577F"/>
    <w:pPr>
      <w:numPr>
        <w:numId w:val="79"/>
      </w:numPr>
    </w:pPr>
  </w:style>
  <w:style w:type="numbering" w:customStyle="1" w:styleId="Bezlisty131">
    <w:name w:val="Bez listy131"/>
    <w:next w:val="Bezlisty"/>
    <w:uiPriority w:val="99"/>
    <w:semiHidden/>
    <w:unhideWhenUsed/>
    <w:rsid w:val="00C1577F"/>
  </w:style>
  <w:style w:type="numbering" w:customStyle="1" w:styleId="11111111211">
    <w:name w:val="1 / 1.1 / 1.1.111211"/>
    <w:rsid w:val="00C1577F"/>
    <w:pPr>
      <w:numPr>
        <w:numId w:val="82"/>
      </w:numPr>
    </w:pPr>
  </w:style>
  <w:style w:type="numbering" w:customStyle="1" w:styleId="11111151">
    <w:name w:val="1 / 1.1 / 1.1.151"/>
    <w:basedOn w:val="Bezlisty"/>
    <w:next w:val="111111"/>
    <w:semiHidden/>
    <w:unhideWhenUsed/>
    <w:rsid w:val="00C1577F"/>
    <w:pPr>
      <w:numPr>
        <w:numId w:val="83"/>
      </w:numPr>
    </w:pPr>
  </w:style>
  <w:style w:type="numbering" w:customStyle="1" w:styleId="Bezlisty1131">
    <w:name w:val="Bez listy1131"/>
    <w:next w:val="Bezlisty"/>
    <w:uiPriority w:val="99"/>
    <w:semiHidden/>
    <w:rsid w:val="00C1577F"/>
  </w:style>
  <w:style w:type="numbering" w:customStyle="1" w:styleId="111111141">
    <w:name w:val="1 / 1.1 / 1.1.1141"/>
    <w:basedOn w:val="Bezlisty"/>
    <w:next w:val="111111"/>
    <w:rsid w:val="00C1577F"/>
  </w:style>
  <w:style w:type="numbering" w:customStyle="1" w:styleId="11111111122">
    <w:name w:val="1 / 1.1 / 1.1.111122"/>
    <w:basedOn w:val="Bezlisty"/>
    <w:next w:val="111111"/>
    <w:rsid w:val="00C1577F"/>
    <w:pPr>
      <w:numPr>
        <w:numId w:val="86"/>
      </w:numPr>
    </w:pPr>
  </w:style>
  <w:style w:type="numbering" w:customStyle="1" w:styleId="Bezlisty11131">
    <w:name w:val="Bez listy11131"/>
    <w:next w:val="Bezlisty"/>
    <w:uiPriority w:val="99"/>
    <w:semiHidden/>
    <w:unhideWhenUsed/>
    <w:rsid w:val="00C1577F"/>
  </w:style>
  <w:style w:type="numbering" w:customStyle="1" w:styleId="111111111122">
    <w:name w:val="1 / 1.1 / 1.1.1111122"/>
    <w:basedOn w:val="Bezlisty"/>
    <w:next w:val="111111"/>
    <w:rsid w:val="00C1577F"/>
    <w:pPr>
      <w:numPr>
        <w:numId w:val="85"/>
      </w:numPr>
    </w:pPr>
  </w:style>
  <w:style w:type="numbering" w:customStyle="1" w:styleId="Bezlisty231">
    <w:name w:val="Bez listy231"/>
    <w:next w:val="Bezlisty"/>
    <w:uiPriority w:val="99"/>
    <w:semiHidden/>
    <w:unhideWhenUsed/>
    <w:rsid w:val="00C1577F"/>
  </w:style>
  <w:style w:type="numbering" w:customStyle="1" w:styleId="111111111123">
    <w:name w:val="1 / 1.1 / 1.1.1111123"/>
    <w:basedOn w:val="Bezlisty"/>
    <w:next w:val="111111"/>
    <w:rsid w:val="00C1577F"/>
    <w:pPr>
      <w:numPr>
        <w:numId w:val="75"/>
      </w:numPr>
    </w:pPr>
  </w:style>
  <w:style w:type="numbering" w:customStyle="1" w:styleId="111111111112">
    <w:name w:val="1 / 1.1 / 1.1.1111112"/>
    <w:basedOn w:val="Bezlisty"/>
    <w:next w:val="111111"/>
    <w:rsid w:val="00C1577F"/>
    <w:pPr>
      <w:numPr>
        <w:numId w:val="90"/>
      </w:numPr>
    </w:pPr>
  </w:style>
  <w:style w:type="character" w:customStyle="1" w:styleId="Teksttreci20">
    <w:name w:val="Tekst treści (2)_"/>
    <w:link w:val="Teksttreci2"/>
    <w:rsid w:val="00C1577F"/>
    <w:rPr>
      <w:rFonts w:ascii="Arial" w:eastAsia="Times New Roman" w:hAnsi="Arial" w:cs="Arial"/>
      <w:b/>
      <w:bCs/>
      <w:kern w:val="1"/>
      <w:sz w:val="23"/>
      <w:szCs w:val="23"/>
      <w:shd w:val="clear" w:color="auto" w:fill="FFFFFF"/>
    </w:rPr>
  </w:style>
  <w:style w:type="character" w:customStyle="1" w:styleId="Nagwek11">
    <w:name w:val="Nagłówek #1_"/>
    <w:link w:val="Nagwek10"/>
    <w:rsid w:val="00C1577F"/>
    <w:rPr>
      <w:rFonts w:ascii="Arial" w:eastAsia="Times New Roman" w:hAnsi="Arial" w:cs="Arial"/>
      <w:b/>
      <w:bCs/>
      <w:kern w:val="1"/>
      <w:sz w:val="35"/>
      <w:szCs w:val="35"/>
      <w:shd w:val="clear" w:color="auto" w:fill="FFFFFF"/>
    </w:rPr>
  </w:style>
  <w:style w:type="character" w:customStyle="1" w:styleId="Podpistabeli">
    <w:name w:val="Podpis tabeli_"/>
    <w:link w:val="Podpistabeli0"/>
    <w:rsid w:val="00C1577F"/>
    <w:rPr>
      <w:b/>
      <w:bCs/>
      <w:i/>
      <w:iCs/>
      <w:sz w:val="19"/>
      <w:szCs w:val="19"/>
      <w:shd w:val="clear" w:color="auto" w:fill="FFFFFF"/>
    </w:rPr>
  </w:style>
  <w:style w:type="paragraph" w:customStyle="1" w:styleId="Podpistabeli0">
    <w:name w:val="Podpis tabeli"/>
    <w:basedOn w:val="Normalny"/>
    <w:link w:val="Podpistabeli"/>
    <w:rsid w:val="00C1577F"/>
    <w:pPr>
      <w:shd w:val="clear" w:color="auto" w:fill="FFFFFF"/>
      <w:suppressAutoHyphens w:val="0"/>
      <w:spacing w:line="234" w:lineRule="exact"/>
      <w:jc w:val="both"/>
    </w:pPr>
    <w:rPr>
      <w:rFonts w:asciiTheme="minorHAnsi" w:eastAsiaTheme="minorHAnsi" w:hAnsiTheme="minorHAnsi" w:cstheme="minorBidi"/>
      <w:b/>
      <w:bCs/>
      <w:i/>
      <w:iCs/>
      <w:sz w:val="19"/>
      <w:szCs w:val="19"/>
      <w:lang w:eastAsia="en-US"/>
    </w:rPr>
  </w:style>
  <w:style w:type="character" w:customStyle="1" w:styleId="Podpistabeli11ptBezpogrubienia">
    <w:name w:val="Podpis tabeli + 11 pt;Bez pogrubienia"/>
    <w:rsid w:val="00C157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pl-PL"/>
    </w:rPr>
  </w:style>
  <w:style w:type="character" w:customStyle="1" w:styleId="PodpistabeliBezkursywy">
    <w:name w:val="Podpis tabeli + Bez kursywy"/>
    <w:rsid w:val="00C157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pl-PL"/>
    </w:rPr>
  </w:style>
  <w:style w:type="character" w:customStyle="1" w:styleId="PogrubienieTeksttreci95pt">
    <w:name w:val="Pogrubienie;Tekst treści + 9;5 pt"/>
    <w:rsid w:val="00C1577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Podpistabeli2">
    <w:name w:val="Podpis tabeli (2)_"/>
    <w:link w:val="Podpistabeli20"/>
    <w:rsid w:val="00C1577F"/>
    <w:rPr>
      <w:shd w:val="clear" w:color="auto" w:fill="FFFFFF"/>
    </w:rPr>
  </w:style>
  <w:style w:type="paragraph" w:customStyle="1" w:styleId="Podpistabeli20">
    <w:name w:val="Podpis tabeli (2)"/>
    <w:basedOn w:val="Normalny"/>
    <w:link w:val="Podpistabeli2"/>
    <w:rsid w:val="00C1577F"/>
    <w:pPr>
      <w:shd w:val="clear" w:color="auto" w:fill="FFFFFF"/>
      <w:suppressAutoHyphens w:val="0"/>
      <w:spacing w:line="277" w:lineRule="exact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ntStyle12">
    <w:name w:val="Font Style12"/>
    <w:uiPriority w:val="99"/>
    <w:rsid w:val="00C1577F"/>
    <w:rPr>
      <w:rFonts w:ascii="Arial Unicode MS" w:eastAsia="Arial Unicode MS" w:cs="Arial Unicode MS"/>
      <w:sz w:val="20"/>
      <w:szCs w:val="20"/>
    </w:rPr>
  </w:style>
  <w:style w:type="paragraph" w:customStyle="1" w:styleId="Style7">
    <w:name w:val="Style7"/>
    <w:basedOn w:val="Normalny"/>
    <w:uiPriority w:val="99"/>
    <w:rsid w:val="00C1577F"/>
    <w:pPr>
      <w:suppressAutoHyphens w:val="0"/>
      <w:autoSpaceDE w:val="0"/>
      <w:autoSpaceDN w:val="0"/>
      <w:adjustRightInd w:val="0"/>
      <w:spacing w:after="120"/>
    </w:pPr>
    <w:rPr>
      <w:rFonts w:ascii="Calibri" w:hAnsi="Calibri"/>
      <w:lang w:eastAsia="pl-PL"/>
    </w:rPr>
  </w:style>
  <w:style w:type="paragraph" w:customStyle="1" w:styleId="xl856">
    <w:name w:val="xl856"/>
    <w:basedOn w:val="Normalny"/>
    <w:rsid w:val="00C1577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color w:val="000000"/>
      <w:lang w:eastAsia="pl-PL"/>
    </w:rPr>
  </w:style>
  <w:style w:type="paragraph" w:customStyle="1" w:styleId="xl857">
    <w:name w:val="xl857"/>
    <w:basedOn w:val="Normalny"/>
    <w:rsid w:val="00C1577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b/>
      <w:bCs/>
      <w:color w:val="000000"/>
      <w:lang w:eastAsia="pl-PL"/>
    </w:rPr>
  </w:style>
  <w:style w:type="paragraph" w:customStyle="1" w:styleId="xl858">
    <w:name w:val="xl858"/>
    <w:basedOn w:val="Normalny"/>
    <w:rsid w:val="00C1577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color w:val="000000"/>
      <w:lang w:eastAsia="pl-PL"/>
    </w:rPr>
  </w:style>
  <w:style w:type="paragraph" w:customStyle="1" w:styleId="xl859">
    <w:name w:val="xl859"/>
    <w:basedOn w:val="Normalny"/>
    <w:rsid w:val="00C1577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lang w:eastAsia="pl-PL"/>
    </w:rPr>
  </w:style>
  <w:style w:type="paragraph" w:customStyle="1" w:styleId="xl860">
    <w:name w:val="xl860"/>
    <w:basedOn w:val="Normalny"/>
    <w:rsid w:val="00C1577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color w:val="0000FF"/>
      <w:u w:val="single"/>
      <w:lang w:eastAsia="pl-PL"/>
    </w:rPr>
  </w:style>
  <w:style w:type="paragraph" w:customStyle="1" w:styleId="xl861">
    <w:name w:val="xl861"/>
    <w:basedOn w:val="Normalny"/>
    <w:rsid w:val="00C1577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color w:val="2C2C2C"/>
      <w:lang w:eastAsia="pl-PL"/>
    </w:rPr>
  </w:style>
  <w:style w:type="paragraph" w:customStyle="1" w:styleId="xl862">
    <w:name w:val="xl862"/>
    <w:basedOn w:val="Normalny"/>
    <w:rsid w:val="00C1577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color w:val="2C2C2C"/>
      <w:lang w:eastAsia="pl-PL"/>
    </w:rPr>
  </w:style>
  <w:style w:type="paragraph" w:customStyle="1" w:styleId="xl863">
    <w:name w:val="xl863"/>
    <w:basedOn w:val="Normalny"/>
    <w:rsid w:val="00C1577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color w:val="333333"/>
      <w:lang w:eastAsia="pl-PL"/>
    </w:rPr>
  </w:style>
  <w:style w:type="paragraph" w:customStyle="1" w:styleId="xl864">
    <w:name w:val="xl864"/>
    <w:basedOn w:val="Normalny"/>
    <w:rsid w:val="00C1577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color w:val="333333"/>
      <w:lang w:eastAsia="pl-PL"/>
    </w:rPr>
  </w:style>
  <w:style w:type="paragraph" w:customStyle="1" w:styleId="xl865">
    <w:name w:val="xl865"/>
    <w:basedOn w:val="Normalny"/>
    <w:rsid w:val="00C1577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lang w:eastAsia="pl-PL"/>
    </w:rPr>
  </w:style>
  <w:style w:type="paragraph" w:customStyle="1" w:styleId="xl866">
    <w:name w:val="xl866"/>
    <w:basedOn w:val="Normalny"/>
    <w:rsid w:val="00C1577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color w:val="333333"/>
      <w:lang w:eastAsia="pl-PL"/>
    </w:rPr>
  </w:style>
  <w:style w:type="paragraph" w:customStyle="1" w:styleId="xl867">
    <w:name w:val="xl867"/>
    <w:basedOn w:val="Normalny"/>
    <w:rsid w:val="00C1577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lang w:eastAsia="pl-PL"/>
    </w:rPr>
  </w:style>
  <w:style w:type="paragraph" w:customStyle="1" w:styleId="xl868">
    <w:name w:val="xl868"/>
    <w:basedOn w:val="Normalny"/>
    <w:rsid w:val="00C1577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lang w:eastAsia="pl-PL"/>
    </w:rPr>
  </w:style>
  <w:style w:type="paragraph" w:customStyle="1" w:styleId="xl869">
    <w:name w:val="xl869"/>
    <w:basedOn w:val="Normalny"/>
    <w:rsid w:val="00C1577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lang w:eastAsia="pl-PL"/>
    </w:rPr>
  </w:style>
  <w:style w:type="paragraph" w:customStyle="1" w:styleId="xl870">
    <w:name w:val="xl870"/>
    <w:basedOn w:val="Normalny"/>
    <w:rsid w:val="00C1577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871">
    <w:name w:val="xl871"/>
    <w:basedOn w:val="Normalny"/>
    <w:rsid w:val="00C1577F"/>
    <w:pPr>
      <w:widowControl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872">
    <w:name w:val="xl872"/>
    <w:basedOn w:val="Normalny"/>
    <w:rsid w:val="00C1577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lang w:eastAsia="pl-PL"/>
    </w:rPr>
  </w:style>
  <w:style w:type="paragraph" w:customStyle="1" w:styleId="xl873">
    <w:name w:val="xl873"/>
    <w:basedOn w:val="Normalny"/>
    <w:rsid w:val="00C1577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lang w:eastAsia="pl-PL"/>
    </w:rPr>
  </w:style>
  <w:style w:type="paragraph" w:customStyle="1" w:styleId="xl874">
    <w:name w:val="xl874"/>
    <w:basedOn w:val="Normalny"/>
    <w:rsid w:val="00C1577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lang w:eastAsia="pl-PL"/>
    </w:rPr>
  </w:style>
  <w:style w:type="paragraph" w:customStyle="1" w:styleId="xl875">
    <w:name w:val="xl875"/>
    <w:basedOn w:val="Normalny"/>
    <w:rsid w:val="00C1577F"/>
    <w:pPr>
      <w:widowControl/>
      <w:suppressAutoHyphens w:val="0"/>
      <w:spacing w:before="100" w:beforeAutospacing="1" w:after="100" w:afterAutospacing="1"/>
      <w:textAlignment w:val="center"/>
    </w:pPr>
    <w:rPr>
      <w:lang w:eastAsia="pl-PL"/>
    </w:rPr>
  </w:style>
  <w:style w:type="paragraph" w:customStyle="1" w:styleId="xl876">
    <w:name w:val="xl876"/>
    <w:basedOn w:val="Normalny"/>
    <w:rsid w:val="00C1577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lang w:eastAsia="pl-PL"/>
    </w:rPr>
  </w:style>
  <w:style w:type="paragraph" w:customStyle="1" w:styleId="xl877">
    <w:name w:val="xl877"/>
    <w:basedOn w:val="Normalny"/>
    <w:rsid w:val="00C1577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lang w:eastAsia="pl-PL"/>
    </w:rPr>
  </w:style>
  <w:style w:type="paragraph" w:customStyle="1" w:styleId="xl878">
    <w:name w:val="xl878"/>
    <w:basedOn w:val="Normalny"/>
    <w:rsid w:val="00C1577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uppressAutoHyphens w:val="0"/>
      <w:spacing w:before="100" w:beforeAutospacing="1" w:after="100" w:afterAutospacing="1"/>
      <w:jc w:val="center"/>
    </w:pPr>
    <w:rPr>
      <w:b/>
      <w:bCs/>
      <w:color w:val="2C2C2C"/>
      <w:lang w:eastAsia="pl-PL"/>
    </w:rPr>
  </w:style>
  <w:style w:type="paragraph" w:customStyle="1" w:styleId="xl879">
    <w:name w:val="xl879"/>
    <w:basedOn w:val="Normalny"/>
    <w:rsid w:val="00C1577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uppressAutoHyphens w:val="0"/>
      <w:spacing w:before="100" w:beforeAutospacing="1" w:after="100" w:afterAutospacing="1"/>
      <w:jc w:val="center"/>
    </w:pPr>
    <w:rPr>
      <w:b/>
      <w:bCs/>
      <w:lang w:eastAsia="pl-PL"/>
    </w:rPr>
  </w:style>
  <w:style w:type="paragraph" w:customStyle="1" w:styleId="xl880">
    <w:name w:val="xl880"/>
    <w:basedOn w:val="Normalny"/>
    <w:rsid w:val="00C1577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uppressAutoHyphens w:val="0"/>
      <w:spacing w:before="100" w:beforeAutospacing="1" w:after="100" w:afterAutospacing="1"/>
      <w:jc w:val="center"/>
    </w:pPr>
    <w:rPr>
      <w:b/>
      <w:bCs/>
      <w:color w:val="2C2C2C"/>
      <w:lang w:eastAsia="pl-PL"/>
    </w:rPr>
  </w:style>
  <w:style w:type="paragraph" w:customStyle="1" w:styleId="xl881">
    <w:name w:val="xl881"/>
    <w:basedOn w:val="Normalny"/>
    <w:rsid w:val="00C1577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uppressAutoHyphens w:val="0"/>
      <w:spacing w:before="100" w:beforeAutospacing="1" w:after="100" w:afterAutospacing="1"/>
    </w:pPr>
    <w:rPr>
      <w:rFonts w:ascii="Arial" w:hAnsi="Arial" w:cs="Arial"/>
      <w:b/>
      <w:bCs/>
      <w:color w:val="333333"/>
      <w:lang w:eastAsia="pl-PL"/>
    </w:rPr>
  </w:style>
  <w:style w:type="paragraph" w:customStyle="1" w:styleId="xl882">
    <w:name w:val="xl882"/>
    <w:basedOn w:val="Normalny"/>
    <w:rsid w:val="00C1577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pl-PL"/>
    </w:rPr>
  </w:style>
  <w:style w:type="paragraph" w:customStyle="1" w:styleId="xl883">
    <w:name w:val="xl883"/>
    <w:basedOn w:val="Normalny"/>
    <w:rsid w:val="00C1577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uppressAutoHyphens w:val="0"/>
      <w:spacing w:before="100" w:beforeAutospacing="1" w:after="100" w:afterAutospacing="1"/>
    </w:pPr>
    <w:rPr>
      <w:rFonts w:ascii="Arial" w:hAnsi="Arial" w:cs="Arial"/>
      <w:b/>
      <w:bCs/>
      <w:color w:val="333333"/>
      <w:lang w:eastAsia="pl-PL"/>
    </w:rPr>
  </w:style>
  <w:style w:type="paragraph" w:customStyle="1" w:styleId="xl884">
    <w:name w:val="xl884"/>
    <w:basedOn w:val="Normalny"/>
    <w:rsid w:val="00C1577F"/>
    <w:pPr>
      <w:widowControl/>
      <w:pBdr>
        <w:top w:val="single" w:sz="4" w:space="0" w:color="auto"/>
        <w:left w:val="single" w:sz="4" w:space="0" w:color="auto"/>
      </w:pBdr>
      <w:shd w:val="clear" w:color="000000" w:fill="92D050"/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pl-PL"/>
    </w:rPr>
  </w:style>
  <w:style w:type="paragraph" w:customStyle="1" w:styleId="xl885">
    <w:name w:val="xl885"/>
    <w:basedOn w:val="Normalny"/>
    <w:rsid w:val="00C1577F"/>
    <w:pPr>
      <w:widowControl/>
      <w:pBdr>
        <w:left w:val="single" w:sz="4" w:space="0" w:color="auto"/>
        <w:bottom w:val="single" w:sz="4" w:space="0" w:color="auto"/>
      </w:pBdr>
      <w:shd w:val="clear" w:color="000000" w:fill="92D050"/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pl-PL"/>
    </w:rPr>
  </w:style>
  <w:style w:type="paragraph" w:customStyle="1" w:styleId="xl886">
    <w:name w:val="xl886"/>
    <w:basedOn w:val="Normalny"/>
    <w:rsid w:val="00C1577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333333"/>
      <w:sz w:val="28"/>
      <w:szCs w:val="28"/>
      <w:lang w:eastAsia="pl-PL"/>
    </w:rPr>
  </w:style>
  <w:style w:type="numbering" w:customStyle="1" w:styleId="Styl24">
    <w:name w:val="Styl24"/>
    <w:uiPriority w:val="99"/>
    <w:rsid w:val="00C1577F"/>
    <w:pPr>
      <w:numPr>
        <w:numId w:val="81"/>
      </w:numPr>
    </w:pPr>
  </w:style>
  <w:style w:type="table" w:styleId="Kolorowalistaakcent1">
    <w:name w:val="Colorful List Accent 1"/>
    <w:basedOn w:val="Standardowy"/>
    <w:uiPriority w:val="34"/>
    <w:unhideWhenUsed/>
    <w:rsid w:val="00C1577F"/>
    <w:pPr>
      <w:spacing w:after="0" w:line="240" w:lineRule="auto"/>
    </w:pPr>
    <w:tblPr>
      <w:tblStyleRowBandSize w:val="1"/>
      <w:tblStyleColBandSize w:val="1"/>
    </w:tblPr>
    <w:tcPr>
      <w:shd w:val="clear" w:color="auto" w:fill="EEF5FB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character" w:customStyle="1" w:styleId="BodytextBold">
    <w:name w:val="Body text + Bold"/>
    <w:rsid w:val="00C157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pl-PL"/>
    </w:rPr>
  </w:style>
  <w:style w:type="character" w:customStyle="1" w:styleId="WW8Num6z3">
    <w:name w:val="WW8Num6z3"/>
    <w:rsid w:val="00C1577F"/>
  </w:style>
  <w:style w:type="character" w:customStyle="1" w:styleId="WW8Num6z5">
    <w:name w:val="WW8Num6z5"/>
    <w:rsid w:val="00C1577F"/>
  </w:style>
  <w:style w:type="character" w:customStyle="1" w:styleId="WW8Num6z6">
    <w:name w:val="WW8Num6z6"/>
    <w:rsid w:val="00C1577F"/>
  </w:style>
  <w:style w:type="character" w:customStyle="1" w:styleId="WW8Num6z7">
    <w:name w:val="WW8Num6z7"/>
    <w:rsid w:val="00C1577F"/>
  </w:style>
  <w:style w:type="character" w:customStyle="1" w:styleId="WW8Num6z8">
    <w:name w:val="WW8Num6z8"/>
    <w:rsid w:val="00C1577F"/>
  </w:style>
  <w:style w:type="character" w:customStyle="1" w:styleId="WW8Num8z4">
    <w:name w:val="WW8Num8z4"/>
    <w:rsid w:val="00C1577F"/>
  </w:style>
  <w:style w:type="character" w:customStyle="1" w:styleId="WW8Num8z5">
    <w:name w:val="WW8Num8z5"/>
    <w:rsid w:val="00C1577F"/>
  </w:style>
  <w:style w:type="character" w:customStyle="1" w:styleId="WW8Num8z6">
    <w:name w:val="WW8Num8z6"/>
    <w:rsid w:val="00C1577F"/>
  </w:style>
  <w:style w:type="character" w:customStyle="1" w:styleId="WW8Num8z7">
    <w:name w:val="WW8Num8z7"/>
    <w:rsid w:val="00C1577F"/>
  </w:style>
  <w:style w:type="character" w:customStyle="1" w:styleId="WW8Num8z8">
    <w:name w:val="WW8Num8z8"/>
    <w:rsid w:val="00C1577F"/>
  </w:style>
  <w:style w:type="character" w:customStyle="1" w:styleId="WW8Num9z4">
    <w:name w:val="WW8Num9z4"/>
    <w:rsid w:val="00C1577F"/>
  </w:style>
  <w:style w:type="character" w:customStyle="1" w:styleId="WW8Num9z5">
    <w:name w:val="WW8Num9z5"/>
    <w:rsid w:val="00C1577F"/>
  </w:style>
  <w:style w:type="character" w:customStyle="1" w:styleId="WW8Num9z6">
    <w:name w:val="WW8Num9z6"/>
    <w:rsid w:val="00C1577F"/>
  </w:style>
  <w:style w:type="character" w:customStyle="1" w:styleId="WW8Num9z7">
    <w:name w:val="WW8Num9z7"/>
    <w:rsid w:val="00C1577F"/>
  </w:style>
  <w:style w:type="character" w:customStyle="1" w:styleId="WW8Num9z8">
    <w:name w:val="WW8Num9z8"/>
    <w:rsid w:val="00C1577F"/>
  </w:style>
  <w:style w:type="character" w:customStyle="1" w:styleId="WW8NumSt27z0">
    <w:name w:val="WW8NumSt27z0"/>
    <w:rsid w:val="00C1577F"/>
    <w:rPr>
      <w:rFonts w:cs="Arial Unicode MS"/>
      <w:caps w:val="0"/>
      <w:smallCaps w:val="0"/>
      <w:strike w:val="0"/>
      <w:dstrike w:val="0"/>
      <w:color w:val="000000"/>
      <w:spacing w:val="0"/>
      <w:w w:val="100"/>
      <w:kern w:val="1"/>
      <w:position w:val="0"/>
      <w:sz w:val="24"/>
      <w:vertAlign w:val="baseline"/>
    </w:rPr>
  </w:style>
  <w:style w:type="character" w:customStyle="1" w:styleId="WW8NumSt28z0">
    <w:name w:val="WW8NumSt28z0"/>
    <w:rsid w:val="00C1577F"/>
    <w:rPr>
      <w:rFonts w:cs="Arial Unicode MS"/>
      <w:caps w:val="0"/>
      <w:smallCaps w:val="0"/>
      <w:strike w:val="0"/>
      <w:dstrike w:val="0"/>
      <w:color w:val="000000"/>
      <w:spacing w:val="0"/>
      <w:w w:val="100"/>
      <w:kern w:val="1"/>
      <w:position w:val="0"/>
      <w:sz w:val="24"/>
      <w:vertAlign w:val="baseline"/>
    </w:rPr>
  </w:style>
  <w:style w:type="character" w:customStyle="1" w:styleId="WW8NumSt29z0">
    <w:name w:val="WW8NumSt29z0"/>
    <w:rsid w:val="00C1577F"/>
    <w:rPr>
      <w:rFonts w:eastAsia="Courier New" w:cs="Arial Unicode MS"/>
      <w:caps w:val="0"/>
      <w:smallCaps w:val="0"/>
      <w:strike w:val="0"/>
      <w:dstrike w:val="0"/>
      <w:color w:val="000000"/>
      <w:spacing w:val="0"/>
      <w:w w:val="100"/>
      <w:kern w:val="1"/>
      <w:position w:val="0"/>
      <w:sz w:val="22"/>
      <w:szCs w:val="22"/>
      <w:vertAlign w:val="baseline"/>
      <w:lang w:eastAsia="pl-PL"/>
    </w:rPr>
  </w:style>
  <w:style w:type="numbering" w:customStyle="1" w:styleId="Bezlisty1111111">
    <w:name w:val="Bez listy1111111"/>
    <w:next w:val="Bezlisty"/>
    <w:uiPriority w:val="99"/>
    <w:semiHidden/>
    <w:rsid w:val="00C1577F"/>
  </w:style>
  <w:style w:type="numbering" w:customStyle="1" w:styleId="Zaimportowanystyl371">
    <w:name w:val="Zaimportowany styl 371"/>
    <w:rsid w:val="00C1577F"/>
  </w:style>
  <w:style w:type="numbering" w:customStyle="1" w:styleId="Zaimportowanystyl523">
    <w:name w:val="Zaimportowany styl 523"/>
    <w:rsid w:val="00C1577F"/>
  </w:style>
  <w:style w:type="numbering" w:customStyle="1" w:styleId="Zaimportowanystyl101">
    <w:name w:val="Zaimportowany styl 101"/>
    <w:rsid w:val="00C1577F"/>
    <w:pPr>
      <w:numPr>
        <w:numId w:val="63"/>
      </w:numPr>
    </w:pPr>
  </w:style>
  <w:style w:type="numbering" w:customStyle="1" w:styleId="Zaimportowanystyl402">
    <w:name w:val="Zaimportowany styl 402"/>
    <w:rsid w:val="00C1577F"/>
    <w:pPr>
      <w:numPr>
        <w:numId w:val="64"/>
      </w:numPr>
    </w:pPr>
  </w:style>
  <w:style w:type="character" w:customStyle="1" w:styleId="Bodytext">
    <w:name w:val="Body text_"/>
    <w:link w:val="Tekstpodstawowy20"/>
    <w:rsid w:val="00C1577F"/>
    <w:rPr>
      <w:shd w:val="clear" w:color="auto" w:fill="FFFFFF"/>
    </w:rPr>
  </w:style>
  <w:style w:type="paragraph" w:customStyle="1" w:styleId="Tekstpodstawowy20">
    <w:name w:val="Tekst podstawowy2"/>
    <w:basedOn w:val="Normalny"/>
    <w:link w:val="Bodytext"/>
    <w:rsid w:val="00C1577F"/>
    <w:pPr>
      <w:shd w:val="clear" w:color="auto" w:fill="FFFFFF"/>
      <w:suppressAutoHyphens w:val="0"/>
      <w:spacing w:before="60" w:after="60" w:line="0" w:lineRule="atLeast"/>
      <w:ind w:hanging="220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Zaimportowanystyl5221">
    <w:name w:val="Zaimportowany styl 5221"/>
    <w:rsid w:val="00C1577F"/>
    <w:pPr>
      <w:numPr>
        <w:numId w:val="2"/>
      </w:numPr>
    </w:pPr>
  </w:style>
  <w:style w:type="numbering" w:customStyle="1" w:styleId="WWNum2911">
    <w:name w:val="WWNum2911"/>
    <w:rsid w:val="00C1577F"/>
    <w:pPr>
      <w:numPr>
        <w:numId w:val="62"/>
      </w:numPr>
    </w:pPr>
  </w:style>
  <w:style w:type="table" w:customStyle="1" w:styleId="Tabela-Siatka131">
    <w:name w:val="Tabela - Siatka131"/>
    <w:basedOn w:val="Standardowy"/>
    <w:next w:val="Tabela-Siatka"/>
    <w:uiPriority w:val="59"/>
    <w:rsid w:val="00C1577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eft">
    <w:name w:val="left"/>
    <w:basedOn w:val="Domylnaczcionkaakapitu"/>
    <w:rsid w:val="00C1577F"/>
  </w:style>
  <w:style w:type="numbering" w:customStyle="1" w:styleId="Zaimportowanystyl44">
    <w:name w:val="Zaimportowany styl 44"/>
    <w:rsid w:val="00753059"/>
    <w:pPr>
      <w:numPr>
        <w:numId w:val="94"/>
      </w:numPr>
    </w:pPr>
  </w:style>
  <w:style w:type="numbering" w:customStyle="1" w:styleId="Zaimportowanystyl49">
    <w:name w:val="Zaimportowany styl 49"/>
    <w:rsid w:val="00753059"/>
    <w:pPr>
      <w:numPr>
        <w:numId w:val="95"/>
      </w:numPr>
    </w:pPr>
  </w:style>
  <w:style w:type="numbering" w:customStyle="1" w:styleId="Zaimportowanystyl41">
    <w:name w:val="Zaimportowany styl 41"/>
    <w:rsid w:val="00753059"/>
    <w:pPr>
      <w:numPr>
        <w:numId w:val="93"/>
      </w:numPr>
    </w:pPr>
  </w:style>
  <w:style w:type="numbering" w:customStyle="1" w:styleId="Zaimportowanystyl34">
    <w:name w:val="Zaimportowany styl 34"/>
    <w:rsid w:val="00753059"/>
    <w:pPr>
      <w:numPr>
        <w:numId w:val="91"/>
      </w:numPr>
    </w:pPr>
  </w:style>
  <w:style w:type="numbering" w:customStyle="1" w:styleId="Zaimportowanystyl38">
    <w:name w:val="Zaimportowany styl 38"/>
    <w:rsid w:val="00753059"/>
    <w:pPr>
      <w:numPr>
        <w:numId w:val="92"/>
      </w:numPr>
    </w:pPr>
  </w:style>
  <w:style w:type="numbering" w:customStyle="1" w:styleId="WW8Num151">
    <w:name w:val="WW8Num151"/>
    <w:basedOn w:val="Bezlisty"/>
    <w:rsid w:val="001D46F3"/>
    <w:pPr>
      <w:numPr>
        <w:numId w:val="97"/>
      </w:numPr>
    </w:pPr>
  </w:style>
  <w:style w:type="character" w:customStyle="1" w:styleId="Textodocorpo">
    <w:name w:val="Texto do corpo_"/>
    <w:link w:val="Textodocorpo0"/>
    <w:rsid w:val="004139D6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Textodocorpo0">
    <w:name w:val="Texto do corpo"/>
    <w:basedOn w:val="Normalny"/>
    <w:link w:val="Textodocorpo"/>
    <w:rsid w:val="004139D6"/>
    <w:pPr>
      <w:widowControl/>
      <w:shd w:val="clear" w:color="auto" w:fill="FFFFFF"/>
      <w:suppressAutoHyphens w:val="0"/>
      <w:spacing w:line="256" w:lineRule="exact"/>
      <w:ind w:hanging="420"/>
      <w:jc w:val="center"/>
    </w:pPr>
    <w:rPr>
      <w:rFonts w:cstheme="minorBidi"/>
      <w:sz w:val="21"/>
      <w:szCs w:val="21"/>
      <w:lang w:eastAsia="en-US"/>
    </w:rPr>
  </w:style>
  <w:style w:type="character" w:customStyle="1" w:styleId="Bodytext3">
    <w:name w:val="Body text (3)_"/>
    <w:basedOn w:val="Domylnaczcionkaakapitu"/>
    <w:link w:val="Bodytext30"/>
    <w:rsid w:val="004139D6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Bodytext30">
    <w:name w:val="Body text (3)"/>
    <w:basedOn w:val="Normalny"/>
    <w:link w:val="Bodytext3"/>
    <w:rsid w:val="004139D6"/>
    <w:pPr>
      <w:shd w:val="clear" w:color="auto" w:fill="FFFFFF"/>
      <w:suppressAutoHyphens w:val="0"/>
      <w:spacing w:before="60" w:after="240" w:line="0" w:lineRule="atLeast"/>
      <w:ind w:hanging="340"/>
    </w:pPr>
    <w:rPr>
      <w:b/>
      <w:bCs/>
      <w:sz w:val="22"/>
      <w:szCs w:val="22"/>
      <w:lang w:eastAsia="en-US"/>
    </w:rPr>
  </w:style>
  <w:style w:type="character" w:customStyle="1" w:styleId="Textodocorpo4">
    <w:name w:val="Texto do corpo (4)_"/>
    <w:link w:val="Textodocorpo40"/>
    <w:rsid w:val="004139D6"/>
    <w:rPr>
      <w:rFonts w:ascii="Times New Roman" w:eastAsia="Times New Roman" w:hAnsi="Times New Roman"/>
      <w:sz w:val="19"/>
      <w:szCs w:val="19"/>
      <w:shd w:val="clear" w:color="auto" w:fill="FFFFFF"/>
    </w:rPr>
  </w:style>
  <w:style w:type="paragraph" w:customStyle="1" w:styleId="Textodocorpo40">
    <w:name w:val="Texto do corpo (4)"/>
    <w:basedOn w:val="Normalny"/>
    <w:link w:val="Textodocorpo4"/>
    <w:rsid w:val="004139D6"/>
    <w:pPr>
      <w:widowControl/>
      <w:shd w:val="clear" w:color="auto" w:fill="FFFFFF"/>
      <w:suppressAutoHyphens w:val="0"/>
      <w:spacing w:before="540" w:after="180" w:line="0" w:lineRule="atLeast"/>
      <w:jc w:val="both"/>
    </w:pPr>
    <w:rPr>
      <w:rFonts w:cstheme="minorBidi"/>
      <w:sz w:val="19"/>
      <w:szCs w:val="19"/>
      <w:lang w:eastAsia="en-US"/>
    </w:rPr>
  </w:style>
  <w:style w:type="character" w:customStyle="1" w:styleId="fgnp-form-text">
    <w:name w:val="fgnp-form-text"/>
    <w:basedOn w:val="Domylnaczcionkaakapitu"/>
    <w:rsid w:val="003F7FAE"/>
  </w:style>
  <w:style w:type="numbering" w:customStyle="1" w:styleId="Zaimportowanystyl524">
    <w:name w:val="Zaimportowany styl 524"/>
    <w:rsid w:val="003F7FAE"/>
  </w:style>
  <w:style w:type="numbering" w:customStyle="1" w:styleId="Bezlisty20">
    <w:name w:val="Bez listy20"/>
    <w:next w:val="Bezlisty"/>
    <w:uiPriority w:val="99"/>
    <w:semiHidden/>
    <w:unhideWhenUsed/>
    <w:rsid w:val="00AF0F73"/>
  </w:style>
  <w:style w:type="table" w:customStyle="1" w:styleId="Tabela-Siatka18">
    <w:name w:val="Tabela - Siatka18"/>
    <w:basedOn w:val="Standardowy"/>
    <w:next w:val="Tabela-Siatka"/>
    <w:uiPriority w:val="59"/>
    <w:rsid w:val="00AF0F73"/>
    <w:pPr>
      <w:spacing w:after="0" w:line="240" w:lineRule="auto"/>
    </w:pPr>
    <w:rPr>
      <w:rFonts w:ascii="Calibri" w:eastAsia="SimSu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Zaimportowanystyl5211">
    <w:name w:val="Zaimportowany styl 5211"/>
    <w:rsid w:val="00AF0F73"/>
  </w:style>
  <w:style w:type="paragraph" w:customStyle="1" w:styleId="Style35">
    <w:name w:val="Style35"/>
    <w:basedOn w:val="Normalny"/>
    <w:uiPriority w:val="99"/>
    <w:rsid w:val="00AF0F73"/>
    <w:pPr>
      <w:suppressAutoHyphens w:val="0"/>
      <w:autoSpaceDE w:val="0"/>
      <w:autoSpaceDN w:val="0"/>
      <w:adjustRightInd w:val="0"/>
    </w:pPr>
    <w:rPr>
      <w:rFonts w:eastAsiaTheme="minorEastAsia"/>
      <w:lang w:eastAsia="pl-PL"/>
    </w:rPr>
  </w:style>
  <w:style w:type="paragraph" w:customStyle="1" w:styleId="Style72">
    <w:name w:val="Style72"/>
    <w:basedOn w:val="Normalny"/>
    <w:uiPriority w:val="99"/>
    <w:rsid w:val="00AF0F73"/>
    <w:pPr>
      <w:suppressAutoHyphens w:val="0"/>
      <w:autoSpaceDE w:val="0"/>
      <w:autoSpaceDN w:val="0"/>
      <w:adjustRightInd w:val="0"/>
      <w:spacing w:line="252" w:lineRule="exact"/>
    </w:pPr>
    <w:rPr>
      <w:rFonts w:eastAsiaTheme="minorEastAsia"/>
      <w:lang w:eastAsia="pl-PL"/>
    </w:rPr>
  </w:style>
  <w:style w:type="paragraph" w:customStyle="1" w:styleId="Style84">
    <w:name w:val="Style84"/>
    <w:basedOn w:val="Normalny"/>
    <w:uiPriority w:val="99"/>
    <w:rsid w:val="00AF0F73"/>
    <w:pPr>
      <w:suppressAutoHyphens w:val="0"/>
      <w:autoSpaceDE w:val="0"/>
      <w:autoSpaceDN w:val="0"/>
      <w:adjustRightInd w:val="0"/>
      <w:spacing w:line="252" w:lineRule="exact"/>
      <w:jc w:val="center"/>
    </w:pPr>
    <w:rPr>
      <w:rFonts w:eastAsiaTheme="minorEastAsia"/>
      <w:lang w:eastAsia="pl-PL"/>
    </w:rPr>
  </w:style>
  <w:style w:type="character" w:customStyle="1" w:styleId="FontStyle88">
    <w:name w:val="Font Style88"/>
    <w:basedOn w:val="Domylnaczcionkaakapitu"/>
    <w:uiPriority w:val="99"/>
    <w:rsid w:val="00AF0F73"/>
    <w:rPr>
      <w:rFonts w:ascii="Times New Roman" w:hAnsi="Times New Roman" w:cs="Times New Roman"/>
      <w:color w:val="000000"/>
      <w:sz w:val="20"/>
      <w:szCs w:val="20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AF0F73"/>
    <w:rPr>
      <w:color w:val="605E5C"/>
      <w:shd w:val="clear" w:color="auto" w:fill="E1DFDD"/>
    </w:rPr>
  </w:style>
  <w:style w:type="numbering" w:customStyle="1" w:styleId="Zaimportowanystyl52111">
    <w:name w:val="Zaimportowany styl 52111"/>
    <w:rsid w:val="00794C47"/>
    <w:pPr>
      <w:numPr>
        <w:numId w:val="11"/>
      </w:numPr>
    </w:pPr>
  </w:style>
  <w:style w:type="paragraph" w:customStyle="1" w:styleId="Paragraf">
    <w:name w:val="Paragraf"/>
    <w:basedOn w:val="Normalny"/>
    <w:next w:val="Normalny"/>
    <w:link w:val="ParagrafZnak"/>
    <w:autoRedefine/>
    <w:qFormat/>
    <w:rsid w:val="009F09AA"/>
    <w:pPr>
      <w:keepNext/>
      <w:spacing w:before="120" w:after="60"/>
      <w:jc w:val="center"/>
    </w:pPr>
    <w:rPr>
      <w:b/>
      <w:kern w:val="1"/>
      <w:sz w:val="22"/>
      <w:szCs w:val="22"/>
    </w:rPr>
  </w:style>
  <w:style w:type="character" w:customStyle="1" w:styleId="ParagrafZnak">
    <w:name w:val="Paragraf Znak"/>
    <w:link w:val="Paragraf"/>
    <w:rsid w:val="009F09AA"/>
    <w:rPr>
      <w:rFonts w:ascii="Times New Roman" w:eastAsia="Times New Roman" w:hAnsi="Times New Roman" w:cs="Times New Roman"/>
      <w:b/>
      <w:kern w:val="1"/>
      <w:lang w:eastAsia="ar-SA"/>
    </w:rPr>
  </w:style>
  <w:style w:type="numbering" w:customStyle="1" w:styleId="Zaimportowanystyl503">
    <w:name w:val="Zaimportowany styl 503"/>
    <w:rsid w:val="009F09AA"/>
    <w:pPr>
      <w:numPr>
        <w:numId w:val="52"/>
      </w:numPr>
    </w:pPr>
  </w:style>
  <w:style w:type="numbering" w:customStyle="1" w:styleId="Bezlisty25">
    <w:name w:val="Bez listy25"/>
    <w:next w:val="Bezlisty"/>
    <w:uiPriority w:val="99"/>
    <w:semiHidden/>
    <w:unhideWhenUsed/>
    <w:rsid w:val="00520566"/>
  </w:style>
  <w:style w:type="table" w:customStyle="1" w:styleId="Tabela-Siatka19">
    <w:name w:val="Tabela - Siatka19"/>
    <w:basedOn w:val="Standardowy"/>
    <w:next w:val="Tabela-Siatka"/>
    <w:uiPriority w:val="59"/>
    <w:rsid w:val="0052056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Zaimportowanystyl5212">
    <w:name w:val="Zaimportowany styl 5212"/>
    <w:rsid w:val="00520566"/>
  </w:style>
  <w:style w:type="numbering" w:customStyle="1" w:styleId="Zaimportowanystyl381">
    <w:name w:val="Zaimportowany styl 381"/>
    <w:rsid w:val="00520566"/>
    <w:pPr>
      <w:numPr>
        <w:numId w:val="32"/>
      </w:numPr>
    </w:pPr>
  </w:style>
  <w:style w:type="numbering" w:customStyle="1" w:styleId="Zaimportowanystyl491">
    <w:name w:val="Zaimportowany styl 491"/>
    <w:rsid w:val="00520566"/>
    <w:pPr>
      <w:numPr>
        <w:numId w:val="42"/>
      </w:numPr>
    </w:pPr>
  </w:style>
  <w:style w:type="paragraph" w:customStyle="1" w:styleId="Akapitzlist7">
    <w:name w:val="Akapit z listą7"/>
    <w:basedOn w:val="Normalny"/>
    <w:uiPriority w:val="99"/>
    <w:rsid w:val="00B90061"/>
    <w:pPr>
      <w:ind w:left="708"/>
    </w:pPr>
  </w:style>
  <w:style w:type="character" w:customStyle="1" w:styleId="h1">
    <w:name w:val="h1"/>
    <w:rsid w:val="00E03C66"/>
  </w:style>
  <w:style w:type="character" w:customStyle="1" w:styleId="h2">
    <w:name w:val="h2"/>
    <w:rsid w:val="00E03C66"/>
  </w:style>
  <w:style w:type="character" w:customStyle="1" w:styleId="BezodstpwZnak">
    <w:name w:val="Bez odstępów Znak"/>
    <w:link w:val="Bezodstpw"/>
    <w:uiPriority w:val="99"/>
    <w:locked/>
    <w:rsid w:val="00E03C66"/>
    <w:rPr>
      <w:rFonts w:ascii="Calibri" w:eastAsia="Times New Roman" w:hAnsi="Calibri" w:cs="Calibri"/>
      <w:lang w:eastAsia="pl-PL"/>
    </w:rPr>
  </w:style>
  <w:style w:type="paragraph" w:customStyle="1" w:styleId="WW-Akapitzlist">
    <w:name w:val="WW-Akapit z listą"/>
    <w:basedOn w:val="Normalny"/>
    <w:rsid w:val="00E03C66"/>
    <w:pPr>
      <w:widowControl/>
      <w:ind w:left="708"/>
    </w:pPr>
    <w:rPr>
      <w:rFonts w:ascii="Liberation Serif" w:eastAsia="SimSun" w:hAnsi="Liberation Serif" w:cs="Arial"/>
      <w:kern w:val="2"/>
      <w:lang w:eastAsia="zh-CN" w:bidi="hi-IN"/>
    </w:rPr>
  </w:style>
  <w:style w:type="character" w:customStyle="1" w:styleId="Odwiedzoneczeinternetowe">
    <w:name w:val="Odwiedzone łącze internetowe"/>
    <w:rsid w:val="00E03C66"/>
    <w:rPr>
      <w:color w:val="800000"/>
      <w:u w:val="single"/>
    </w:rPr>
  </w:style>
  <w:style w:type="paragraph" w:customStyle="1" w:styleId="Nagweknienumerowany">
    <w:name w:val="Nagłówek nienumerowany"/>
    <w:basedOn w:val="Nagwek1"/>
    <w:rsid w:val="00E03C66"/>
    <w:pPr>
      <w:keepLines/>
      <w:pBdr>
        <w:top w:val="dotted" w:sz="4" w:space="2" w:color="22479F"/>
        <w:bottom w:val="dotted" w:sz="4" w:space="2" w:color="22479F"/>
      </w:pBdr>
      <w:spacing w:before="360" w:after="120"/>
    </w:pPr>
    <w:rPr>
      <w:rFonts w:ascii="Liberation Serif" w:eastAsia="SimSun" w:hAnsi="Liberation Serif"/>
      <w:b w:val="0"/>
      <w:smallCaps/>
      <w:color w:val="22479F"/>
      <w:spacing w:val="20"/>
      <w:kern w:val="0"/>
      <w:sz w:val="28"/>
      <w:szCs w:val="28"/>
      <w:lang w:eastAsia="zh-CN" w:bidi="hi-IN"/>
    </w:rPr>
  </w:style>
  <w:style w:type="paragraph" w:customStyle="1" w:styleId="CarCar1Char">
    <w:name w:val="Car Car1 Char"/>
    <w:basedOn w:val="Normalny"/>
    <w:rsid w:val="00E03C66"/>
    <w:pPr>
      <w:widowControl/>
      <w:suppressAutoHyphens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table" w:customStyle="1" w:styleId="Zwykatabela11">
    <w:name w:val="Zwykła tabela 11"/>
    <w:basedOn w:val="Standardowy"/>
    <w:uiPriority w:val="41"/>
    <w:rsid w:val="00E03C66"/>
    <w:pPr>
      <w:spacing w:after="0" w:line="240" w:lineRule="auto"/>
    </w:pPr>
    <w:rPr>
      <w:rFonts w:ascii="Cambria" w:eastAsia="Cambria" w:hAnsi="Cambria" w:cs="Times New Roman"/>
      <w:sz w:val="20"/>
      <w:szCs w:val="20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eu-LISAbody">
    <w:name w:val="eu-LISA body"/>
    <w:qFormat/>
    <w:rsid w:val="00E03C66"/>
    <w:pPr>
      <w:widowControl w:val="0"/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Corbel" w:eastAsia="Cambria" w:hAnsi="Corbel" w:cs="Calibri"/>
      <w:color w:val="404040"/>
      <w:sz w:val="20"/>
      <w:szCs w:val="20"/>
      <w:lang w:val="en-GB"/>
    </w:rPr>
  </w:style>
  <w:style w:type="table" w:customStyle="1" w:styleId="Tabelasiatki1jasna1">
    <w:name w:val="Tabela siatki 1 — jasna1"/>
    <w:basedOn w:val="Standardowy"/>
    <w:uiPriority w:val="46"/>
    <w:rsid w:val="00E03C66"/>
    <w:pPr>
      <w:spacing w:after="0" w:line="240" w:lineRule="auto"/>
    </w:pPr>
    <w:rPr>
      <w:rFonts w:ascii="Cambria" w:eastAsia="Cambria" w:hAnsi="Cambria" w:cs="Times New Roman"/>
      <w:sz w:val="20"/>
      <w:szCs w:val="20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tylWyjustowany">
    <w:name w:val="Styl Wyjustowany"/>
    <w:basedOn w:val="Normalny"/>
    <w:rsid w:val="00E03C66"/>
    <w:pPr>
      <w:widowControl/>
      <w:tabs>
        <w:tab w:val="num" w:pos="360"/>
      </w:tabs>
      <w:suppressAutoHyphens w:val="0"/>
      <w:ind w:left="360" w:hanging="360"/>
    </w:pPr>
    <w:rPr>
      <w:rFonts w:ascii="Arial" w:hAnsi="Arial"/>
      <w:szCs w:val="20"/>
      <w:lang w:val="en-GB" w:eastAsia="zh-CN"/>
    </w:rPr>
  </w:style>
  <w:style w:type="numbering" w:customStyle="1" w:styleId="Bezlisty26">
    <w:name w:val="Bez listy26"/>
    <w:next w:val="Bezlisty"/>
    <w:uiPriority w:val="99"/>
    <w:semiHidden/>
    <w:unhideWhenUsed/>
    <w:rsid w:val="0049747B"/>
  </w:style>
  <w:style w:type="table" w:customStyle="1" w:styleId="Tabela-Siatka20">
    <w:name w:val="Tabela - Siatka20"/>
    <w:basedOn w:val="Standardowy"/>
    <w:next w:val="Tabela-Siatka"/>
    <w:uiPriority w:val="59"/>
    <w:rsid w:val="0049747B"/>
    <w:pPr>
      <w:spacing w:after="0" w:line="240" w:lineRule="auto"/>
      <w:jc w:val="both"/>
    </w:pPr>
    <w:rPr>
      <w:rFonts w:ascii="Calibri" w:eastAsia="Times New Roman" w:hAnsi="Calibri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0">
    <w:name w:val="Tabela - Siatka110"/>
    <w:uiPriority w:val="39"/>
    <w:rsid w:val="0049747B"/>
    <w:pPr>
      <w:spacing w:after="0" w:line="240" w:lineRule="auto"/>
      <w:jc w:val="both"/>
    </w:pPr>
    <w:rPr>
      <w:rFonts w:ascii="Calibri" w:eastAsia="Times New Roman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5">
    <w:name w:val="Tabela - Siatka25"/>
    <w:uiPriority w:val="39"/>
    <w:rsid w:val="0049747B"/>
    <w:pPr>
      <w:spacing w:after="0" w:line="240" w:lineRule="auto"/>
      <w:jc w:val="both"/>
    </w:pPr>
    <w:rPr>
      <w:rFonts w:ascii="Calibri" w:eastAsia="Times New Roman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35">
    <w:name w:val="Tabela - Siatka35"/>
    <w:uiPriority w:val="39"/>
    <w:rsid w:val="0049747B"/>
    <w:pPr>
      <w:spacing w:after="0" w:line="240" w:lineRule="auto"/>
      <w:jc w:val="both"/>
    </w:pPr>
    <w:rPr>
      <w:rFonts w:ascii="Calibri" w:eastAsia="Times New Roman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45">
    <w:name w:val="Tabela - Siatka45"/>
    <w:uiPriority w:val="99"/>
    <w:rsid w:val="0049747B"/>
    <w:pPr>
      <w:spacing w:after="0" w:line="240" w:lineRule="auto"/>
      <w:jc w:val="both"/>
    </w:pPr>
    <w:rPr>
      <w:rFonts w:ascii="Calibri" w:eastAsia="Times New Roman" w:hAnsi="Calibri" w:cs="Calibri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14">
    <w:name w:val="Tabela - Siatka114"/>
    <w:uiPriority w:val="99"/>
    <w:rsid w:val="0049747B"/>
    <w:pPr>
      <w:spacing w:after="0" w:line="240" w:lineRule="auto"/>
      <w:jc w:val="both"/>
    </w:pPr>
    <w:rPr>
      <w:rFonts w:ascii="Calibri" w:eastAsia="Times New Roman" w:hAnsi="Calibri" w:cs="Calibri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14">
    <w:name w:val="Tabela - Siatka214"/>
    <w:uiPriority w:val="99"/>
    <w:rsid w:val="0049747B"/>
    <w:pPr>
      <w:spacing w:after="0" w:line="240" w:lineRule="auto"/>
      <w:jc w:val="both"/>
    </w:pPr>
    <w:rPr>
      <w:rFonts w:ascii="Calibri" w:eastAsia="Times New Roman" w:hAnsi="Calibri" w:cs="Calibri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314">
    <w:name w:val="Tabela - Siatka314"/>
    <w:uiPriority w:val="99"/>
    <w:rsid w:val="0049747B"/>
    <w:pPr>
      <w:spacing w:after="0" w:line="240" w:lineRule="auto"/>
      <w:jc w:val="both"/>
    </w:pPr>
    <w:rPr>
      <w:rFonts w:ascii="Calibri" w:eastAsia="Times New Roman" w:hAnsi="Calibri" w:cs="Calibri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412">
    <w:name w:val="Tabela - Siatka412"/>
    <w:uiPriority w:val="99"/>
    <w:rsid w:val="00497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54">
    <w:name w:val="Tabela - Siatka54"/>
    <w:uiPriority w:val="99"/>
    <w:rsid w:val="0049747B"/>
    <w:pPr>
      <w:spacing w:after="0" w:line="240" w:lineRule="auto"/>
      <w:jc w:val="both"/>
    </w:pPr>
    <w:rPr>
      <w:rFonts w:ascii="Calibri" w:eastAsia="Times New Roman" w:hAnsi="Calibri" w:cs="Calibri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62">
    <w:name w:val="Tabela - Siatka62"/>
    <w:uiPriority w:val="99"/>
    <w:rsid w:val="0049747B"/>
    <w:pPr>
      <w:spacing w:after="0" w:line="240" w:lineRule="auto"/>
      <w:jc w:val="both"/>
    </w:pPr>
    <w:rPr>
      <w:rFonts w:ascii="Calibri" w:eastAsia="Times New Roman" w:hAnsi="Calibri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22">
    <w:name w:val="Tabela - Siatka122"/>
    <w:uiPriority w:val="99"/>
    <w:rsid w:val="0049747B"/>
    <w:pPr>
      <w:spacing w:after="0" w:line="240" w:lineRule="auto"/>
      <w:jc w:val="both"/>
    </w:pPr>
    <w:rPr>
      <w:rFonts w:ascii="Calibri" w:eastAsia="Times New Roman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22">
    <w:name w:val="Tabela - Siatka222"/>
    <w:uiPriority w:val="99"/>
    <w:rsid w:val="0049747B"/>
    <w:pPr>
      <w:spacing w:after="0" w:line="240" w:lineRule="auto"/>
      <w:jc w:val="both"/>
    </w:pPr>
    <w:rPr>
      <w:rFonts w:ascii="Calibri" w:eastAsia="Times New Roman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322">
    <w:name w:val="Tabela - Siatka322"/>
    <w:uiPriority w:val="99"/>
    <w:rsid w:val="0049747B"/>
    <w:pPr>
      <w:spacing w:after="0" w:line="240" w:lineRule="auto"/>
      <w:jc w:val="both"/>
    </w:pPr>
    <w:rPr>
      <w:rFonts w:ascii="Calibri" w:eastAsia="Times New Roman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422">
    <w:name w:val="Tabela - Siatka422"/>
    <w:uiPriority w:val="99"/>
    <w:rsid w:val="0049747B"/>
    <w:pPr>
      <w:spacing w:after="0" w:line="240" w:lineRule="auto"/>
      <w:jc w:val="both"/>
    </w:pPr>
    <w:rPr>
      <w:rFonts w:ascii="Calibri" w:eastAsia="Times New Roman" w:hAnsi="Calibri" w:cs="Calibri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112">
    <w:name w:val="Tabela - Siatka1112"/>
    <w:uiPriority w:val="99"/>
    <w:rsid w:val="0049747B"/>
    <w:pPr>
      <w:spacing w:after="0" w:line="240" w:lineRule="auto"/>
      <w:jc w:val="both"/>
    </w:pPr>
    <w:rPr>
      <w:rFonts w:ascii="Calibri" w:eastAsia="Times New Roman" w:hAnsi="Calibri" w:cs="Calibri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112">
    <w:name w:val="Tabela - Siatka2112"/>
    <w:uiPriority w:val="99"/>
    <w:rsid w:val="0049747B"/>
    <w:pPr>
      <w:spacing w:after="0" w:line="240" w:lineRule="auto"/>
      <w:jc w:val="both"/>
    </w:pPr>
    <w:rPr>
      <w:rFonts w:ascii="Calibri" w:eastAsia="Times New Roman" w:hAnsi="Calibri" w:cs="Calibri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3112">
    <w:name w:val="Tabela - Siatka3112"/>
    <w:uiPriority w:val="99"/>
    <w:rsid w:val="0049747B"/>
    <w:pPr>
      <w:spacing w:after="0" w:line="240" w:lineRule="auto"/>
      <w:jc w:val="both"/>
    </w:pPr>
    <w:rPr>
      <w:rFonts w:ascii="Calibri" w:eastAsia="Times New Roman" w:hAnsi="Calibri" w:cs="Calibri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512">
    <w:name w:val="Tabela - Siatka512"/>
    <w:uiPriority w:val="99"/>
    <w:rsid w:val="0049747B"/>
    <w:pPr>
      <w:spacing w:after="0" w:line="240" w:lineRule="auto"/>
      <w:jc w:val="both"/>
    </w:pPr>
    <w:rPr>
      <w:rFonts w:ascii="Calibri" w:eastAsia="Times New Roman" w:hAnsi="Calibri" w:cs="Calibri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WWNum292">
    <w:name w:val="WWNum292"/>
    <w:rsid w:val="0049747B"/>
  </w:style>
  <w:style w:type="numbering" w:customStyle="1" w:styleId="111111123">
    <w:name w:val="1 / 1.1 / 1.1.1123"/>
    <w:rsid w:val="0049747B"/>
  </w:style>
  <w:style w:type="numbering" w:customStyle="1" w:styleId="1111112112">
    <w:name w:val="1 / 1.1 / 1.1.12112"/>
    <w:qFormat/>
    <w:rsid w:val="0049747B"/>
    <w:pPr>
      <w:numPr>
        <w:numId w:val="4"/>
      </w:numPr>
    </w:pPr>
  </w:style>
  <w:style w:type="numbering" w:customStyle="1" w:styleId="Bezlisty110">
    <w:name w:val="Bez listy110"/>
    <w:next w:val="Bezlisty"/>
    <w:uiPriority w:val="99"/>
    <w:unhideWhenUsed/>
    <w:qFormat/>
    <w:rsid w:val="0049747B"/>
  </w:style>
  <w:style w:type="numbering" w:customStyle="1" w:styleId="Bezlisty115">
    <w:name w:val="Bez listy115"/>
    <w:next w:val="Bezlisty"/>
    <w:uiPriority w:val="99"/>
    <w:unhideWhenUsed/>
    <w:qFormat/>
    <w:rsid w:val="0049747B"/>
  </w:style>
  <w:style w:type="numbering" w:customStyle="1" w:styleId="Bezlisty27">
    <w:name w:val="Bez listy27"/>
    <w:next w:val="Bezlisty"/>
    <w:uiPriority w:val="99"/>
    <w:unhideWhenUsed/>
    <w:qFormat/>
    <w:rsid w:val="0049747B"/>
  </w:style>
  <w:style w:type="numbering" w:customStyle="1" w:styleId="Bezlisty32">
    <w:name w:val="Bez listy32"/>
    <w:next w:val="Bezlisty"/>
    <w:uiPriority w:val="99"/>
    <w:unhideWhenUsed/>
    <w:qFormat/>
    <w:rsid w:val="0049747B"/>
  </w:style>
  <w:style w:type="numbering" w:customStyle="1" w:styleId="Bezlisty122">
    <w:name w:val="Bez listy122"/>
    <w:next w:val="Bezlisty"/>
    <w:uiPriority w:val="99"/>
    <w:semiHidden/>
    <w:unhideWhenUsed/>
    <w:rsid w:val="0049747B"/>
  </w:style>
  <w:style w:type="numbering" w:customStyle="1" w:styleId="Bezlisty1115">
    <w:name w:val="Bez listy1115"/>
    <w:next w:val="Bezlisty"/>
    <w:uiPriority w:val="99"/>
    <w:unhideWhenUsed/>
    <w:qFormat/>
    <w:rsid w:val="0049747B"/>
  </w:style>
  <w:style w:type="numbering" w:customStyle="1" w:styleId="Bezlisty212">
    <w:name w:val="Bez listy212"/>
    <w:next w:val="Bezlisty"/>
    <w:uiPriority w:val="99"/>
    <w:unhideWhenUsed/>
    <w:qFormat/>
    <w:rsid w:val="0049747B"/>
  </w:style>
  <w:style w:type="numbering" w:customStyle="1" w:styleId="Bezlisty11113">
    <w:name w:val="Bez listy11113"/>
    <w:next w:val="Bezlisty"/>
    <w:uiPriority w:val="99"/>
    <w:unhideWhenUsed/>
    <w:qFormat/>
    <w:rsid w:val="0049747B"/>
  </w:style>
  <w:style w:type="numbering" w:customStyle="1" w:styleId="Bezlisty42">
    <w:name w:val="Bez listy42"/>
    <w:next w:val="Bezlisty"/>
    <w:qFormat/>
    <w:rsid w:val="0049747B"/>
  </w:style>
  <w:style w:type="numbering" w:customStyle="1" w:styleId="Bezlisty52">
    <w:name w:val="Bez listy52"/>
    <w:next w:val="Bezlisty"/>
    <w:qFormat/>
    <w:rsid w:val="0049747B"/>
  </w:style>
  <w:style w:type="numbering" w:customStyle="1" w:styleId="Bezlisty62">
    <w:name w:val="Bez listy62"/>
    <w:next w:val="Bezlisty"/>
    <w:semiHidden/>
    <w:rsid w:val="0049747B"/>
  </w:style>
  <w:style w:type="numbering" w:customStyle="1" w:styleId="Bezlisty72">
    <w:name w:val="Bez listy72"/>
    <w:next w:val="Bezlisty"/>
    <w:semiHidden/>
    <w:rsid w:val="0049747B"/>
  </w:style>
  <w:style w:type="numbering" w:customStyle="1" w:styleId="Bezlisty81">
    <w:name w:val="Bez listy81"/>
    <w:next w:val="Bezlisty"/>
    <w:semiHidden/>
    <w:unhideWhenUsed/>
    <w:rsid w:val="0049747B"/>
  </w:style>
  <w:style w:type="numbering" w:customStyle="1" w:styleId="Bezlisty91">
    <w:name w:val="Bez listy91"/>
    <w:next w:val="Bezlisty"/>
    <w:uiPriority w:val="99"/>
    <w:semiHidden/>
    <w:unhideWhenUsed/>
    <w:rsid w:val="0049747B"/>
  </w:style>
  <w:style w:type="table" w:customStyle="1" w:styleId="Tabela-Siatka71">
    <w:name w:val="Tabela - Siatka71"/>
    <w:basedOn w:val="Standardowy"/>
    <w:next w:val="Tabela-Siatka"/>
    <w:uiPriority w:val="39"/>
    <w:rsid w:val="0049747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01">
    <w:name w:val="Bez listy101"/>
    <w:next w:val="Bezlisty"/>
    <w:uiPriority w:val="99"/>
    <w:semiHidden/>
    <w:unhideWhenUsed/>
    <w:rsid w:val="0049747B"/>
  </w:style>
  <w:style w:type="numbering" w:customStyle="1" w:styleId="LFO842">
    <w:name w:val="LFO842"/>
    <w:basedOn w:val="Bezlisty"/>
    <w:qFormat/>
    <w:rsid w:val="0049747B"/>
    <w:pPr>
      <w:numPr>
        <w:numId w:val="16"/>
      </w:numPr>
    </w:pPr>
  </w:style>
  <w:style w:type="table" w:customStyle="1" w:styleId="Tabela-Siatka81">
    <w:name w:val="Tabela - Siatka81"/>
    <w:basedOn w:val="Standardowy"/>
    <w:next w:val="Tabela-Siatka"/>
    <w:uiPriority w:val="39"/>
    <w:rsid w:val="0049747B"/>
    <w:pPr>
      <w:spacing w:after="0" w:line="240" w:lineRule="auto"/>
      <w:jc w:val="both"/>
    </w:pPr>
    <w:rPr>
      <w:rFonts w:ascii="Times New Roman" w:eastAsia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7">
    <w:name w:val="1 / 1.1 / 1.1.17"/>
    <w:basedOn w:val="Bezlisty"/>
    <w:next w:val="111111"/>
    <w:qFormat/>
    <w:rsid w:val="0049747B"/>
  </w:style>
  <w:style w:type="table" w:customStyle="1" w:styleId="Tabela-Siatka91">
    <w:name w:val="Tabela - Siatka91"/>
    <w:basedOn w:val="Standardowy"/>
    <w:next w:val="Tabela-Siatka"/>
    <w:uiPriority w:val="39"/>
    <w:rsid w:val="0049747B"/>
    <w:pPr>
      <w:spacing w:after="0" w:line="240" w:lineRule="auto"/>
      <w:jc w:val="both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32">
    <w:name w:val="Tabela - Siatka132"/>
    <w:basedOn w:val="Standardowy"/>
    <w:next w:val="Tabela-Siatka"/>
    <w:uiPriority w:val="59"/>
    <w:rsid w:val="0049747B"/>
    <w:pPr>
      <w:spacing w:after="0" w:line="240" w:lineRule="auto"/>
      <w:jc w:val="both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31">
    <w:name w:val="Tabela - Siatka231"/>
    <w:basedOn w:val="Standardowy"/>
    <w:next w:val="Tabela-Siatka"/>
    <w:uiPriority w:val="59"/>
    <w:rsid w:val="0049747B"/>
    <w:pPr>
      <w:spacing w:after="0" w:line="240" w:lineRule="auto"/>
      <w:jc w:val="both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31">
    <w:name w:val="Tabela - Siatka331"/>
    <w:basedOn w:val="Standardowy"/>
    <w:next w:val="Tabela-Siatka"/>
    <w:uiPriority w:val="59"/>
    <w:rsid w:val="0049747B"/>
    <w:pPr>
      <w:spacing w:after="0" w:line="240" w:lineRule="auto"/>
      <w:jc w:val="both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31">
    <w:name w:val="Tabela - Siatka431"/>
    <w:basedOn w:val="Standardowy"/>
    <w:next w:val="Tabela-Siatka"/>
    <w:uiPriority w:val="59"/>
    <w:rsid w:val="0049747B"/>
    <w:pPr>
      <w:spacing w:after="0" w:line="240" w:lineRule="auto"/>
      <w:jc w:val="both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21">
    <w:name w:val="Tabela - Siatka1121"/>
    <w:basedOn w:val="Standardowy"/>
    <w:next w:val="Tabela-Siatka"/>
    <w:uiPriority w:val="59"/>
    <w:rsid w:val="0049747B"/>
    <w:pPr>
      <w:spacing w:after="0" w:line="240" w:lineRule="auto"/>
      <w:jc w:val="both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21">
    <w:name w:val="Tabela - Siatka2121"/>
    <w:basedOn w:val="Standardowy"/>
    <w:next w:val="Tabela-Siatka"/>
    <w:uiPriority w:val="59"/>
    <w:rsid w:val="0049747B"/>
    <w:pPr>
      <w:spacing w:after="0" w:line="240" w:lineRule="auto"/>
      <w:jc w:val="both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21">
    <w:name w:val="Tabela - Siatka3121"/>
    <w:basedOn w:val="Standardowy"/>
    <w:next w:val="Tabela-Siatka"/>
    <w:uiPriority w:val="59"/>
    <w:rsid w:val="0049747B"/>
    <w:pPr>
      <w:spacing w:after="0" w:line="240" w:lineRule="auto"/>
      <w:jc w:val="both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21">
    <w:name w:val="Tabela - Siatka521"/>
    <w:basedOn w:val="Standardowy"/>
    <w:next w:val="Tabela-Siatka"/>
    <w:uiPriority w:val="59"/>
    <w:rsid w:val="0049747B"/>
    <w:pPr>
      <w:spacing w:after="0" w:line="240" w:lineRule="auto"/>
      <w:jc w:val="both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2">
    <w:name w:val="Bez listy111112"/>
    <w:next w:val="Bezlisty"/>
    <w:uiPriority w:val="99"/>
    <w:qFormat/>
    <w:rsid w:val="0049747B"/>
  </w:style>
  <w:style w:type="numbering" w:customStyle="1" w:styleId="Zaimportowanystyl525">
    <w:name w:val="Zaimportowany styl 525"/>
    <w:rsid w:val="0049747B"/>
    <w:pPr>
      <w:numPr>
        <w:numId w:val="37"/>
      </w:numPr>
    </w:pPr>
  </w:style>
  <w:style w:type="numbering" w:customStyle="1" w:styleId="Zaimportowanystyl5011">
    <w:name w:val="Zaimportowany styl 5011"/>
    <w:rsid w:val="0049747B"/>
    <w:pPr>
      <w:numPr>
        <w:numId w:val="17"/>
      </w:numPr>
    </w:pPr>
  </w:style>
  <w:style w:type="numbering" w:customStyle="1" w:styleId="Bezlisty132">
    <w:name w:val="Bez listy132"/>
    <w:next w:val="Bezlisty"/>
    <w:uiPriority w:val="99"/>
    <w:semiHidden/>
    <w:unhideWhenUsed/>
    <w:rsid w:val="0049747B"/>
  </w:style>
  <w:style w:type="numbering" w:customStyle="1" w:styleId="WWOutlineListStyle211">
    <w:name w:val="WW_OutlineListStyle_211"/>
    <w:basedOn w:val="Bezlisty"/>
    <w:qFormat/>
    <w:rsid w:val="0049747B"/>
  </w:style>
  <w:style w:type="table" w:customStyle="1" w:styleId="Tabela-Siatka101">
    <w:name w:val="Tabela - Siatka101"/>
    <w:basedOn w:val="Standardowy"/>
    <w:next w:val="Tabela-Siatka"/>
    <w:uiPriority w:val="39"/>
    <w:rsid w:val="0049747B"/>
    <w:pPr>
      <w:spacing w:after="0" w:line="240" w:lineRule="auto"/>
      <w:jc w:val="both"/>
    </w:pPr>
    <w:rPr>
      <w:rFonts w:ascii="Times New Roman" w:eastAsia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Zaimportowanystyl3911">
    <w:name w:val="Zaimportowany styl 3911"/>
    <w:rsid w:val="0049747B"/>
    <w:pPr>
      <w:numPr>
        <w:numId w:val="15"/>
      </w:numPr>
    </w:pPr>
  </w:style>
  <w:style w:type="table" w:customStyle="1" w:styleId="Tabela-Siatka141">
    <w:name w:val="Tabela - Siatka141"/>
    <w:uiPriority w:val="39"/>
    <w:rsid w:val="0049747B"/>
    <w:pPr>
      <w:spacing w:after="0" w:line="240" w:lineRule="auto"/>
      <w:jc w:val="both"/>
    </w:pPr>
    <w:rPr>
      <w:rFonts w:ascii="Calibri" w:eastAsia="Times New Roman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41">
    <w:name w:val="Tabela - Siatka241"/>
    <w:uiPriority w:val="39"/>
    <w:rsid w:val="0049747B"/>
    <w:pPr>
      <w:spacing w:after="0" w:line="240" w:lineRule="auto"/>
      <w:jc w:val="both"/>
    </w:pPr>
    <w:rPr>
      <w:rFonts w:ascii="Calibri" w:eastAsia="Times New Roman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341">
    <w:name w:val="Tabela - Siatka341"/>
    <w:uiPriority w:val="39"/>
    <w:rsid w:val="0049747B"/>
    <w:pPr>
      <w:spacing w:after="0" w:line="240" w:lineRule="auto"/>
      <w:jc w:val="both"/>
    </w:pPr>
    <w:rPr>
      <w:rFonts w:ascii="Calibri" w:eastAsia="Times New Roman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441">
    <w:name w:val="Tabela - Siatka441"/>
    <w:uiPriority w:val="99"/>
    <w:rsid w:val="0049747B"/>
    <w:pPr>
      <w:spacing w:after="0" w:line="240" w:lineRule="auto"/>
      <w:jc w:val="both"/>
    </w:pPr>
    <w:rPr>
      <w:rFonts w:ascii="Calibri" w:eastAsia="Times New Roman" w:hAnsi="Calibri" w:cs="Calibri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131">
    <w:name w:val="Tabela - Siatka1131"/>
    <w:uiPriority w:val="99"/>
    <w:rsid w:val="0049747B"/>
    <w:pPr>
      <w:spacing w:after="0" w:line="240" w:lineRule="auto"/>
      <w:jc w:val="both"/>
    </w:pPr>
    <w:rPr>
      <w:rFonts w:ascii="Calibri" w:eastAsia="Times New Roman" w:hAnsi="Calibri" w:cs="Calibri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131">
    <w:name w:val="Tabela - Siatka2131"/>
    <w:uiPriority w:val="99"/>
    <w:rsid w:val="0049747B"/>
    <w:pPr>
      <w:spacing w:after="0" w:line="240" w:lineRule="auto"/>
      <w:jc w:val="both"/>
    </w:pPr>
    <w:rPr>
      <w:rFonts w:ascii="Calibri" w:eastAsia="Times New Roman" w:hAnsi="Calibri" w:cs="Calibri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3131">
    <w:name w:val="Tabela - Siatka3131"/>
    <w:uiPriority w:val="99"/>
    <w:rsid w:val="0049747B"/>
    <w:pPr>
      <w:spacing w:after="0" w:line="240" w:lineRule="auto"/>
      <w:jc w:val="both"/>
    </w:pPr>
    <w:rPr>
      <w:rFonts w:ascii="Calibri" w:eastAsia="Times New Roman" w:hAnsi="Calibri" w:cs="Calibri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4111">
    <w:name w:val="Tabela - Siatka4111"/>
    <w:uiPriority w:val="99"/>
    <w:rsid w:val="00497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531">
    <w:name w:val="Tabela - Siatka531"/>
    <w:uiPriority w:val="99"/>
    <w:rsid w:val="0049747B"/>
    <w:pPr>
      <w:spacing w:after="0" w:line="240" w:lineRule="auto"/>
      <w:jc w:val="both"/>
    </w:pPr>
    <w:rPr>
      <w:rFonts w:ascii="Calibri" w:eastAsia="Times New Roman" w:hAnsi="Calibri" w:cs="Calibri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611">
    <w:name w:val="Tabela - Siatka611"/>
    <w:uiPriority w:val="99"/>
    <w:rsid w:val="0049747B"/>
    <w:pPr>
      <w:spacing w:after="0" w:line="240" w:lineRule="auto"/>
      <w:jc w:val="both"/>
    </w:pPr>
    <w:rPr>
      <w:rFonts w:ascii="Calibri" w:eastAsia="Times New Roman" w:hAnsi="Calibri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211">
    <w:name w:val="Tabela - Siatka1211"/>
    <w:uiPriority w:val="99"/>
    <w:rsid w:val="0049747B"/>
    <w:pPr>
      <w:spacing w:after="0" w:line="240" w:lineRule="auto"/>
      <w:jc w:val="both"/>
    </w:pPr>
    <w:rPr>
      <w:rFonts w:ascii="Calibri" w:eastAsia="Times New Roman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211">
    <w:name w:val="Tabela - Siatka2211"/>
    <w:uiPriority w:val="99"/>
    <w:rsid w:val="0049747B"/>
    <w:pPr>
      <w:spacing w:after="0" w:line="240" w:lineRule="auto"/>
      <w:jc w:val="both"/>
    </w:pPr>
    <w:rPr>
      <w:rFonts w:ascii="Calibri" w:eastAsia="Times New Roman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3211">
    <w:name w:val="Tabela - Siatka3211"/>
    <w:uiPriority w:val="99"/>
    <w:rsid w:val="0049747B"/>
    <w:pPr>
      <w:spacing w:after="0" w:line="240" w:lineRule="auto"/>
      <w:jc w:val="both"/>
    </w:pPr>
    <w:rPr>
      <w:rFonts w:ascii="Calibri" w:eastAsia="Times New Roman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4211">
    <w:name w:val="Tabela - Siatka4211"/>
    <w:uiPriority w:val="99"/>
    <w:rsid w:val="0049747B"/>
    <w:pPr>
      <w:spacing w:after="0" w:line="240" w:lineRule="auto"/>
      <w:jc w:val="both"/>
    </w:pPr>
    <w:rPr>
      <w:rFonts w:ascii="Calibri" w:eastAsia="Times New Roman" w:hAnsi="Calibri" w:cs="Calibri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1111">
    <w:name w:val="Tabela - Siatka11111"/>
    <w:uiPriority w:val="99"/>
    <w:rsid w:val="0049747B"/>
    <w:pPr>
      <w:spacing w:after="0" w:line="240" w:lineRule="auto"/>
      <w:jc w:val="both"/>
    </w:pPr>
    <w:rPr>
      <w:rFonts w:ascii="Calibri" w:eastAsia="Times New Roman" w:hAnsi="Calibri" w:cs="Calibri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1111">
    <w:name w:val="Tabela - Siatka21111"/>
    <w:uiPriority w:val="99"/>
    <w:rsid w:val="0049747B"/>
    <w:pPr>
      <w:spacing w:after="0" w:line="240" w:lineRule="auto"/>
      <w:jc w:val="both"/>
    </w:pPr>
    <w:rPr>
      <w:rFonts w:ascii="Calibri" w:eastAsia="Times New Roman" w:hAnsi="Calibri" w:cs="Calibri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31111">
    <w:name w:val="Tabela - Siatka31111"/>
    <w:uiPriority w:val="99"/>
    <w:rsid w:val="0049747B"/>
    <w:pPr>
      <w:spacing w:after="0" w:line="240" w:lineRule="auto"/>
      <w:jc w:val="both"/>
    </w:pPr>
    <w:rPr>
      <w:rFonts w:ascii="Calibri" w:eastAsia="Times New Roman" w:hAnsi="Calibri" w:cs="Calibri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5111">
    <w:name w:val="Tabela - Siatka5111"/>
    <w:uiPriority w:val="99"/>
    <w:rsid w:val="0049747B"/>
    <w:pPr>
      <w:spacing w:after="0" w:line="240" w:lineRule="auto"/>
      <w:jc w:val="both"/>
    </w:pPr>
    <w:rPr>
      <w:rFonts w:ascii="Calibri" w:eastAsia="Times New Roman" w:hAnsi="Calibri" w:cs="Calibri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41">
    <w:name w:val="Bez listy141"/>
    <w:next w:val="Bezlisty"/>
    <w:uiPriority w:val="99"/>
    <w:semiHidden/>
    <w:unhideWhenUsed/>
    <w:rsid w:val="0049747B"/>
  </w:style>
  <w:style w:type="numbering" w:customStyle="1" w:styleId="Bezlisty1122">
    <w:name w:val="Bez listy1122"/>
    <w:next w:val="Bezlisty"/>
    <w:uiPriority w:val="99"/>
    <w:semiHidden/>
    <w:unhideWhenUsed/>
    <w:rsid w:val="0049747B"/>
  </w:style>
  <w:style w:type="numbering" w:customStyle="1" w:styleId="Bezlisty222">
    <w:name w:val="Bez listy222"/>
    <w:next w:val="Bezlisty"/>
    <w:uiPriority w:val="99"/>
    <w:semiHidden/>
    <w:unhideWhenUsed/>
    <w:rsid w:val="0049747B"/>
  </w:style>
  <w:style w:type="numbering" w:customStyle="1" w:styleId="Bezlisty311">
    <w:name w:val="Bez listy311"/>
    <w:next w:val="Bezlisty"/>
    <w:unhideWhenUsed/>
    <w:qFormat/>
    <w:rsid w:val="0049747B"/>
  </w:style>
  <w:style w:type="numbering" w:customStyle="1" w:styleId="Bezlisty1211">
    <w:name w:val="Bez listy1211"/>
    <w:next w:val="Bezlisty"/>
    <w:uiPriority w:val="99"/>
    <w:semiHidden/>
    <w:unhideWhenUsed/>
    <w:rsid w:val="0049747B"/>
  </w:style>
  <w:style w:type="numbering" w:customStyle="1" w:styleId="Bezlisty11122">
    <w:name w:val="Bez listy11122"/>
    <w:next w:val="Bezlisty"/>
    <w:uiPriority w:val="99"/>
    <w:semiHidden/>
    <w:unhideWhenUsed/>
    <w:rsid w:val="0049747B"/>
  </w:style>
  <w:style w:type="numbering" w:customStyle="1" w:styleId="Bezlisty2111">
    <w:name w:val="Bez listy2111"/>
    <w:next w:val="Bezlisty"/>
    <w:unhideWhenUsed/>
    <w:qFormat/>
    <w:rsid w:val="0049747B"/>
  </w:style>
  <w:style w:type="numbering" w:customStyle="1" w:styleId="Bezlisty111121">
    <w:name w:val="Bez listy111121"/>
    <w:next w:val="Bezlisty"/>
    <w:unhideWhenUsed/>
    <w:qFormat/>
    <w:rsid w:val="0049747B"/>
  </w:style>
  <w:style w:type="numbering" w:customStyle="1" w:styleId="Bezlisty411">
    <w:name w:val="Bez listy411"/>
    <w:next w:val="Bezlisty"/>
    <w:qFormat/>
    <w:rsid w:val="0049747B"/>
  </w:style>
  <w:style w:type="numbering" w:customStyle="1" w:styleId="Bezlisty151">
    <w:name w:val="Bez listy151"/>
    <w:next w:val="Bezlisty"/>
    <w:uiPriority w:val="99"/>
    <w:semiHidden/>
    <w:unhideWhenUsed/>
    <w:rsid w:val="0049747B"/>
  </w:style>
  <w:style w:type="table" w:customStyle="1" w:styleId="TableNormal1">
    <w:name w:val="Table Normal1"/>
    <w:uiPriority w:val="2"/>
    <w:semiHidden/>
    <w:unhideWhenUsed/>
    <w:qFormat/>
    <w:rsid w:val="0049747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8Num110">
    <w:name w:val="WW8Num110"/>
    <w:qFormat/>
    <w:rsid w:val="0049747B"/>
  </w:style>
  <w:style w:type="numbering" w:customStyle="1" w:styleId="WW8Num210">
    <w:name w:val="WW8Num210"/>
    <w:qFormat/>
    <w:rsid w:val="0049747B"/>
  </w:style>
  <w:style w:type="numbering" w:customStyle="1" w:styleId="WW8Num36">
    <w:name w:val="WW8Num36"/>
    <w:qFormat/>
    <w:rsid w:val="0049747B"/>
  </w:style>
  <w:style w:type="numbering" w:customStyle="1" w:styleId="WW8Num41">
    <w:name w:val="WW8Num41"/>
    <w:qFormat/>
    <w:rsid w:val="0049747B"/>
  </w:style>
  <w:style w:type="numbering" w:customStyle="1" w:styleId="WW8Num53">
    <w:name w:val="WW8Num53"/>
    <w:qFormat/>
    <w:rsid w:val="0049747B"/>
  </w:style>
  <w:style w:type="numbering" w:customStyle="1" w:styleId="WW8Num61">
    <w:name w:val="WW8Num61"/>
    <w:qFormat/>
    <w:rsid w:val="0049747B"/>
  </w:style>
  <w:style w:type="numbering" w:customStyle="1" w:styleId="WW8Num71">
    <w:name w:val="WW8Num71"/>
    <w:qFormat/>
    <w:rsid w:val="0049747B"/>
  </w:style>
  <w:style w:type="numbering" w:customStyle="1" w:styleId="WW8Num81">
    <w:name w:val="WW8Num81"/>
    <w:qFormat/>
    <w:rsid w:val="0049747B"/>
  </w:style>
  <w:style w:type="numbering" w:customStyle="1" w:styleId="WW8Num91">
    <w:name w:val="WW8Num91"/>
    <w:qFormat/>
    <w:rsid w:val="0049747B"/>
  </w:style>
  <w:style w:type="numbering" w:customStyle="1" w:styleId="WW8Num101">
    <w:name w:val="WW8Num101"/>
    <w:qFormat/>
    <w:rsid w:val="0049747B"/>
  </w:style>
  <w:style w:type="numbering" w:customStyle="1" w:styleId="WW8Num111">
    <w:name w:val="WW8Num111"/>
    <w:qFormat/>
    <w:rsid w:val="0049747B"/>
  </w:style>
  <w:style w:type="numbering" w:customStyle="1" w:styleId="WW8Num121">
    <w:name w:val="WW8Num121"/>
    <w:qFormat/>
    <w:rsid w:val="0049747B"/>
  </w:style>
  <w:style w:type="numbering" w:customStyle="1" w:styleId="WW8Num131">
    <w:name w:val="WW8Num131"/>
    <w:qFormat/>
    <w:rsid w:val="0049747B"/>
  </w:style>
  <w:style w:type="numbering" w:customStyle="1" w:styleId="WW8Num141">
    <w:name w:val="WW8Num141"/>
    <w:qFormat/>
    <w:rsid w:val="0049747B"/>
  </w:style>
  <w:style w:type="numbering" w:customStyle="1" w:styleId="WW8Num152">
    <w:name w:val="WW8Num152"/>
    <w:qFormat/>
    <w:rsid w:val="0049747B"/>
  </w:style>
  <w:style w:type="numbering" w:customStyle="1" w:styleId="WW8Num161">
    <w:name w:val="WW8Num161"/>
    <w:qFormat/>
    <w:rsid w:val="0049747B"/>
  </w:style>
  <w:style w:type="numbering" w:customStyle="1" w:styleId="WW8Num171">
    <w:name w:val="WW8Num171"/>
    <w:qFormat/>
    <w:rsid w:val="0049747B"/>
  </w:style>
  <w:style w:type="numbering" w:customStyle="1" w:styleId="WW8Num181">
    <w:name w:val="WW8Num181"/>
    <w:qFormat/>
    <w:rsid w:val="0049747B"/>
  </w:style>
  <w:style w:type="numbering" w:customStyle="1" w:styleId="WW8Num191">
    <w:name w:val="WW8Num191"/>
    <w:qFormat/>
    <w:rsid w:val="0049747B"/>
  </w:style>
  <w:style w:type="numbering" w:customStyle="1" w:styleId="WW8Num201">
    <w:name w:val="WW8Num201"/>
    <w:qFormat/>
    <w:rsid w:val="0049747B"/>
  </w:style>
  <w:style w:type="numbering" w:customStyle="1" w:styleId="WW8Num211">
    <w:name w:val="WW8Num211"/>
    <w:qFormat/>
    <w:rsid w:val="0049747B"/>
  </w:style>
  <w:style w:type="numbering" w:customStyle="1" w:styleId="WW8Num221">
    <w:name w:val="WW8Num221"/>
    <w:qFormat/>
    <w:rsid w:val="0049747B"/>
  </w:style>
  <w:style w:type="numbering" w:customStyle="1" w:styleId="WW8Num231">
    <w:name w:val="WW8Num231"/>
    <w:qFormat/>
    <w:rsid w:val="0049747B"/>
  </w:style>
  <w:style w:type="numbering" w:customStyle="1" w:styleId="WW8Num241">
    <w:name w:val="WW8Num241"/>
    <w:qFormat/>
    <w:rsid w:val="0049747B"/>
  </w:style>
  <w:style w:type="numbering" w:customStyle="1" w:styleId="WW8Num251">
    <w:name w:val="WW8Num251"/>
    <w:qFormat/>
    <w:rsid w:val="0049747B"/>
  </w:style>
  <w:style w:type="numbering" w:customStyle="1" w:styleId="WW8Num261">
    <w:name w:val="WW8Num261"/>
    <w:qFormat/>
    <w:rsid w:val="0049747B"/>
  </w:style>
  <w:style w:type="numbering" w:customStyle="1" w:styleId="WW8Num271">
    <w:name w:val="WW8Num271"/>
    <w:qFormat/>
    <w:rsid w:val="0049747B"/>
  </w:style>
  <w:style w:type="numbering" w:customStyle="1" w:styleId="WW8Num281">
    <w:name w:val="WW8Num281"/>
    <w:qFormat/>
    <w:rsid w:val="0049747B"/>
  </w:style>
  <w:style w:type="numbering" w:customStyle="1" w:styleId="WW8Num291">
    <w:name w:val="WW8Num291"/>
    <w:qFormat/>
    <w:rsid w:val="0049747B"/>
  </w:style>
  <w:style w:type="numbering" w:customStyle="1" w:styleId="WW8Num301">
    <w:name w:val="WW8Num301"/>
    <w:qFormat/>
    <w:rsid w:val="0049747B"/>
  </w:style>
  <w:style w:type="numbering" w:customStyle="1" w:styleId="WW8Num311">
    <w:name w:val="WW8Num311"/>
    <w:qFormat/>
    <w:rsid w:val="0049747B"/>
  </w:style>
  <w:style w:type="numbering" w:customStyle="1" w:styleId="WW8Num321">
    <w:name w:val="WW8Num321"/>
    <w:qFormat/>
    <w:rsid w:val="0049747B"/>
  </w:style>
  <w:style w:type="numbering" w:customStyle="1" w:styleId="WW8Num331">
    <w:name w:val="WW8Num331"/>
    <w:qFormat/>
    <w:rsid w:val="0049747B"/>
  </w:style>
  <w:style w:type="numbering" w:customStyle="1" w:styleId="WW8Num341">
    <w:name w:val="WW8Num341"/>
    <w:qFormat/>
    <w:rsid w:val="0049747B"/>
  </w:style>
  <w:style w:type="numbering" w:customStyle="1" w:styleId="WW8Num351">
    <w:name w:val="WW8Num351"/>
    <w:qFormat/>
    <w:rsid w:val="0049747B"/>
  </w:style>
  <w:style w:type="numbering" w:customStyle="1" w:styleId="Bezlisty161">
    <w:name w:val="Bez listy161"/>
    <w:next w:val="Bezlisty"/>
    <w:qFormat/>
    <w:rsid w:val="0049747B"/>
  </w:style>
  <w:style w:type="numbering" w:customStyle="1" w:styleId="Bezlisty171">
    <w:name w:val="Bez listy171"/>
    <w:next w:val="Bezlisty"/>
    <w:uiPriority w:val="99"/>
    <w:semiHidden/>
    <w:rsid w:val="0049747B"/>
  </w:style>
  <w:style w:type="table" w:customStyle="1" w:styleId="Tabela-Siatka151">
    <w:name w:val="Tabela - Siatka151"/>
    <w:basedOn w:val="Standardowy"/>
    <w:next w:val="Tabela-Siatka"/>
    <w:rsid w:val="0049747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81">
    <w:name w:val="Bez listy181"/>
    <w:next w:val="Bezlisty"/>
    <w:uiPriority w:val="99"/>
    <w:semiHidden/>
    <w:unhideWhenUsed/>
    <w:rsid w:val="0049747B"/>
  </w:style>
  <w:style w:type="table" w:customStyle="1" w:styleId="Tabela-Siatka161">
    <w:name w:val="Tabela - Siatka161"/>
    <w:basedOn w:val="Standardowy"/>
    <w:next w:val="Tabela-Siatka"/>
    <w:uiPriority w:val="59"/>
    <w:rsid w:val="00497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91">
    <w:name w:val="Bez listy191"/>
    <w:next w:val="Bezlisty"/>
    <w:uiPriority w:val="99"/>
    <w:semiHidden/>
    <w:unhideWhenUsed/>
    <w:rsid w:val="0049747B"/>
  </w:style>
  <w:style w:type="table" w:customStyle="1" w:styleId="Tabela-Siatka171">
    <w:name w:val="Tabela - Siatka171"/>
    <w:basedOn w:val="Standardowy"/>
    <w:next w:val="Tabela-Siatka"/>
    <w:uiPriority w:val="39"/>
    <w:rsid w:val="0049747B"/>
    <w:pPr>
      <w:spacing w:after="0" w:line="240" w:lineRule="auto"/>
    </w:pPr>
    <w:rPr>
      <w:sz w:val="2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221">
    <w:name w:val="1 / 1.1 / 1.1.11221"/>
    <w:qFormat/>
    <w:rsid w:val="0049747B"/>
    <w:pPr>
      <w:numPr>
        <w:numId w:val="10"/>
      </w:numPr>
    </w:pPr>
  </w:style>
  <w:style w:type="numbering" w:customStyle="1" w:styleId="111111132">
    <w:name w:val="1 / 1.1 / 1.1.1132"/>
    <w:qFormat/>
    <w:rsid w:val="0049747B"/>
  </w:style>
  <w:style w:type="numbering" w:customStyle="1" w:styleId="11111123">
    <w:name w:val="1 / 1.1 / 1.1.123"/>
    <w:qFormat/>
    <w:rsid w:val="0049747B"/>
  </w:style>
  <w:style w:type="numbering" w:customStyle="1" w:styleId="111111213">
    <w:name w:val="1 / 1.1 / 1.1.1213"/>
    <w:qFormat/>
    <w:rsid w:val="0049747B"/>
  </w:style>
  <w:style w:type="numbering" w:customStyle="1" w:styleId="11111132">
    <w:name w:val="1 / 1.1 / 1.1.132"/>
    <w:qFormat/>
    <w:rsid w:val="0049747B"/>
  </w:style>
  <w:style w:type="numbering" w:customStyle="1" w:styleId="Styl212">
    <w:name w:val="Styl212"/>
    <w:uiPriority w:val="99"/>
    <w:rsid w:val="0049747B"/>
  </w:style>
  <w:style w:type="numbering" w:customStyle="1" w:styleId="11111111212">
    <w:name w:val="1 / 1.1 / 1.1.111212"/>
    <w:rsid w:val="0049747B"/>
  </w:style>
  <w:style w:type="numbering" w:customStyle="1" w:styleId="11111152">
    <w:name w:val="1 / 1.1 / 1.1.152"/>
    <w:basedOn w:val="Bezlisty"/>
    <w:next w:val="111111"/>
    <w:semiHidden/>
    <w:unhideWhenUsed/>
    <w:rsid w:val="0049747B"/>
  </w:style>
  <w:style w:type="numbering" w:customStyle="1" w:styleId="Bezlisty1132">
    <w:name w:val="Bez listy1132"/>
    <w:next w:val="Bezlisty"/>
    <w:uiPriority w:val="99"/>
    <w:semiHidden/>
    <w:rsid w:val="0049747B"/>
  </w:style>
  <w:style w:type="numbering" w:customStyle="1" w:styleId="111111142">
    <w:name w:val="1 / 1.1 / 1.1.1142"/>
    <w:basedOn w:val="Bezlisty"/>
    <w:next w:val="111111"/>
    <w:rsid w:val="0049747B"/>
  </w:style>
  <w:style w:type="numbering" w:customStyle="1" w:styleId="11111111123">
    <w:name w:val="1 / 1.1 / 1.1.111123"/>
    <w:basedOn w:val="Bezlisty"/>
    <w:next w:val="111111"/>
    <w:rsid w:val="0049747B"/>
  </w:style>
  <w:style w:type="numbering" w:customStyle="1" w:styleId="Bezlisty11132">
    <w:name w:val="Bez listy11132"/>
    <w:next w:val="Bezlisty"/>
    <w:uiPriority w:val="99"/>
    <w:semiHidden/>
    <w:unhideWhenUsed/>
    <w:rsid w:val="0049747B"/>
  </w:style>
  <w:style w:type="numbering" w:customStyle="1" w:styleId="111111111124">
    <w:name w:val="1 / 1.1 / 1.1.1111124"/>
    <w:basedOn w:val="Bezlisty"/>
    <w:next w:val="111111"/>
    <w:rsid w:val="0049747B"/>
  </w:style>
  <w:style w:type="numbering" w:customStyle="1" w:styleId="Bezlisty232">
    <w:name w:val="Bez listy232"/>
    <w:next w:val="Bezlisty"/>
    <w:uiPriority w:val="99"/>
    <w:semiHidden/>
    <w:unhideWhenUsed/>
    <w:rsid w:val="0049747B"/>
  </w:style>
  <w:style w:type="numbering" w:customStyle="1" w:styleId="Styl22111">
    <w:name w:val="Styl22111"/>
    <w:uiPriority w:val="99"/>
    <w:rsid w:val="0049747B"/>
  </w:style>
  <w:style w:type="numbering" w:customStyle="1" w:styleId="Bezlisty1141">
    <w:name w:val="Bez listy1141"/>
    <w:next w:val="Bezlisty"/>
    <w:qFormat/>
    <w:rsid w:val="0049747B"/>
  </w:style>
  <w:style w:type="numbering" w:customStyle="1" w:styleId="Bezlisty11141">
    <w:name w:val="Bez listy11141"/>
    <w:next w:val="Bezlisty"/>
    <w:unhideWhenUsed/>
    <w:qFormat/>
    <w:rsid w:val="0049747B"/>
  </w:style>
  <w:style w:type="numbering" w:customStyle="1" w:styleId="Bezlisty241">
    <w:name w:val="Bez listy241"/>
    <w:next w:val="Bezlisty"/>
    <w:unhideWhenUsed/>
    <w:qFormat/>
    <w:rsid w:val="0049747B"/>
  </w:style>
  <w:style w:type="numbering" w:customStyle="1" w:styleId="Bezlisty1111112">
    <w:name w:val="Bez listy1111112"/>
    <w:qFormat/>
    <w:rsid w:val="0049747B"/>
  </w:style>
  <w:style w:type="numbering" w:customStyle="1" w:styleId="111111221">
    <w:name w:val="1 / 1.1 / 1.1.1221"/>
    <w:qFormat/>
    <w:rsid w:val="0049747B"/>
  </w:style>
  <w:style w:type="numbering" w:customStyle="1" w:styleId="1111112121">
    <w:name w:val="1 / 1.1 / 1.1.12121"/>
    <w:qFormat/>
    <w:rsid w:val="0049747B"/>
  </w:style>
  <w:style w:type="numbering" w:customStyle="1" w:styleId="Bezlisty511">
    <w:name w:val="Bez listy511"/>
    <w:qFormat/>
    <w:rsid w:val="0049747B"/>
  </w:style>
  <w:style w:type="numbering" w:customStyle="1" w:styleId="111111311">
    <w:name w:val="1 / 1.1 / 1.1.1311"/>
    <w:qFormat/>
    <w:rsid w:val="0049747B"/>
  </w:style>
  <w:style w:type="numbering" w:customStyle="1" w:styleId="111111211111">
    <w:name w:val="1 / 1.1 / 1.1.1211111"/>
    <w:qFormat/>
    <w:rsid w:val="0049747B"/>
  </w:style>
  <w:style w:type="numbering" w:customStyle="1" w:styleId="Bezlisty611">
    <w:name w:val="Bez listy611"/>
    <w:next w:val="Bezlisty"/>
    <w:uiPriority w:val="99"/>
    <w:semiHidden/>
    <w:unhideWhenUsed/>
    <w:rsid w:val="0049747B"/>
  </w:style>
  <w:style w:type="numbering" w:customStyle="1" w:styleId="Bezlisty11211">
    <w:name w:val="Bez listy11211"/>
    <w:next w:val="Bezlisty"/>
    <w:uiPriority w:val="99"/>
    <w:semiHidden/>
    <w:rsid w:val="0049747B"/>
  </w:style>
  <w:style w:type="numbering" w:customStyle="1" w:styleId="Bezlisty111211">
    <w:name w:val="Bez listy111211"/>
    <w:next w:val="Bezlisty"/>
    <w:uiPriority w:val="99"/>
    <w:semiHidden/>
    <w:unhideWhenUsed/>
    <w:rsid w:val="0049747B"/>
  </w:style>
  <w:style w:type="numbering" w:customStyle="1" w:styleId="11111111111111">
    <w:name w:val="1 / 1.1 / 1.1.111111111"/>
    <w:basedOn w:val="Bezlisty"/>
    <w:next w:val="111111"/>
    <w:rsid w:val="0049747B"/>
  </w:style>
  <w:style w:type="numbering" w:customStyle="1" w:styleId="Bezlisty2211">
    <w:name w:val="Bez listy2211"/>
    <w:next w:val="Bezlisty"/>
    <w:uiPriority w:val="99"/>
    <w:semiHidden/>
    <w:unhideWhenUsed/>
    <w:rsid w:val="0049747B"/>
  </w:style>
  <w:style w:type="numbering" w:customStyle="1" w:styleId="Bezlisty711">
    <w:name w:val="Bez listy711"/>
    <w:next w:val="Bezlisty"/>
    <w:uiPriority w:val="99"/>
    <w:semiHidden/>
    <w:unhideWhenUsed/>
    <w:rsid w:val="0049747B"/>
  </w:style>
  <w:style w:type="numbering" w:customStyle="1" w:styleId="Bezlisty1311">
    <w:name w:val="Bez listy1311"/>
    <w:next w:val="Bezlisty"/>
    <w:uiPriority w:val="99"/>
    <w:semiHidden/>
    <w:unhideWhenUsed/>
    <w:rsid w:val="0049747B"/>
  </w:style>
  <w:style w:type="numbering" w:customStyle="1" w:styleId="Bezlisty11311">
    <w:name w:val="Bez listy11311"/>
    <w:next w:val="Bezlisty"/>
    <w:uiPriority w:val="99"/>
    <w:semiHidden/>
    <w:rsid w:val="0049747B"/>
  </w:style>
  <w:style w:type="numbering" w:customStyle="1" w:styleId="1111111411">
    <w:name w:val="1 / 1.1 / 1.1.11411"/>
    <w:basedOn w:val="Bezlisty"/>
    <w:next w:val="111111"/>
    <w:rsid w:val="0049747B"/>
  </w:style>
  <w:style w:type="numbering" w:customStyle="1" w:styleId="Bezlisty111311">
    <w:name w:val="Bez listy111311"/>
    <w:next w:val="Bezlisty"/>
    <w:uiPriority w:val="99"/>
    <w:semiHidden/>
    <w:unhideWhenUsed/>
    <w:rsid w:val="0049747B"/>
  </w:style>
  <w:style w:type="numbering" w:customStyle="1" w:styleId="Bezlisty2311">
    <w:name w:val="Bez listy2311"/>
    <w:next w:val="Bezlisty"/>
    <w:uiPriority w:val="99"/>
    <w:semiHidden/>
    <w:unhideWhenUsed/>
    <w:rsid w:val="0049747B"/>
  </w:style>
  <w:style w:type="table" w:customStyle="1" w:styleId="Kolorowalistaakcent13">
    <w:name w:val="Kolorowa lista — akcent 13"/>
    <w:basedOn w:val="Standardowy"/>
    <w:next w:val="Kolorowalistaakcent1"/>
    <w:uiPriority w:val="34"/>
    <w:unhideWhenUsed/>
    <w:rsid w:val="0049747B"/>
    <w:pPr>
      <w:spacing w:after="0" w:line="240" w:lineRule="auto"/>
    </w:pPr>
    <w:tblPr>
      <w:tblStyleRowBandSize w:val="1"/>
      <w:tblStyleColBandSize w:val="1"/>
    </w:tblPr>
    <w:tcPr>
      <w:shd w:val="clear" w:color="auto" w:fill="EEF5FB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numbering" w:customStyle="1" w:styleId="Bezlisty11111111">
    <w:name w:val="Bez listy11111111"/>
    <w:next w:val="Bezlisty"/>
    <w:uiPriority w:val="99"/>
    <w:semiHidden/>
    <w:rsid w:val="0049747B"/>
  </w:style>
  <w:style w:type="numbering" w:customStyle="1" w:styleId="Zaimportowanystyl3711">
    <w:name w:val="Zaimportowany styl 3711"/>
    <w:rsid w:val="0049747B"/>
  </w:style>
  <w:style w:type="numbering" w:customStyle="1" w:styleId="Zaimportowanystyl5231">
    <w:name w:val="Zaimportowany styl 5231"/>
    <w:rsid w:val="0049747B"/>
  </w:style>
  <w:style w:type="table" w:customStyle="1" w:styleId="Tabela-Siatka1311">
    <w:name w:val="Tabela - Siatka1311"/>
    <w:basedOn w:val="Standardowy"/>
    <w:next w:val="Tabela-Siatka"/>
    <w:uiPriority w:val="59"/>
    <w:rsid w:val="0049747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2921">
    <w:name w:val="WWNum2921"/>
    <w:rsid w:val="0049747B"/>
  </w:style>
  <w:style w:type="numbering" w:customStyle="1" w:styleId="1111111231">
    <w:name w:val="1 / 1.1 / 1.1.11231"/>
    <w:rsid w:val="0049747B"/>
  </w:style>
  <w:style w:type="numbering" w:customStyle="1" w:styleId="WW8Num611">
    <w:name w:val="WW8Num611"/>
    <w:basedOn w:val="Bezlisty"/>
    <w:rsid w:val="0049747B"/>
    <w:pPr>
      <w:numPr>
        <w:numId w:val="128"/>
      </w:numPr>
    </w:pPr>
  </w:style>
  <w:style w:type="character" w:customStyle="1" w:styleId="LegendaZnak">
    <w:name w:val="Legenda Znak"/>
    <w:link w:val="Legenda"/>
    <w:uiPriority w:val="35"/>
    <w:rsid w:val="0049747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ListParagraph2">
    <w:name w:val="List Paragraph2"/>
    <w:basedOn w:val="Normalny"/>
    <w:rsid w:val="0049747B"/>
    <w:pPr>
      <w:ind w:left="708"/>
    </w:pPr>
    <w:rPr>
      <w:lang w:eastAsia="zh-CN"/>
    </w:rPr>
  </w:style>
  <w:style w:type="paragraph" w:customStyle="1" w:styleId="xl147">
    <w:name w:val="xl147"/>
    <w:basedOn w:val="Normalny"/>
    <w:rsid w:val="0049747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color w:val="000000"/>
      <w:sz w:val="16"/>
      <w:szCs w:val="16"/>
      <w:lang w:eastAsia="pl-PL"/>
    </w:rPr>
  </w:style>
  <w:style w:type="paragraph" w:customStyle="1" w:styleId="xl148">
    <w:name w:val="xl148"/>
    <w:basedOn w:val="Normalny"/>
    <w:rsid w:val="0049747B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color w:val="000000"/>
      <w:sz w:val="16"/>
      <w:szCs w:val="16"/>
      <w:lang w:eastAsia="pl-PL"/>
    </w:rPr>
  </w:style>
  <w:style w:type="paragraph" w:customStyle="1" w:styleId="xl149">
    <w:name w:val="xl149"/>
    <w:basedOn w:val="Normalny"/>
    <w:rsid w:val="0049747B"/>
    <w:pPr>
      <w:widowControl/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lang w:eastAsia="pl-PL"/>
    </w:rPr>
  </w:style>
  <w:style w:type="paragraph" w:customStyle="1" w:styleId="xl150">
    <w:name w:val="xl150"/>
    <w:basedOn w:val="Normalny"/>
    <w:rsid w:val="0049747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lang w:eastAsia="pl-PL"/>
    </w:rPr>
  </w:style>
  <w:style w:type="paragraph" w:customStyle="1" w:styleId="xl151">
    <w:name w:val="xl151"/>
    <w:basedOn w:val="Normalny"/>
    <w:rsid w:val="0049747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16"/>
      <w:szCs w:val="16"/>
      <w:lang w:eastAsia="pl-PL"/>
    </w:rPr>
  </w:style>
  <w:style w:type="paragraph" w:customStyle="1" w:styleId="xl152">
    <w:name w:val="xl152"/>
    <w:basedOn w:val="Normalny"/>
    <w:rsid w:val="0049747B"/>
    <w:pPr>
      <w:widowControl/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16"/>
      <w:szCs w:val="16"/>
      <w:lang w:eastAsia="pl-PL"/>
    </w:rPr>
  </w:style>
  <w:style w:type="paragraph" w:customStyle="1" w:styleId="xl153">
    <w:name w:val="xl153"/>
    <w:basedOn w:val="Normalny"/>
    <w:rsid w:val="0049747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16"/>
      <w:szCs w:val="16"/>
      <w:lang w:eastAsia="pl-PL"/>
    </w:rPr>
  </w:style>
  <w:style w:type="paragraph" w:customStyle="1" w:styleId="xl154">
    <w:name w:val="xl154"/>
    <w:basedOn w:val="Normalny"/>
    <w:rsid w:val="0049747B"/>
    <w:pPr>
      <w:widowControl/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16"/>
      <w:szCs w:val="16"/>
      <w:lang w:eastAsia="pl-PL"/>
    </w:rPr>
  </w:style>
  <w:style w:type="paragraph" w:customStyle="1" w:styleId="xl155">
    <w:name w:val="xl155"/>
    <w:basedOn w:val="Normalny"/>
    <w:rsid w:val="0049747B"/>
    <w:pPr>
      <w:widowControl/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color w:val="000000"/>
      <w:sz w:val="16"/>
      <w:szCs w:val="16"/>
      <w:lang w:eastAsia="pl-PL"/>
    </w:rPr>
  </w:style>
  <w:style w:type="paragraph" w:customStyle="1" w:styleId="xl156">
    <w:name w:val="xl156"/>
    <w:basedOn w:val="Normalny"/>
    <w:rsid w:val="0049747B"/>
    <w:pPr>
      <w:widowControl/>
      <w:pBdr>
        <w:left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lang w:eastAsia="pl-PL"/>
    </w:rPr>
  </w:style>
  <w:style w:type="paragraph" w:customStyle="1" w:styleId="xl157">
    <w:name w:val="xl157"/>
    <w:basedOn w:val="Normalny"/>
    <w:rsid w:val="0049747B"/>
    <w:pPr>
      <w:widowControl/>
      <w:pBdr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lang w:eastAsia="pl-PL"/>
    </w:rPr>
  </w:style>
  <w:style w:type="paragraph" w:customStyle="1" w:styleId="xl158">
    <w:name w:val="xl158"/>
    <w:basedOn w:val="Normalny"/>
    <w:rsid w:val="0049747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159">
    <w:name w:val="xl159"/>
    <w:basedOn w:val="Normalny"/>
    <w:rsid w:val="0049747B"/>
    <w:pPr>
      <w:widowControl/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160">
    <w:name w:val="xl160"/>
    <w:basedOn w:val="Normalny"/>
    <w:rsid w:val="0049747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161">
    <w:name w:val="xl161"/>
    <w:basedOn w:val="Normalny"/>
    <w:rsid w:val="0049747B"/>
    <w:pPr>
      <w:widowControl/>
      <w:pBdr>
        <w:top w:val="single" w:sz="4" w:space="0" w:color="auto"/>
        <w:left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162">
    <w:name w:val="xl162"/>
    <w:basedOn w:val="Normalny"/>
    <w:rsid w:val="0049747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sz w:val="16"/>
      <w:szCs w:val="16"/>
      <w:lang w:eastAsia="pl-PL"/>
    </w:rPr>
  </w:style>
  <w:style w:type="paragraph" w:customStyle="1" w:styleId="xl163">
    <w:name w:val="xl163"/>
    <w:basedOn w:val="Normalny"/>
    <w:rsid w:val="0049747B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b/>
      <w:bCs/>
      <w:color w:val="000000"/>
      <w:sz w:val="16"/>
      <w:szCs w:val="16"/>
      <w:lang w:eastAsia="pl-PL"/>
    </w:rPr>
  </w:style>
  <w:style w:type="paragraph" w:customStyle="1" w:styleId="xl164">
    <w:name w:val="xl164"/>
    <w:basedOn w:val="Normalny"/>
    <w:rsid w:val="0049747B"/>
    <w:pPr>
      <w:widowControl/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lang w:eastAsia="pl-PL"/>
    </w:rPr>
  </w:style>
  <w:style w:type="paragraph" w:customStyle="1" w:styleId="xl165">
    <w:name w:val="xl165"/>
    <w:basedOn w:val="Normalny"/>
    <w:rsid w:val="0049747B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lang w:eastAsia="pl-PL"/>
    </w:rPr>
  </w:style>
  <w:style w:type="paragraph" w:customStyle="1" w:styleId="xl166">
    <w:name w:val="xl166"/>
    <w:basedOn w:val="Normalny"/>
    <w:rsid w:val="0049747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16"/>
      <w:szCs w:val="16"/>
      <w:lang w:eastAsia="pl-PL"/>
    </w:rPr>
  </w:style>
  <w:style w:type="paragraph" w:customStyle="1" w:styleId="xl167">
    <w:name w:val="xl167"/>
    <w:basedOn w:val="Normalny"/>
    <w:rsid w:val="0049747B"/>
    <w:pPr>
      <w:widowControl/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16"/>
      <w:szCs w:val="16"/>
      <w:lang w:eastAsia="pl-PL"/>
    </w:rPr>
  </w:style>
  <w:style w:type="paragraph" w:customStyle="1" w:styleId="xl168">
    <w:name w:val="xl168"/>
    <w:basedOn w:val="Normalny"/>
    <w:rsid w:val="0049747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16"/>
      <w:szCs w:val="16"/>
      <w:lang w:eastAsia="pl-PL"/>
    </w:rPr>
  </w:style>
  <w:style w:type="paragraph" w:customStyle="1" w:styleId="xl169">
    <w:name w:val="xl169"/>
    <w:basedOn w:val="Normalny"/>
    <w:rsid w:val="0049747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16"/>
      <w:szCs w:val="16"/>
      <w:lang w:eastAsia="pl-PL"/>
    </w:rPr>
  </w:style>
  <w:style w:type="paragraph" w:customStyle="1" w:styleId="xl170">
    <w:name w:val="xl170"/>
    <w:basedOn w:val="Normalny"/>
    <w:rsid w:val="004974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18"/>
      <w:szCs w:val="18"/>
      <w:lang w:eastAsia="pl-PL"/>
    </w:rPr>
  </w:style>
  <w:style w:type="paragraph" w:customStyle="1" w:styleId="xl171">
    <w:name w:val="xl171"/>
    <w:basedOn w:val="Normalny"/>
    <w:rsid w:val="004974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8"/>
      <w:szCs w:val="18"/>
      <w:lang w:eastAsia="pl-PL"/>
    </w:rPr>
  </w:style>
  <w:style w:type="paragraph" w:customStyle="1" w:styleId="xl172">
    <w:name w:val="xl172"/>
    <w:basedOn w:val="Normalny"/>
    <w:rsid w:val="0049747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16"/>
      <w:szCs w:val="16"/>
      <w:lang w:eastAsia="pl-PL"/>
    </w:rPr>
  </w:style>
  <w:style w:type="paragraph" w:customStyle="1" w:styleId="xl173">
    <w:name w:val="xl173"/>
    <w:basedOn w:val="Normalny"/>
    <w:rsid w:val="004974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lang w:eastAsia="pl-PL"/>
    </w:rPr>
  </w:style>
  <w:style w:type="numbering" w:customStyle="1" w:styleId="WWNum293">
    <w:name w:val="WWNum293"/>
    <w:rsid w:val="0049747B"/>
    <w:pPr>
      <w:numPr>
        <w:numId w:val="18"/>
      </w:numPr>
    </w:pPr>
  </w:style>
  <w:style w:type="numbering" w:customStyle="1" w:styleId="111111124">
    <w:name w:val="1 / 1.1 / 1.1.1124"/>
    <w:rsid w:val="0049747B"/>
    <w:pPr>
      <w:numPr>
        <w:numId w:val="19"/>
      </w:numPr>
    </w:pPr>
  </w:style>
  <w:style w:type="numbering" w:customStyle="1" w:styleId="WW8Num62">
    <w:name w:val="WW8Num62"/>
    <w:basedOn w:val="Bezlisty"/>
    <w:rsid w:val="0049747B"/>
    <w:pPr>
      <w:numPr>
        <w:numId w:val="2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98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963084F513A43E8B932230E7952DC2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855E632-796B-47C6-9659-A3051DA03EC2}"/>
      </w:docPartPr>
      <w:docPartBody>
        <w:p w:rsidR="00E33C35" w:rsidRDefault="00E33C35" w:rsidP="00E33C35">
          <w:pPr>
            <w:pStyle w:val="2963084F513A43E8B932230E7952DC2D"/>
          </w:pPr>
          <w:r w:rsidRPr="00AF75E5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60059351E5174E519C66644213DF204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3A58AA4-CB2F-4DFD-BAA1-878FB53FD75F}"/>
      </w:docPartPr>
      <w:docPartBody>
        <w:p w:rsidR="00E33C35" w:rsidRDefault="00E33C35" w:rsidP="00E33C35">
          <w:pPr>
            <w:pStyle w:val="60059351E5174E519C66644213DF2045"/>
          </w:pPr>
          <w:r w:rsidRPr="00AF75E5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8E0AF4FCDBED4FE4BF470B560EA8B2C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BF35649-24D5-4527-A097-0A1C7EB174DC}"/>
      </w:docPartPr>
      <w:docPartBody>
        <w:p w:rsidR="00E33C35" w:rsidRDefault="00E33C35" w:rsidP="00E33C35">
          <w:pPr>
            <w:pStyle w:val="8E0AF4FCDBED4FE4BF470B560EA8B2CC"/>
          </w:pPr>
          <w:r w:rsidRPr="00AF75E5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EC32F6E8B207457B87440D55FEA1661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577BBAD-7416-4676-8CD9-9E0D7616B547}"/>
      </w:docPartPr>
      <w:docPartBody>
        <w:p w:rsidR="00E33C35" w:rsidRDefault="00E33C35" w:rsidP="00E33C35">
          <w:pPr>
            <w:pStyle w:val="EC32F6E8B207457B87440D55FEA1661E"/>
          </w:pPr>
          <w:r w:rsidRPr="00AF75E5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9335A613F8FD4DD8BF9BD5AB8844024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2CA54ED-FC83-405D-973D-4C94084F0EC5}"/>
      </w:docPartPr>
      <w:docPartBody>
        <w:p w:rsidR="00E33C35" w:rsidRDefault="00E33C35" w:rsidP="00E33C35">
          <w:pPr>
            <w:pStyle w:val="9335A613F8FD4DD8BF9BD5AB8844024F"/>
          </w:pPr>
          <w:r w:rsidRPr="00AF75E5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98E0D432C5874644A5E9D9973551922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1F4026C-F747-4761-9704-3AAAA1DD45C6}"/>
      </w:docPartPr>
      <w:docPartBody>
        <w:p w:rsidR="00E33C35" w:rsidRDefault="00E33C35" w:rsidP="00E33C35">
          <w:pPr>
            <w:pStyle w:val="98E0D432C5874644A5E9D9973551922B"/>
          </w:pPr>
          <w:r w:rsidRPr="00AF75E5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D706921FB64143EB87024CFF9E8C07C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267957F-7D44-4DFB-BB46-C53015B8182C}"/>
      </w:docPartPr>
      <w:docPartBody>
        <w:p w:rsidR="00DC093F" w:rsidRDefault="00B65AB8" w:rsidP="00B65AB8">
          <w:pPr>
            <w:pStyle w:val="D706921FB64143EB87024CFF9E8C07CA"/>
          </w:pPr>
          <w:r w:rsidRPr="00AF75E5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C4F7B6BFF64E40EB8C67FD809E4FA31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D133AE8-9BEB-4B5C-89C1-481F3D8C2BED}"/>
      </w:docPartPr>
      <w:docPartBody>
        <w:p w:rsidR="00DC093F" w:rsidRDefault="00B65AB8" w:rsidP="00B65AB8">
          <w:pPr>
            <w:pStyle w:val="C4F7B6BFF64E40EB8C67FD809E4FA31F"/>
          </w:pPr>
          <w:r w:rsidRPr="00AF75E5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306DA161F82B464F9549AF50E0DA39A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0B93425-703E-4774-8EC0-A0296FEAA8BC}"/>
      </w:docPartPr>
      <w:docPartBody>
        <w:p w:rsidR="00DC093F" w:rsidRDefault="00B65AB8" w:rsidP="00B65AB8">
          <w:pPr>
            <w:pStyle w:val="306DA161F82B464F9549AF50E0DA39A0"/>
          </w:pPr>
          <w:r w:rsidRPr="00AF75E5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AA8DC91DC4124472813F31BCCBB6029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A695962-DDBA-4C70-9AA0-6BF82C9A221E}"/>
      </w:docPartPr>
      <w:docPartBody>
        <w:p w:rsidR="00DC093F" w:rsidRDefault="00B65AB8" w:rsidP="00B65AB8">
          <w:pPr>
            <w:pStyle w:val="AA8DC91DC4124472813F31BCCBB6029D"/>
          </w:pPr>
          <w:r w:rsidRPr="00AF75E5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A066DCCFE76B4D03993B7937CC66657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10CB26E-AF01-4F81-B59C-874F8A45DD13}"/>
      </w:docPartPr>
      <w:docPartBody>
        <w:p w:rsidR="00DC093F" w:rsidRDefault="00B65AB8" w:rsidP="00B65AB8">
          <w:pPr>
            <w:pStyle w:val="A066DCCFE76B4D03993B7937CC666579"/>
          </w:pPr>
          <w:r w:rsidRPr="00AF75E5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B4EFC31B4C0A41D4BE777B66ED8B8EE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C15A275-54D7-4EED-9CCB-9228A4B33AE2}"/>
      </w:docPartPr>
      <w:docPartBody>
        <w:p w:rsidR="00DC093F" w:rsidRDefault="00B65AB8" w:rsidP="00B65AB8">
          <w:pPr>
            <w:pStyle w:val="B4EFC31B4C0A41D4BE777B66ED8B8EE0"/>
          </w:pPr>
          <w:r w:rsidRPr="00AF75E5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Futura Bk">
    <w:charset w:val="EE"/>
    <w:family w:val="swiss"/>
    <w:pitch w:val="variable"/>
    <w:sig w:usb0="00000287" w:usb1="00000000" w:usb2="00000000" w:usb3="00000000" w:csb0="0000009F" w:csb1="00000000"/>
  </w:font>
  <w:font w:name="StarSymbol">
    <w:altName w:val="Times New Roman"/>
    <w:charset w:val="EE"/>
    <w:family w:val="auto"/>
    <w:pitch w:val="default"/>
  </w:font>
  <w:font w:name="Nimbus Sans L">
    <w:altName w:val="Arial Unicode MS"/>
    <w:panose1 w:val="00000000000000000000"/>
    <w:charset w:val="80"/>
    <w:family w:val="swiss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iberation Mono">
    <w:charset w:val="EE"/>
    <w:family w:val="modern"/>
    <w:pitch w:val="fixed"/>
    <w:sig w:usb0="E0000AFF" w:usb1="400078FF" w:usb2="00000001" w:usb3="00000000" w:csb0="000001BF" w:csb1="00000000"/>
  </w:font>
  <w:font w:name="Seravek">
    <w:charset w:val="00"/>
    <w:family w:val="swiss"/>
    <w:pitch w:val="variable"/>
    <w:sig w:usb0="00000001" w:usb1="5000207B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Droid Sans">
    <w:charset w:val="01"/>
    <w:family w:val="auto"/>
    <w:pitch w:val="variable"/>
  </w:font>
  <w:font w:name="Bitstream Vera Sans">
    <w:altName w:val="Times New Roman"/>
    <w:charset w:val="01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horndale">
    <w:altName w:val="Times New Roman"/>
    <w:charset w:val="00"/>
    <w:family w:val="roman"/>
    <w:pitch w:val="variable"/>
  </w:font>
  <w:font w:name="HG Mincho Light J">
    <w:altName w:val="Times New Roman"/>
    <w:charset w:val="00"/>
    <w:family w:val="auto"/>
    <w:pitch w:val="variable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3C35"/>
    <w:rsid w:val="000626E3"/>
    <w:rsid w:val="000A20FF"/>
    <w:rsid w:val="00182BA9"/>
    <w:rsid w:val="00183234"/>
    <w:rsid w:val="00191415"/>
    <w:rsid w:val="003E766F"/>
    <w:rsid w:val="00434D3E"/>
    <w:rsid w:val="00581CDA"/>
    <w:rsid w:val="007A11BD"/>
    <w:rsid w:val="007E4E55"/>
    <w:rsid w:val="008B17FF"/>
    <w:rsid w:val="008E1A3D"/>
    <w:rsid w:val="0099366B"/>
    <w:rsid w:val="00AF6C36"/>
    <w:rsid w:val="00B65AB8"/>
    <w:rsid w:val="00C828A6"/>
    <w:rsid w:val="00DA49D0"/>
    <w:rsid w:val="00DC093F"/>
    <w:rsid w:val="00DF1309"/>
    <w:rsid w:val="00E33C35"/>
    <w:rsid w:val="00F75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65AB8"/>
    <w:rPr>
      <w:color w:val="808080"/>
    </w:rPr>
  </w:style>
  <w:style w:type="paragraph" w:customStyle="1" w:styleId="2963084F513A43E8B932230E7952DC2D">
    <w:name w:val="2963084F513A43E8B932230E7952DC2D"/>
    <w:rsid w:val="00E33C35"/>
  </w:style>
  <w:style w:type="paragraph" w:customStyle="1" w:styleId="60059351E5174E519C66644213DF2045">
    <w:name w:val="60059351E5174E519C66644213DF2045"/>
    <w:rsid w:val="00E33C35"/>
  </w:style>
  <w:style w:type="paragraph" w:customStyle="1" w:styleId="8E0AF4FCDBED4FE4BF470B560EA8B2CC">
    <w:name w:val="8E0AF4FCDBED4FE4BF470B560EA8B2CC"/>
    <w:rsid w:val="00E33C35"/>
  </w:style>
  <w:style w:type="paragraph" w:customStyle="1" w:styleId="EC32F6E8B207457B87440D55FEA1661E">
    <w:name w:val="EC32F6E8B207457B87440D55FEA1661E"/>
    <w:rsid w:val="00E33C35"/>
  </w:style>
  <w:style w:type="paragraph" w:customStyle="1" w:styleId="9335A613F8FD4DD8BF9BD5AB8844024F">
    <w:name w:val="9335A613F8FD4DD8BF9BD5AB8844024F"/>
    <w:rsid w:val="00E33C35"/>
  </w:style>
  <w:style w:type="paragraph" w:customStyle="1" w:styleId="98E0D432C5874644A5E9D9973551922B">
    <w:name w:val="98E0D432C5874644A5E9D9973551922B"/>
    <w:rsid w:val="00E33C35"/>
  </w:style>
  <w:style w:type="paragraph" w:customStyle="1" w:styleId="D706921FB64143EB87024CFF9E8C07CA">
    <w:name w:val="D706921FB64143EB87024CFF9E8C07CA"/>
    <w:rsid w:val="00B65AB8"/>
  </w:style>
  <w:style w:type="paragraph" w:customStyle="1" w:styleId="C4F7B6BFF64E40EB8C67FD809E4FA31F">
    <w:name w:val="C4F7B6BFF64E40EB8C67FD809E4FA31F"/>
    <w:rsid w:val="00B65AB8"/>
  </w:style>
  <w:style w:type="paragraph" w:customStyle="1" w:styleId="306DA161F82B464F9549AF50E0DA39A0">
    <w:name w:val="306DA161F82B464F9549AF50E0DA39A0"/>
    <w:rsid w:val="00B65AB8"/>
  </w:style>
  <w:style w:type="paragraph" w:customStyle="1" w:styleId="AA8DC91DC4124472813F31BCCBB6029D">
    <w:name w:val="AA8DC91DC4124472813F31BCCBB6029D"/>
    <w:rsid w:val="00B65AB8"/>
  </w:style>
  <w:style w:type="paragraph" w:customStyle="1" w:styleId="A066DCCFE76B4D03993B7937CC666579">
    <w:name w:val="A066DCCFE76B4D03993B7937CC666579"/>
    <w:rsid w:val="00B65AB8"/>
  </w:style>
  <w:style w:type="paragraph" w:customStyle="1" w:styleId="B4EFC31B4C0A41D4BE777B66ED8B8EE0">
    <w:name w:val="B4EFC31B4C0A41D4BE777B66ED8B8EE0"/>
    <w:rsid w:val="00B65AB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99FC92-9D1F-4745-AE32-97EC83B23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1933</Words>
  <Characters>11604</Characters>
  <Application>Microsoft Office Word</Application>
  <DocSecurity>0</DocSecurity>
  <Lines>96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KGP</Company>
  <LinksUpToDate>false</LinksUpToDate>
  <CharactersWithSpaces>13510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Powała</dc:creator>
  <cp:lastModifiedBy>654758</cp:lastModifiedBy>
  <cp:revision>9</cp:revision>
  <cp:lastPrinted>2026-04-13T06:53:00Z</cp:lastPrinted>
  <dcterms:created xsi:type="dcterms:W3CDTF">2026-04-08T05:56:00Z</dcterms:created>
  <dcterms:modified xsi:type="dcterms:W3CDTF">2026-04-14T05:21:00Z</dcterms:modified>
</cp:coreProperties>
</file>